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5C5E6" w14:textId="77777777" w:rsidR="00F10432" w:rsidRPr="0044689A" w:rsidRDefault="0044689A" w:rsidP="006918FD">
      <w:pPr>
        <w:suppressAutoHyphens w:val="0"/>
        <w:spacing w:before="170" w:after="170"/>
        <w:rPr>
          <w:rFonts w:ascii="Fira Sans Extra Condensed" w:hAnsi="Fira Sans Extra Condensed"/>
          <w:sz w:val="22"/>
          <w:szCs w:val="22"/>
        </w:rPr>
      </w:pPr>
      <w:r w:rsidRPr="0044689A">
        <w:rPr>
          <w:rFonts w:ascii="Fira Sans Extra Condensed" w:hAnsi="Fira Sans Extra Condensed"/>
          <w:noProof/>
          <w:sz w:val="22"/>
          <w:szCs w:val="22"/>
          <w:lang w:eastAsia="de-DE"/>
        </w:rPr>
        <w:drawing>
          <wp:anchor distT="0" distB="0" distL="114300" distR="114300" simplePos="0" relativeHeight="251658240" behindDoc="0" locked="0" layoutInCell="1" allowOverlap="1" wp14:anchorId="1885FCB8" wp14:editId="08AE9985">
            <wp:simplePos x="0" y="0"/>
            <wp:positionH relativeFrom="margin">
              <wp:align>left</wp:align>
            </wp:positionH>
            <wp:positionV relativeFrom="page">
              <wp:posOffset>847725</wp:posOffset>
            </wp:positionV>
            <wp:extent cx="2615493" cy="9144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1"/>
                    <a:stretch>
                      <a:fillRect/>
                    </a:stretch>
                  </pic:blipFill>
                  <pic:spPr bwMode="auto">
                    <a:xfrm>
                      <a:off x="0" y="0"/>
                      <a:ext cx="2619155" cy="91568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9460336" w14:textId="77777777" w:rsidR="00F10432" w:rsidRPr="0044689A" w:rsidRDefault="00F10432" w:rsidP="006918FD">
      <w:pPr>
        <w:suppressAutoHyphens w:val="0"/>
        <w:spacing w:before="170" w:after="170"/>
        <w:rPr>
          <w:rFonts w:ascii="Fira Sans Extra Condensed" w:hAnsi="Fira Sans Extra Condensed"/>
          <w:sz w:val="22"/>
          <w:szCs w:val="22"/>
        </w:rPr>
      </w:pPr>
    </w:p>
    <w:p w14:paraId="0DF615CC" w14:textId="77777777" w:rsidR="00F10432" w:rsidRPr="0044689A" w:rsidRDefault="00F10432" w:rsidP="006918FD">
      <w:pPr>
        <w:suppressAutoHyphens w:val="0"/>
        <w:spacing w:before="170" w:after="170"/>
        <w:rPr>
          <w:rFonts w:ascii="Fira Sans Extra Condensed" w:hAnsi="Fira Sans Extra Condensed"/>
          <w:sz w:val="22"/>
          <w:szCs w:val="22"/>
        </w:rPr>
      </w:pPr>
    </w:p>
    <w:p w14:paraId="34AEEB3B" w14:textId="77777777" w:rsidR="00F10432" w:rsidRPr="0044689A" w:rsidRDefault="00F10432" w:rsidP="006918FD">
      <w:pPr>
        <w:suppressAutoHyphens w:val="0"/>
        <w:spacing w:before="170" w:after="170"/>
        <w:rPr>
          <w:rFonts w:ascii="Fira Sans Extra Condensed" w:hAnsi="Fira Sans Extra Condensed"/>
          <w:sz w:val="22"/>
          <w:szCs w:val="22"/>
        </w:rPr>
      </w:pPr>
    </w:p>
    <w:p w14:paraId="35831226" w14:textId="77777777" w:rsidR="00F10432" w:rsidRPr="0044689A" w:rsidRDefault="00F10432" w:rsidP="006918FD">
      <w:pPr>
        <w:suppressAutoHyphens w:val="0"/>
        <w:spacing w:before="170" w:after="170"/>
        <w:rPr>
          <w:rFonts w:ascii="Fira Sans Extra Condensed" w:hAnsi="Fira Sans Extra Condensed"/>
          <w:sz w:val="22"/>
          <w:szCs w:val="22"/>
        </w:rPr>
      </w:pPr>
    </w:p>
    <w:p w14:paraId="005BFBDF" w14:textId="77777777" w:rsidR="00F10432" w:rsidRPr="0044689A" w:rsidRDefault="00F10432" w:rsidP="006918FD">
      <w:pPr>
        <w:suppressAutoHyphens w:val="0"/>
        <w:spacing w:before="170" w:after="170"/>
        <w:rPr>
          <w:rFonts w:ascii="Fira Sans Extra Condensed" w:hAnsi="Fira Sans Extra Condensed"/>
          <w:sz w:val="22"/>
          <w:szCs w:val="22"/>
        </w:rPr>
      </w:pPr>
    </w:p>
    <w:p w14:paraId="63DA5919" w14:textId="66190A5C" w:rsidR="00F10432" w:rsidRPr="0044689A" w:rsidRDefault="00F10432" w:rsidP="006918FD">
      <w:pPr>
        <w:pStyle w:val="berschrift9"/>
        <w:suppressAutoHyphens w:val="0"/>
        <w:spacing w:before="170" w:after="170"/>
        <w:rPr>
          <w:rFonts w:ascii="Fira Sans Extra Condensed" w:hAnsi="Fira Sans Extra Condensed"/>
          <w:sz w:val="28"/>
          <w:szCs w:val="28"/>
        </w:rPr>
      </w:pPr>
      <w:r w:rsidRPr="0044689A">
        <w:rPr>
          <w:rFonts w:ascii="Fira Sans Extra Condensed" w:hAnsi="Fira Sans Extra Condensed"/>
          <w:sz w:val="28"/>
          <w:szCs w:val="28"/>
        </w:rPr>
        <w:t>Vergabeunterlagen</w:t>
      </w:r>
    </w:p>
    <w:p w14:paraId="4A99120A" w14:textId="77777777" w:rsidR="00A66CA1" w:rsidRPr="0044689A" w:rsidRDefault="00A66CA1" w:rsidP="006918FD">
      <w:pPr>
        <w:rPr>
          <w:rFonts w:ascii="Fira Sans Extra Condensed" w:hAnsi="Fira Sans Extra Condensed"/>
          <w:sz w:val="28"/>
          <w:szCs w:val="28"/>
        </w:rPr>
      </w:pPr>
    </w:p>
    <w:p w14:paraId="6D55D874" w14:textId="5784CE31" w:rsidR="00B33FD4" w:rsidRPr="0044689A" w:rsidRDefault="00104693" w:rsidP="006918FD">
      <w:pPr>
        <w:jc w:val="center"/>
        <w:rPr>
          <w:rFonts w:ascii="Fira Sans Extra Condensed" w:hAnsi="Fira Sans Extra Condensed" w:cs="Arial"/>
          <w:sz w:val="28"/>
          <w:szCs w:val="28"/>
        </w:rPr>
      </w:pPr>
      <w:r w:rsidRPr="0044689A">
        <w:rPr>
          <w:rFonts w:ascii="Fira Sans Extra Condensed" w:hAnsi="Fira Sans Extra Condensed" w:cs="Arial"/>
          <w:sz w:val="28"/>
          <w:szCs w:val="28"/>
        </w:rPr>
        <w:t xml:space="preserve">Teil A </w:t>
      </w:r>
      <w:r w:rsidR="00B33FD4" w:rsidRPr="0044689A">
        <w:rPr>
          <w:rFonts w:ascii="Fira Sans Extra Condensed" w:hAnsi="Fira Sans Extra Condensed" w:cs="Arial"/>
          <w:sz w:val="28"/>
          <w:szCs w:val="28"/>
        </w:rPr>
        <w:t>–</w:t>
      </w:r>
      <w:r w:rsidRPr="0044689A">
        <w:rPr>
          <w:rFonts w:ascii="Fira Sans Extra Condensed" w:hAnsi="Fira Sans Extra Condensed" w:cs="Arial"/>
          <w:sz w:val="28"/>
          <w:szCs w:val="28"/>
        </w:rPr>
        <w:t xml:space="preserve"> Bewerbungsbedingungen</w:t>
      </w:r>
      <w:r w:rsidR="00951850">
        <w:rPr>
          <w:rFonts w:ascii="Fira Sans Extra Condensed" w:hAnsi="Fira Sans Extra Condensed" w:cs="Arial"/>
          <w:sz w:val="28"/>
          <w:szCs w:val="28"/>
        </w:rPr>
        <w:t xml:space="preserve"> und</w:t>
      </w:r>
    </w:p>
    <w:p w14:paraId="115DDDA5" w14:textId="70EFF23F" w:rsidR="00104693" w:rsidRPr="0044689A" w:rsidRDefault="00B33FD4" w:rsidP="006918FD">
      <w:pPr>
        <w:jc w:val="center"/>
        <w:rPr>
          <w:rFonts w:ascii="Fira Sans Extra Condensed" w:hAnsi="Fira Sans Extra Condensed" w:cs="Arial"/>
          <w:sz w:val="28"/>
          <w:szCs w:val="28"/>
        </w:rPr>
      </w:pPr>
      <w:r w:rsidRPr="0044689A">
        <w:rPr>
          <w:rFonts w:ascii="Fira Sans Extra Condensed" w:hAnsi="Fira Sans Extra Condensed" w:cs="Arial"/>
          <w:sz w:val="28"/>
          <w:szCs w:val="28"/>
        </w:rPr>
        <w:t xml:space="preserve">Allgemeine </w:t>
      </w:r>
      <w:r w:rsidR="00F214B1">
        <w:rPr>
          <w:rFonts w:ascii="Fira Sans Extra Condensed" w:hAnsi="Fira Sans Extra Condensed" w:cs="Arial"/>
          <w:sz w:val="28"/>
          <w:szCs w:val="28"/>
        </w:rPr>
        <w:t>Hinweise</w:t>
      </w:r>
    </w:p>
    <w:p w14:paraId="590CAE06" w14:textId="77777777" w:rsidR="00F10432" w:rsidRPr="0044689A" w:rsidRDefault="00F10432" w:rsidP="006918FD">
      <w:pPr>
        <w:suppressAutoHyphens w:val="0"/>
        <w:spacing w:before="170" w:after="170"/>
        <w:rPr>
          <w:rFonts w:ascii="Fira Sans Extra Condensed" w:hAnsi="Fira Sans Extra Condensed"/>
          <w:sz w:val="28"/>
          <w:szCs w:val="28"/>
        </w:rPr>
      </w:pPr>
    </w:p>
    <w:p w14:paraId="567D0707" w14:textId="77777777" w:rsidR="00F10432" w:rsidRPr="0044689A" w:rsidRDefault="00F10432" w:rsidP="006918FD">
      <w:pPr>
        <w:suppressAutoHyphens w:val="0"/>
        <w:spacing w:before="170" w:after="170"/>
        <w:jc w:val="center"/>
        <w:rPr>
          <w:rStyle w:val="CharacterStyle1"/>
          <w:rFonts w:ascii="Fira Sans Extra Condensed" w:hAnsi="Fira Sans Extra Condensed"/>
          <w:spacing w:val="60"/>
          <w:sz w:val="28"/>
          <w:szCs w:val="28"/>
        </w:rPr>
      </w:pPr>
      <w:r w:rsidRPr="0044689A">
        <w:rPr>
          <w:rStyle w:val="CharacterStyle1"/>
          <w:rFonts w:ascii="Fira Sans Extra Condensed" w:hAnsi="Fira Sans Extra Condensed"/>
          <w:spacing w:val="60"/>
          <w:sz w:val="28"/>
          <w:szCs w:val="28"/>
        </w:rPr>
        <w:t>zu</w:t>
      </w:r>
      <w:r w:rsidR="00DD72AE" w:rsidRPr="0044689A">
        <w:rPr>
          <w:rStyle w:val="CharacterStyle1"/>
          <w:rFonts w:ascii="Fira Sans Extra Condensed" w:hAnsi="Fira Sans Extra Condensed"/>
          <w:spacing w:val="60"/>
          <w:sz w:val="28"/>
          <w:szCs w:val="28"/>
        </w:rPr>
        <w:t>r</w:t>
      </w:r>
      <w:r w:rsidRPr="0044689A">
        <w:rPr>
          <w:rStyle w:val="CharacterStyle1"/>
          <w:rFonts w:ascii="Fira Sans Extra Condensed" w:hAnsi="Fira Sans Extra Condensed"/>
          <w:spacing w:val="60"/>
          <w:sz w:val="28"/>
          <w:szCs w:val="28"/>
        </w:rPr>
        <w:t xml:space="preserve"> </w:t>
      </w:r>
      <w:r w:rsidR="00DD72AE" w:rsidRPr="0044689A">
        <w:rPr>
          <w:rStyle w:val="CharacterStyle1"/>
          <w:rFonts w:ascii="Fira Sans Extra Condensed" w:hAnsi="Fira Sans Extra Condensed"/>
          <w:spacing w:val="60"/>
          <w:sz w:val="28"/>
          <w:szCs w:val="28"/>
        </w:rPr>
        <w:t>öffentlichen Ausschreibung</w:t>
      </w:r>
    </w:p>
    <w:p w14:paraId="15837222" w14:textId="77777777" w:rsidR="00F10432" w:rsidRPr="0044689A" w:rsidRDefault="00F10432" w:rsidP="006918FD">
      <w:pPr>
        <w:suppressAutoHyphens w:val="0"/>
        <w:spacing w:before="170" w:after="170"/>
        <w:jc w:val="center"/>
        <w:rPr>
          <w:rFonts w:ascii="Fira Sans Extra Condensed" w:hAnsi="Fira Sans Extra Condensed"/>
          <w:sz w:val="28"/>
          <w:szCs w:val="28"/>
        </w:rPr>
      </w:pPr>
    </w:p>
    <w:p w14:paraId="6EBE4CFA" w14:textId="7425BEAF" w:rsidR="00221BC5" w:rsidRPr="0044689A" w:rsidRDefault="00F10432" w:rsidP="006918FD">
      <w:pPr>
        <w:suppressAutoHyphens w:val="0"/>
        <w:spacing w:before="170" w:after="170"/>
        <w:jc w:val="center"/>
        <w:rPr>
          <w:rStyle w:val="CharacterStyle1"/>
          <w:rFonts w:ascii="Fira Sans Extra Condensed" w:hAnsi="Fira Sans Extra Condensed"/>
          <w:b/>
          <w:bCs/>
          <w:sz w:val="28"/>
          <w:szCs w:val="28"/>
        </w:rPr>
      </w:pPr>
      <w:r w:rsidRPr="0044689A">
        <w:rPr>
          <w:rStyle w:val="CharacterStyle1"/>
          <w:rFonts w:ascii="Fira Sans Extra Condensed" w:hAnsi="Fira Sans Extra Condensed"/>
          <w:spacing w:val="60"/>
          <w:sz w:val="28"/>
          <w:szCs w:val="28"/>
        </w:rPr>
        <w:br/>
      </w:r>
      <w:r w:rsidR="000273F1" w:rsidRPr="0044689A">
        <w:rPr>
          <w:rStyle w:val="CharacterStyle1"/>
          <w:rFonts w:ascii="Fira Sans Extra Condensed" w:hAnsi="Fira Sans Extra Condensed"/>
          <w:b/>
          <w:bCs/>
          <w:sz w:val="28"/>
          <w:szCs w:val="28"/>
        </w:rPr>
        <w:t>"</w:t>
      </w:r>
      <w:r w:rsidR="00F511B4">
        <w:rPr>
          <w:rStyle w:val="CharacterStyle1"/>
          <w:rFonts w:ascii="Fira Sans Extra Condensed" w:hAnsi="Fira Sans Extra Condensed"/>
          <w:b/>
          <w:bCs/>
          <w:sz w:val="28"/>
          <w:szCs w:val="28"/>
        </w:rPr>
        <w:t>Rosa – Stärke zeigen, Wege gehen</w:t>
      </w:r>
      <w:r w:rsidR="00221BC5" w:rsidRPr="0044689A">
        <w:rPr>
          <w:rStyle w:val="CharacterStyle1"/>
          <w:rFonts w:ascii="Fira Sans Extra Condensed" w:hAnsi="Fira Sans Extra Condensed"/>
          <w:b/>
          <w:bCs/>
          <w:sz w:val="28"/>
          <w:szCs w:val="28"/>
        </w:rPr>
        <w:t>“</w:t>
      </w:r>
    </w:p>
    <w:p w14:paraId="1F14249E" w14:textId="77777777" w:rsidR="00221BC5" w:rsidRPr="0044689A" w:rsidRDefault="00221BC5" w:rsidP="006918FD">
      <w:pPr>
        <w:suppressAutoHyphens w:val="0"/>
        <w:spacing w:before="170" w:after="170"/>
        <w:jc w:val="center"/>
        <w:rPr>
          <w:rFonts w:ascii="Fira Sans Extra Condensed" w:hAnsi="Fira Sans Extra Condensed"/>
          <w:sz w:val="22"/>
          <w:szCs w:val="22"/>
        </w:rPr>
      </w:pPr>
    </w:p>
    <w:p w14:paraId="62CD9744" w14:textId="24B83317" w:rsidR="00221BC5" w:rsidRPr="0044689A" w:rsidRDefault="00221BC5" w:rsidP="006918FD">
      <w:pPr>
        <w:suppressAutoHyphens w:val="0"/>
        <w:spacing w:before="170" w:after="170"/>
        <w:jc w:val="center"/>
        <w:rPr>
          <w:rStyle w:val="CharacterStyle1"/>
          <w:rFonts w:ascii="Fira Sans Extra Condensed" w:eastAsiaTheme="majorEastAsia" w:hAnsi="Fira Sans Extra Condensed"/>
          <w:spacing w:val="1"/>
          <w:sz w:val="22"/>
          <w:szCs w:val="22"/>
        </w:rPr>
      </w:pPr>
      <w:r w:rsidRPr="0044689A">
        <w:rPr>
          <w:rStyle w:val="CharacterStyle1"/>
          <w:rFonts w:ascii="Fira Sans Extra Condensed" w:eastAsiaTheme="majorEastAsia" w:hAnsi="Fira Sans Extra Condensed"/>
          <w:spacing w:val="1"/>
          <w:sz w:val="22"/>
          <w:szCs w:val="22"/>
        </w:rPr>
        <w:t>nach § 16 Abs. 1 Zweites Buch Sozialgesetzbuch (SGB II) i.</w:t>
      </w:r>
      <w:r w:rsidR="00973EBB">
        <w:rPr>
          <w:rStyle w:val="CharacterStyle1"/>
          <w:rFonts w:ascii="Fira Sans Extra Condensed" w:eastAsiaTheme="majorEastAsia" w:hAnsi="Fira Sans Extra Condensed"/>
          <w:spacing w:val="1"/>
          <w:sz w:val="22"/>
          <w:szCs w:val="22"/>
        </w:rPr>
        <w:t> </w:t>
      </w:r>
      <w:r w:rsidRPr="0044689A">
        <w:rPr>
          <w:rStyle w:val="CharacterStyle1"/>
          <w:rFonts w:ascii="Fira Sans Extra Condensed" w:eastAsiaTheme="majorEastAsia" w:hAnsi="Fira Sans Extra Condensed"/>
          <w:spacing w:val="1"/>
          <w:sz w:val="22"/>
          <w:szCs w:val="22"/>
        </w:rPr>
        <w:t>V.</w:t>
      </w:r>
      <w:r w:rsidR="00973EBB">
        <w:rPr>
          <w:rStyle w:val="CharacterStyle1"/>
          <w:rFonts w:ascii="Fira Sans Extra Condensed" w:eastAsiaTheme="majorEastAsia" w:hAnsi="Fira Sans Extra Condensed"/>
          <w:spacing w:val="1"/>
          <w:sz w:val="22"/>
          <w:szCs w:val="22"/>
        </w:rPr>
        <w:t> </w:t>
      </w:r>
      <w:r w:rsidRPr="0044689A">
        <w:rPr>
          <w:rStyle w:val="CharacterStyle1"/>
          <w:rFonts w:ascii="Fira Sans Extra Condensed" w:eastAsiaTheme="majorEastAsia" w:hAnsi="Fira Sans Extra Condensed"/>
          <w:spacing w:val="1"/>
          <w:sz w:val="22"/>
          <w:szCs w:val="22"/>
        </w:rPr>
        <w:t>m.</w:t>
      </w:r>
    </w:p>
    <w:p w14:paraId="0430EBB1" w14:textId="67930E22" w:rsidR="00221BC5" w:rsidRPr="0044689A" w:rsidRDefault="00221BC5" w:rsidP="006918FD">
      <w:pPr>
        <w:suppressAutoHyphens w:val="0"/>
        <w:spacing w:before="170" w:after="170"/>
        <w:jc w:val="center"/>
        <w:rPr>
          <w:rStyle w:val="CharacterStyle1"/>
          <w:rFonts w:ascii="Fira Sans Extra Condensed" w:eastAsiaTheme="majorEastAsia" w:hAnsi="Fira Sans Extra Condensed"/>
          <w:spacing w:val="-1"/>
          <w:sz w:val="22"/>
          <w:szCs w:val="22"/>
        </w:rPr>
      </w:pPr>
      <w:r w:rsidRPr="0044689A">
        <w:rPr>
          <w:rStyle w:val="CharacterStyle1"/>
          <w:rFonts w:ascii="Fira Sans Extra Condensed" w:eastAsiaTheme="majorEastAsia" w:hAnsi="Fira Sans Extra Condensed"/>
          <w:spacing w:val="-1"/>
          <w:sz w:val="22"/>
          <w:szCs w:val="22"/>
        </w:rPr>
        <w:t>§ 45 Abs. 1 Drittes Buch Sozialgesetzbuch (SGB III)</w:t>
      </w:r>
    </w:p>
    <w:p w14:paraId="63CE8C90" w14:textId="5BA9C23A" w:rsidR="00F10432" w:rsidRDefault="00F10432" w:rsidP="006918FD">
      <w:pPr>
        <w:suppressAutoHyphens w:val="0"/>
        <w:spacing w:before="170" w:after="170"/>
        <w:jc w:val="center"/>
        <w:rPr>
          <w:rFonts w:ascii="Fira Sans Extra Condensed" w:hAnsi="Fira Sans Extra Condensed"/>
          <w:sz w:val="22"/>
          <w:szCs w:val="22"/>
        </w:rPr>
      </w:pPr>
    </w:p>
    <w:p w14:paraId="6278FFF1" w14:textId="5DD3EE51" w:rsidR="00F10432" w:rsidRPr="0044689A" w:rsidRDefault="00F10432" w:rsidP="006918FD">
      <w:pPr>
        <w:suppressAutoHyphens w:val="0"/>
        <w:spacing w:before="170" w:after="170"/>
        <w:jc w:val="both"/>
        <w:rPr>
          <w:rFonts w:ascii="Fira Sans Extra Condensed" w:hAnsi="Fira Sans Extra Condensed" w:cs="Arial"/>
          <w:sz w:val="22"/>
          <w:szCs w:val="22"/>
        </w:rPr>
      </w:pPr>
      <w:r w:rsidRPr="0044689A">
        <w:rPr>
          <w:rFonts w:ascii="Fira Sans Extra Condensed" w:hAnsi="Fira Sans Extra Condensed" w:cs="Arial"/>
          <w:sz w:val="22"/>
          <w:szCs w:val="22"/>
        </w:rPr>
        <w:t>Hinweis: Ändern sich die oben genannten Rechtsgrundlagen im Rahmen einer Gesetzesänderung, bleibt die Leistungserbringung für die laufende Maßnahme nach den Vertragsunterlagen bis zum Ende des begonnenen Vertragszeitraums unverändert. Dies gilt entsprechend für die vor dem Tag des Inkrafttretens der Gesetzesänderung gezogenen Verlängerungsoptionen.</w:t>
      </w:r>
    </w:p>
    <w:p w14:paraId="56FF9E6F" w14:textId="5AC1B9EE" w:rsidR="00E402F1" w:rsidRDefault="00E402F1" w:rsidP="006918FD">
      <w:pPr>
        <w:suppressAutoHyphens w:val="0"/>
        <w:spacing w:before="170" w:after="170"/>
        <w:jc w:val="both"/>
        <w:rPr>
          <w:rFonts w:ascii="Fira Sans Extra Condensed" w:hAnsi="Fira Sans Extra Condensed" w:cs="Arial"/>
          <w:color w:val="000000" w:themeColor="text1"/>
          <w:sz w:val="22"/>
          <w:szCs w:val="22"/>
          <w:lang w:eastAsia="de-DE"/>
        </w:rPr>
      </w:pPr>
      <w:r w:rsidRPr="0044689A">
        <w:rPr>
          <w:rFonts w:ascii="Fira Sans Extra Condensed" w:hAnsi="Fira Sans Extra Condensed" w:cs="Arial"/>
          <w:color w:val="000000" w:themeColor="text1"/>
          <w:sz w:val="22"/>
          <w:szCs w:val="22"/>
          <w:lang w:eastAsia="de-DE"/>
        </w:rPr>
        <w:t>Verlängerungsoptionen können nach dem Tag des Inkrafttretens der Gesetzesänderung nur gezogen werden, wenn die Gesetzesänderung keine Anpassung wesentlicher vertraglicher Leistungsinhalte erfordert. Im Fall der Optionsziehung ist die Leistung dann nach Maßgabe der neuen Rechtsgrundlage zu erbringen.</w:t>
      </w:r>
    </w:p>
    <w:p w14:paraId="3E0DE94D" w14:textId="36BC1148" w:rsidR="005B2F0F" w:rsidRPr="0044689A" w:rsidRDefault="00F16C29" w:rsidP="006918FD">
      <w:pPr>
        <w:pBdr>
          <w:top w:val="single" w:sz="4" w:space="1" w:color="auto"/>
          <w:left w:val="single" w:sz="4" w:space="4" w:color="auto"/>
          <w:bottom w:val="single" w:sz="4" w:space="1" w:color="auto"/>
          <w:right w:val="single" w:sz="4" w:space="4" w:color="auto"/>
        </w:pBdr>
        <w:suppressAutoHyphens w:val="0"/>
        <w:spacing w:before="170" w:after="170"/>
        <w:jc w:val="both"/>
        <w:rPr>
          <w:rFonts w:ascii="Fira Sans Extra Condensed" w:hAnsi="Fira Sans Extra Condensed" w:cs="Arial"/>
          <w:sz w:val="22"/>
          <w:szCs w:val="22"/>
        </w:rPr>
      </w:pPr>
      <w:r w:rsidRPr="0044689A">
        <w:rPr>
          <w:rFonts w:ascii="Fira Sans Extra Condensed" w:hAnsi="Fira Sans Extra Condensed" w:cs="Arial"/>
          <w:sz w:val="22"/>
          <w:szCs w:val="22"/>
        </w:rPr>
        <w:t xml:space="preserve">Hinweis: Die für dieses Verfahren erstellten Unterlagen sind urheberrechtlich geschützt und dürfen weder </w:t>
      </w:r>
      <w:proofErr w:type="gramStart"/>
      <w:r w:rsidRPr="0044689A">
        <w:rPr>
          <w:rFonts w:ascii="Fira Sans Extra Condensed" w:hAnsi="Fira Sans Extra Condensed" w:cs="Arial"/>
          <w:sz w:val="22"/>
          <w:szCs w:val="22"/>
        </w:rPr>
        <w:t>vervielfältigt,</w:t>
      </w:r>
      <w:proofErr w:type="gramEnd"/>
      <w:r w:rsidRPr="0044689A">
        <w:rPr>
          <w:rFonts w:ascii="Fira Sans Extra Condensed" w:hAnsi="Fira Sans Extra Condensed" w:cs="Arial"/>
          <w:sz w:val="22"/>
          <w:szCs w:val="22"/>
        </w:rPr>
        <w:t xml:space="preserve"> noch ohne ausdrückliche schriftliche Zustimmung des Urhebers genutzt werden. Das gilt für alle </w:t>
      </w:r>
      <w:r w:rsidR="009022DE" w:rsidRPr="0044689A">
        <w:rPr>
          <w:rFonts w:ascii="Fira Sans Extra Condensed" w:hAnsi="Fira Sans Extra Condensed" w:cs="Arial"/>
          <w:sz w:val="22"/>
          <w:szCs w:val="22"/>
        </w:rPr>
        <w:t>Teile der Vergabeunterlagen, die im Zusammenhang mit diesem Verfahren stehen</w:t>
      </w:r>
      <w:r w:rsidRPr="0044689A">
        <w:rPr>
          <w:rFonts w:ascii="Fira Sans Extra Condensed" w:hAnsi="Fira Sans Extra Condensed" w:cs="Arial"/>
          <w:sz w:val="22"/>
          <w:szCs w:val="22"/>
        </w:rPr>
        <w:t>.</w:t>
      </w:r>
    </w:p>
    <w:p w14:paraId="723DC5D4" w14:textId="46DB4E93" w:rsidR="005B2F0F" w:rsidRPr="005B2F0F" w:rsidRDefault="005B2F0F">
      <w:pPr>
        <w:suppressAutoHyphens w:val="0"/>
        <w:spacing w:after="200" w:line="276" w:lineRule="auto"/>
        <w:rPr>
          <w:rFonts w:ascii="Fira Sans Extra Condensed" w:hAnsi="Fira Sans Extra Condensed" w:cs="Arial"/>
          <w:bCs/>
          <w:color w:val="000000"/>
          <w:sz w:val="22"/>
          <w:szCs w:val="22"/>
        </w:rPr>
      </w:pPr>
      <w:r>
        <w:rPr>
          <w:rFonts w:ascii="Fira Sans Extra Condensed" w:hAnsi="Fira Sans Extra Condensed" w:cs="Arial"/>
          <w:b/>
          <w:color w:val="000000"/>
          <w:sz w:val="22"/>
          <w:szCs w:val="22"/>
        </w:rPr>
        <w:br w:type="page"/>
      </w:r>
    </w:p>
    <w:p w14:paraId="66624148" w14:textId="77777777" w:rsidR="005B2F0F" w:rsidRPr="005B2F0F" w:rsidRDefault="005B2F0F" w:rsidP="006918FD">
      <w:pPr>
        <w:suppressAutoHyphens w:val="0"/>
        <w:spacing w:before="170" w:after="170"/>
        <w:jc w:val="both"/>
        <w:rPr>
          <w:rFonts w:ascii="Fira Sans Extra Condensed" w:hAnsi="Fira Sans Extra Condensed" w:cs="Arial"/>
          <w:bCs/>
          <w:color w:val="000000"/>
          <w:sz w:val="22"/>
          <w:szCs w:val="22"/>
        </w:rPr>
      </w:pPr>
    </w:p>
    <w:sdt>
      <w:sdtPr>
        <w:rPr>
          <w:rFonts w:ascii="Times New Roman" w:eastAsia="Times New Roman" w:hAnsi="Times New Roman" w:cs="Times New Roman"/>
          <w:b w:val="0"/>
          <w:sz w:val="24"/>
          <w:szCs w:val="24"/>
        </w:rPr>
        <w:id w:val="-1876698298"/>
        <w:docPartObj>
          <w:docPartGallery w:val="Table of Contents"/>
          <w:docPartUnique/>
        </w:docPartObj>
      </w:sdtPr>
      <w:sdtEndPr>
        <w:rPr>
          <w:rFonts w:cs="Arial"/>
          <w:bCs/>
          <w:sz w:val="22"/>
          <w:szCs w:val="22"/>
        </w:rPr>
      </w:sdtEndPr>
      <w:sdtContent>
        <w:p w14:paraId="5C4E4A80" w14:textId="77777777" w:rsidR="00F10432" w:rsidRPr="00CB7F31" w:rsidRDefault="00F10432" w:rsidP="00445067">
          <w:pPr>
            <w:pStyle w:val="berschrift"/>
            <w:rPr>
              <w:b w:val="0"/>
            </w:rPr>
          </w:pPr>
          <w:r w:rsidRPr="00CB7F31">
            <w:t>Inhaltsverzeichnis</w:t>
          </w:r>
        </w:p>
        <w:p w14:paraId="1ACFF43D" w14:textId="379CE9DD" w:rsidR="00995B80" w:rsidRDefault="00A72FA0">
          <w:pPr>
            <w:pStyle w:val="Verzeichnis1"/>
            <w:rPr>
              <w:rFonts w:asciiTheme="minorHAnsi" w:eastAsiaTheme="minorEastAsia" w:hAnsiTheme="minorHAnsi" w:cstheme="minorBidi"/>
              <w:b w:val="0"/>
              <w:bCs w:val="0"/>
              <w:kern w:val="2"/>
              <w:sz w:val="24"/>
              <w:lang w:eastAsia="de-DE"/>
              <w14:ligatures w14:val="standardContextual"/>
            </w:rPr>
          </w:pPr>
          <w:r>
            <w:rPr>
              <w:rFonts w:cs="Arial"/>
              <w:szCs w:val="22"/>
            </w:rPr>
            <w:fldChar w:fldCharType="begin"/>
          </w:r>
          <w:r>
            <w:rPr>
              <w:rFonts w:cs="Arial"/>
              <w:szCs w:val="22"/>
            </w:rPr>
            <w:instrText xml:space="preserve"> TOC \o "1-5" \h \z \u </w:instrText>
          </w:r>
          <w:r>
            <w:rPr>
              <w:rFonts w:cs="Arial"/>
              <w:szCs w:val="22"/>
            </w:rPr>
            <w:fldChar w:fldCharType="separate"/>
          </w:r>
          <w:hyperlink w:anchor="_Toc226445692" w:history="1">
            <w:r w:rsidR="00995B80" w:rsidRPr="00DE3FDB">
              <w:rPr>
                <w:rStyle w:val="Hyperlink"/>
              </w:rPr>
              <w:t>Teil A Bewerbungsbedingungen</w:t>
            </w:r>
            <w:r w:rsidR="00995B80">
              <w:rPr>
                <w:webHidden/>
              </w:rPr>
              <w:tab/>
            </w:r>
            <w:r w:rsidR="00995B80">
              <w:rPr>
                <w:webHidden/>
              </w:rPr>
              <w:fldChar w:fldCharType="begin"/>
            </w:r>
            <w:r w:rsidR="00995B80">
              <w:rPr>
                <w:webHidden/>
              </w:rPr>
              <w:instrText xml:space="preserve"> PAGEREF _Toc226445692 \h </w:instrText>
            </w:r>
            <w:r w:rsidR="00995B80">
              <w:rPr>
                <w:webHidden/>
              </w:rPr>
            </w:r>
            <w:r w:rsidR="00995B80">
              <w:rPr>
                <w:webHidden/>
              </w:rPr>
              <w:fldChar w:fldCharType="separate"/>
            </w:r>
            <w:r w:rsidR="00995B80">
              <w:rPr>
                <w:webHidden/>
              </w:rPr>
              <w:t>3</w:t>
            </w:r>
            <w:r w:rsidR="00995B80">
              <w:rPr>
                <w:webHidden/>
              </w:rPr>
              <w:fldChar w:fldCharType="end"/>
            </w:r>
          </w:hyperlink>
        </w:p>
        <w:p w14:paraId="36D97904" w14:textId="2611CEB4" w:rsidR="00995B80" w:rsidRDefault="00995B80">
          <w:pPr>
            <w:pStyle w:val="Verzeichnis2"/>
            <w:rPr>
              <w:rFonts w:asciiTheme="minorHAnsi" w:eastAsiaTheme="minorEastAsia" w:hAnsiTheme="minorHAnsi" w:cstheme="minorBidi"/>
              <w:kern w:val="2"/>
              <w:sz w:val="24"/>
              <w:lang w:eastAsia="de-DE"/>
              <w14:ligatures w14:val="standardContextual"/>
            </w:rPr>
          </w:pPr>
          <w:hyperlink w:anchor="_Toc226445693" w:history="1">
            <w:r w:rsidRPr="00DE3FDB">
              <w:rPr>
                <w:rStyle w:val="Hyperlink"/>
              </w:rPr>
              <w:t>A.1 Allgemeine Hinweise zum Angebot</w:t>
            </w:r>
            <w:r>
              <w:rPr>
                <w:webHidden/>
              </w:rPr>
              <w:tab/>
            </w:r>
            <w:r>
              <w:rPr>
                <w:webHidden/>
              </w:rPr>
              <w:fldChar w:fldCharType="begin"/>
            </w:r>
            <w:r>
              <w:rPr>
                <w:webHidden/>
              </w:rPr>
              <w:instrText xml:space="preserve"> PAGEREF _Toc226445693 \h </w:instrText>
            </w:r>
            <w:r>
              <w:rPr>
                <w:webHidden/>
              </w:rPr>
            </w:r>
            <w:r>
              <w:rPr>
                <w:webHidden/>
              </w:rPr>
              <w:fldChar w:fldCharType="separate"/>
            </w:r>
            <w:r>
              <w:rPr>
                <w:webHidden/>
              </w:rPr>
              <w:t>3</w:t>
            </w:r>
            <w:r>
              <w:rPr>
                <w:webHidden/>
              </w:rPr>
              <w:fldChar w:fldCharType="end"/>
            </w:r>
          </w:hyperlink>
        </w:p>
        <w:p w14:paraId="5004526A" w14:textId="1CC4F00C" w:rsidR="00995B80" w:rsidRDefault="00995B80">
          <w:pPr>
            <w:pStyle w:val="Verzeichnis3"/>
            <w:rPr>
              <w:rFonts w:asciiTheme="minorHAnsi" w:eastAsiaTheme="minorEastAsia" w:hAnsiTheme="minorHAnsi" w:cstheme="minorBidi"/>
              <w:kern w:val="2"/>
              <w:sz w:val="24"/>
              <w:lang w:eastAsia="de-DE"/>
              <w14:ligatures w14:val="standardContextual"/>
            </w:rPr>
          </w:pPr>
          <w:hyperlink w:anchor="_Toc226445694" w:history="1">
            <w:r w:rsidRPr="00DE3FDB">
              <w:rPr>
                <w:rStyle w:val="Hyperlink"/>
              </w:rPr>
              <w:t>A.1.1 Angebotsabgabe</w:t>
            </w:r>
            <w:r>
              <w:rPr>
                <w:webHidden/>
              </w:rPr>
              <w:tab/>
            </w:r>
            <w:r>
              <w:rPr>
                <w:webHidden/>
              </w:rPr>
              <w:fldChar w:fldCharType="begin"/>
            </w:r>
            <w:r>
              <w:rPr>
                <w:webHidden/>
              </w:rPr>
              <w:instrText xml:space="preserve"> PAGEREF _Toc226445694 \h </w:instrText>
            </w:r>
            <w:r>
              <w:rPr>
                <w:webHidden/>
              </w:rPr>
            </w:r>
            <w:r>
              <w:rPr>
                <w:webHidden/>
              </w:rPr>
              <w:fldChar w:fldCharType="separate"/>
            </w:r>
            <w:r>
              <w:rPr>
                <w:webHidden/>
              </w:rPr>
              <w:t>3</w:t>
            </w:r>
            <w:r>
              <w:rPr>
                <w:webHidden/>
              </w:rPr>
              <w:fldChar w:fldCharType="end"/>
            </w:r>
          </w:hyperlink>
        </w:p>
        <w:p w14:paraId="50DA7CAE" w14:textId="258DEEB7" w:rsidR="00995B80" w:rsidRDefault="00995B80">
          <w:pPr>
            <w:pStyle w:val="Verzeichnis4"/>
            <w:rPr>
              <w:rFonts w:asciiTheme="minorHAnsi" w:eastAsiaTheme="minorEastAsia" w:hAnsiTheme="minorHAnsi" w:cstheme="minorBidi"/>
              <w:noProof/>
              <w:kern w:val="2"/>
              <w:sz w:val="24"/>
              <w:lang w:eastAsia="de-DE"/>
              <w14:ligatures w14:val="standardContextual"/>
            </w:rPr>
          </w:pPr>
          <w:hyperlink w:anchor="_Toc226445695" w:history="1">
            <w:r w:rsidRPr="00DE3FDB">
              <w:rPr>
                <w:rStyle w:val="Hyperlink"/>
                <w:noProof/>
              </w:rPr>
              <w:t>A.1.2 Anfragen</w:t>
            </w:r>
            <w:r>
              <w:rPr>
                <w:noProof/>
                <w:webHidden/>
              </w:rPr>
              <w:tab/>
            </w:r>
            <w:r>
              <w:rPr>
                <w:noProof/>
                <w:webHidden/>
              </w:rPr>
              <w:fldChar w:fldCharType="begin"/>
            </w:r>
            <w:r>
              <w:rPr>
                <w:noProof/>
                <w:webHidden/>
              </w:rPr>
              <w:instrText xml:space="preserve"> PAGEREF _Toc226445695 \h </w:instrText>
            </w:r>
            <w:r>
              <w:rPr>
                <w:noProof/>
                <w:webHidden/>
              </w:rPr>
            </w:r>
            <w:r>
              <w:rPr>
                <w:noProof/>
                <w:webHidden/>
              </w:rPr>
              <w:fldChar w:fldCharType="separate"/>
            </w:r>
            <w:r>
              <w:rPr>
                <w:noProof/>
                <w:webHidden/>
              </w:rPr>
              <w:t>4</w:t>
            </w:r>
            <w:r>
              <w:rPr>
                <w:noProof/>
                <w:webHidden/>
              </w:rPr>
              <w:fldChar w:fldCharType="end"/>
            </w:r>
          </w:hyperlink>
        </w:p>
        <w:p w14:paraId="68EE06AF" w14:textId="44930907" w:rsidR="00995B80" w:rsidRDefault="00995B80">
          <w:pPr>
            <w:pStyle w:val="Verzeichnis4"/>
            <w:rPr>
              <w:rFonts w:asciiTheme="minorHAnsi" w:eastAsiaTheme="minorEastAsia" w:hAnsiTheme="minorHAnsi" w:cstheme="minorBidi"/>
              <w:noProof/>
              <w:kern w:val="2"/>
              <w:sz w:val="24"/>
              <w:lang w:eastAsia="de-DE"/>
              <w14:ligatures w14:val="standardContextual"/>
            </w:rPr>
          </w:pPr>
          <w:hyperlink w:anchor="_Toc226445696" w:history="1">
            <w:r w:rsidRPr="00DE3FDB">
              <w:rPr>
                <w:rStyle w:val="Hyperlink"/>
                <w:noProof/>
              </w:rPr>
              <w:t>A.1.3 Fristen</w:t>
            </w:r>
            <w:r>
              <w:rPr>
                <w:noProof/>
                <w:webHidden/>
              </w:rPr>
              <w:tab/>
            </w:r>
            <w:r>
              <w:rPr>
                <w:noProof/>
                <w:webHidden/>
              </w:rPr>
              <w:fldChar w:fldCharType="begin"/>
            </w:r>
            <w:r>
              <w:rPr>
                <w:noProof/>
                <w:webHidden/>
              </w:rPr>
              <w:instrText xml:space="preserve"> PAGEREF _Toc226445696 \h </w:instrText>
            </w:r>
            <w:r>
              <w:rPr>
                <w:noProof/>
                <w:webHidden/>
              </w:rPr>
            </w:r>
            <w:r>
              <w:rPr>
                <w:noProof/>
                <w:webHidden/>
              </w:rPr>
              <w:fldChar w:fldCharType="separate"/>
            </w:r>
            <w:r>
              <w:rPr>
                <w:noProof/>
                <w:webHidden/>
              </w:rPr>
              <w:t>4</w:t>
            </w:r>
            <w:r>
              <w:rPr>
                <w:noProof/>
                <w:webHidden/>
              </w:rPr>
              <w:fldChar w:fldCharType="end"/>
            </w:r>
          </w:hyperlink>
        </w:p>
        <w:p w14:paraId="0E8361DC" w14:textId="1DFB2267" w:rsidR="00995B80" w:rsidRDefault="00995B80">
          <w:pPr>
            <w:pStyle w:val="Verzeichnis4"/>
            <w:rPr>
              <w:rFonts w:asciiTheme="minorHAnsi" w:eastAsiaTheme="minorEastAsia" w:hAnsiTheme="minorHAnsi" w:cstheme="minorBidi"/>
              <w:noProof/>
              <w:kern w:val="2"/>
              <w:sz w:val="24"/>
              <w:lang w:eastAsia="de-DE"/>
              <w14:ligatures w14:val="standardContextual"/>
            </w:rPr>
          </w:pPr>
          <w:hyperlink w:anchor="_Toc226445697" w:history="1">
            <w:r w:rsidRPr="00DE3FDB">
              <w:rPr>
                <w:rStyle w:val="Hyperlink"/>
                <w:noProof/>
              </w:rPr>
              <w:t>A.1.4 Anforderung an das Angebot</w:t>
            </w:r>
            <w:r>
              <w:rPr>
                <w:noProof/>
                <w:webHidden/>
              </w:rPr>
              <w:tab/>
            </w:r>
            <w:r>
              <w:rPr>
                <w:noProof/>
                <w:webHidden/>
              </w:rPr>
              <w:fldChar w:fldCharType="begin"/>
            </w:r>
            <w:r>
              <w:rPr>
                <w:noProof/>
                <w:webHidden/>
              </w:rPr>
              <w:instrText xml:space="preserve"> PAGEREF _Toc226445697 \h </w:instrText>
            </w:r>
            <w:r>
              <w:rPr>
                <w:noProof/>
                <w:webHidden/>
              </w:rPr>
            </w:r>
            <w:r>
              <w:rPr>
                <w:noProof/>
                <w:webHidden/>
              </w:rPr>
              <w:fldChar w:fldCharType="separate"/>
            </w:r>
            <w:r>
              <w:rPr>
                <w:noProof/>
                <w:webHidden/>
              </w:rPr>
              <w:t>4</w:t>
            </w:r>
            <w:r>
              <w:rPr>
                <w:noProof/>
                <w:webHidden/>
              </w:rPr>
              <w:fldChar w:fldCharType="end"/>
            </w:r>
          </w:hyperlink>
        </w:p>
        <w:p w14:paraId="614DF92E" w14:textId="72BB035A" w:rsidR="00995B80" w:rsidRDefault="00995B80">
          <w:pPr>
            <w:pStyle w:val="Verzeichnis4"/>
            <w:rPr>
              <w:rFonts w:asciiTheme="minorHAnsi" w:eastAsiaTheme="minorEastAsia" w:hAnsiTheme="minorHAnsi" w:cstheme="minorBidi"/>
              <w:noProof/>
              <w:kern w:val="2"/>
              <w:sz w:val="24"/>
              <w:lang w:eastAsia="de-DE"/>
              <w14:ligatures w14:val="standardContextual"/>
            </w:rPr>
          </w:pPr>
          <w:hyperlink w:anchor="_Toc226445698" w:history="1">
            <w:r w:rsidRPr="00DE3FDB">
              <w:rPr>
                <w:rStyle w:val="Hyperlink"/>
                <w:noProof/>
              </w:rPr>
              <w:t>A.1.5 Kurzbeschreibung der Leistung</w:t>
            </w:r>
            <w:r>
              <w:rPr>
                <w:noProof/>
                <w:webHidden/>
              </w:rPr>
              <w:tab/>
            </w:r>
            <w:r>
              <w:rPr>
                <w:noProof/>
                <w:webHidden/>
              </w:rPr>
              <w:fldChar w:fldCharType="begin"/>
            </w:r>
            <w:r>
              <w:rPr>
                <w:noProof/>
                <w:webHidden/>
              </w:rPr>
              <w:instrText xml:space="preserve"> PAGEREF _Toc226445698 \h </w:instrText>
            </w:r>
            <w:r>
              <w:rPr>
                <w:noProof/>
                <w:webHidden/>
              </w:rPr>
            </w:r>
            <w:r>
              <w:rPr>
                <w:noProof/>
                <w:webHidden/>
              </w:rPr>
              <w:fldChar w:fldCharType="separate"/>
            </w:r>
            <w:r>
              <w:rPr>
                <w:noProof/>
                <w:webHidden/>
              </w:rPr>
              <w:t>6</w:t>
            </w:r>
            <w:r>
              <w:rPr>
                <w:noProof/>
                <w:webHidden/>
              </w:rPr>
              <w:fldChar w:fldCharType="end"/>
            </w:r>
          </w:hyperlink>
        </w:p>
        <w:p w14:paraId="075D45C3" w14:textId="41F87645" w:rsidR="00995B80" w:rsidRDefault="00995B80">
          <w:pPr>
            <w:pStyle w:val="Verzeichnis4"/>
            <w:rPr>
              <w:rFonts w:asciiTheme="minorHAnsi" w:eastAsiaTheme="minorEastAsia" w:hAnsiTheme="minorHAnsi" w:cstheme="minorBidi"/>
              <w:noProof/>
              <w:kern w:val="2"/>
              <w:sz w:val="24"/>
              <w:lang w:eastAsia="de-DE"/>
              <w14:ligatures w14:val="standardContextual"/>
            </w:rPr>
          </w:pPr>
          <w:hyperlink w:anchor="_Toc226445699" w:history="1">
            <w:r w:rsidRPr="00DE3FDB">
              <w:rPr>
                <w:rStyle w:val="Hyperlink"/>
                <w:noProof/>
              </w:rPr>
              <w:t>A.1.6 Änderungsvorschläge und Nebenangebote</w:t>
            </w:r>
            <w:r>
              <w:rPr>
                <w:noProof/>
                <w:webHidden/>
              </w:rPr>
              <w:tab/>
            </w:r>
            <w:r>
              <w:rPr>
                <w:noProof/>
                <w:webHidden/>
              </w:rPr>
              <w:fldChar w:fldCharType="begin"/>
            </w:r>
            <w:r>
              <w:rPr>
                <w:noProof/>
                <w:webHidden/>
              </w:rPr>
              <w:instrText xml:space="preserve"> PAGEREF _Toc226445699 \h </w:instrText>
            </w:r>
            <w:r>
              <w:rPr>
                <w:noProof/>
                <w:webHidden/>
              </w:rPr>
            </w:r>
            <w:r>
              <w:rPr>
                <w:noProof/>
                <w:webHidden/>
              </w:rPr>
              <w:fldChar w:fldCharType="separate"/>
            </w:r>
            <w:r>
              <w:rPr>
                <w:noProof/>
                <w:webHidden/>
              </w:rPr>
              <w:t>6</w:t>
            </w:r>
            <w:r>
              <w:rPr>
                <w:noProof/>
                <w:webHidden/>
              </w:rPr>
              <w:fldChar w:fldCharType="end"/>
            </w:r>
          </w:hyperlink>
        </w:p>
        <w:p w14:paraId="2049FA78" w14:textId="27EED777" w:rsidR="00995B80" w:rsidRDefault="00995B80">
          <w:pPr>
            <w:pStyle w:val="Verzeichnis4"/>
            <w:rPr>
              <w:rFonts w:asciiTheme="minorHAnsi" w:eastAsiaTheme="minorEastAsia" w:hAnsiTheme="minorHAnsi" w:cstheme="minorBidi"/>
              <w:noProof/>
              <w:kern w:val="2"/>
              <w:sz w:val="24"/>
              <w:lang w:eastAsia="de-DE"/>
              <w14:ligatures w14:val="standardContextual"/>
            </w:rPr>
          </w:pPr>
          <w:hyperlink w:anchor="_Toc226445700" w:history="1">
            <w:r w:rsidRPr="00DE3FDB">
              <w:rPr>
                <w:rStyle w:val="Hyperlink"/>
                <w:noProof/>
              </w:rPr>
              <w:t>A.1.7 Kalkulation</w:t>
            </w:r>
            <w:r>
              <w:rPr>
                <w:noProof/>
                <w:webHidden/>
              </w:rPr>
              <w:tab/>
            </w:r>
            <w:r>
              <w:rPr>
                <w:noProof/>
                <w:webHidden/>
              </w:rPr>
              <w:fldChar w:fldCharType="begin"/>
            </w:r>
            <w:r>
              <w:rPr>
                <w:noProof/>
                <w:webHidden/>
              </w:rPr>
              <w:instrText xml:space="preserve"> PAGEREF _Toc226445700 \h </w:instrText>
            </w:r>
            <w:r>
              <w:rPr>
                <w:noProof/>
                <w:webHidden/>
              </w:rPr>
            </w:r>
            <w:r>
              <w:rPr>
                <w:noProof/>
                <w:webHidden/>
              </w:rPr>
              <w:fldChar w:fldCharType="separate"/>
            </w:r>
            <w:r>
              <w:rPr>
                <w:noProof/>
                <w:webHidden/>
              </w:rPr>
              <w:t>6</w:t>
            </w:r>
            <w:r>
              <w:rPr>
                <w:noProof/>
                <w:webHidden/>
              </w:rPr>
              <w:fldChar w:fldCharType="end"/>
            </w:r>
          </w:hyperlink>
        </w:p>
        <w:p w14:paraId="511AA303" w14:textId="18DBC3F5" w:rsidR="00995B80" w:rsidRDefault="00995B80">
          <w:pPr>
            <w:pStyle w:val="Verzeichnis4"/>
            <w:rPr>
              <w:rFonts w:asciiTheme="minorHAnsi" w:eastAsiaTheme="minorEastAsia" w:hAnsiTheme="minorHAnsi" w:cstheme="minorBidi"/>
              <w:noProof/>
              <w:kern w:val="2"/>
              <w:sz w:val="24"/>
              <w:lang w:eastAsia="de-DE"/>
              <w14:ligatures w14:val="standardContextual"/>
            </w:rPr>
          </w:pPr>
          <w:hyperlink w:anchor="_Toc226445701" w:history="1">
            <w:r w:rsidRPr="00DE3FDB">
              <w:rPr>
                <w:rStyle w:val="Hyperlink"/>
                <w:noProof/>
              </w:rPr>
              <w:t>A.1.8 Einzelbieter*innen, Bietergemeinschaften, Unterauftragnehmer*innen</w:t>
            </w:r>
            <w:r>
              <w:rPr>
                <w:noProof/>
                <w:webHidden/>
              </w:rPr>
              <w:tab/>
            </w:r>
            <w:r>
              <w:rPr>
                <w:noProof/>
                <w:webHidden/>
              </w:rPr>
              <w:fldChar w:fldCharType="begin"/>
            </w:r>
            <w:r>
              <w:rPr>
                <w:noProof/>
                <w:webHidden/>
              </w:rPr>
              <w:instrText xml:space="preserve"> PAGEREF _Toc226445701 \h </w:instrText>
            </w:r>
            <w:r>
              <w:rPr>
                <w:noProof/>
                <w:webHidden/>
              </w:rPr>
            </w:r>
            <w:r>
              <w:rPr>
                <w:noProof/>
                <w:webHidden/>
              </w:rPr>
              <w:fldChar w:fldCharType="separate"/>
            </w:r>
            <w:r>
              <w:rPr>
                <w:noProof/>
                <w:webHidden/>
              </w:rPr>
              <w:t>6</w:t>
            </w:r>
            <w:r>
              <w:rPr>
                <w:noProof/>
                <w:webHidden/>
              </w:rPr>
              <w:fldChar w:fldCharType="end"/>
            </w:r>
          </w:hyperlink>
        </w:p>
        <w:p w14:paraId="05EC86A1" w14:textId="16512F51" w:rsidR="00995B80" w:rsidRDefault="00995B80">
          <w:pPr>
            <w:pStyle w:val="Verzeichnis4"/>
            <w:rPr>
              <w:rFonts w:asciiTheme="minorHAnsi" w:eastAsiaTheme="minorEastAsia" w:hAnsiTheme="minorHAnsi" w:cstheme="minorBidi"/>
              <w:noProof/>
              <w:kern w:val="2"/>
              <w:sz w:val="24"/>
              <w:lang w:eastAsia="de-DE"/>
              <w14:ligatures w14:val="standardContextual"/>
            </w:rPr>
          </w:pPr>
          <w:hyperlink w:anchor="_Toc226445702" w:history="1">
            <w:r w:rsidRPr="00DE3FDB">
              <w:rPr>
                <w:rStyle w:val="Hyperlink"/>
                <w:noProof/>
              </w:rPr>
              <w:t>A.1.9 Vertragssprache</w:t>
            </w:r>
            <w:r>
              <w:rPr>
                <w:noProof/>
                <w:webHidden/>
              </w:rPr>
              <w:tab/>
            </w:r>
            <w:r>
              <w:rPr>
                <w:noProof/>
                <w:webHidden/>
              </w:rPr>
              <w:fldChar w:fldCharType="begin"/>
            </w:r>
            <w:r>
              <w:rPr>
                <w:noProof/>
                <w:webHidden/>
              </w:rPr>
              <w:instrText xml:space="preserve"> PAGEREF _Toc226445702 \h </w:instrText>
            </w:r>
            <w:r>
              <w:rPr>
                <w:noProof/>
                <w:webHidden/>
              </w:rPr>
            </w:r>
            <w:r>
              <w:rPr>
                <w:noProof/>
                <w:webHidden/>
              </w:rPr>
              <w:fldChar w:fldCharType="separate"/>
            </w:r>
            <w:r>
              <w:rPr>
                <w:noProof/>
                <w:webHidden/>
              </w:rPr>
              <w:t>7</w:t>
            </w:r>
            <w:r>
              <w:rPr>
                <w:noProof/>
                <w:webHidden/>
              </w:rPr>
              <w:fldChar w:fldCharType="end"/>
            </w:r>
          </w:hyperlink>
        </w:p>
        <w:p w14:paraId="5DF58E7A" w14:textId="2DB42330" w:rsidR="00995B80" w:rsidRDefault="00995B80">
          <w:pPr>
            <w:pStyle w:val="Verzeichnis4"/>
            <w:rPr>
              <w:rFonts w:asciiTheme="minorHAnsi" w:eastAsiaTheme="minorEastAsia" w:hAnsiTheme="minorHAnsi" w:cstheme="minorBidi"/>
              <w:noProof/>
              <w:kern w:val="2"/>
              <w:sz w:val="24"/>
              <w:lang w:eastAsia="de-DE"/>
              <w14:ligatures w14:val="standardContextual"/>
            </w:rPr>
          </w:pPr>
          <w:hyperlink w:anchor="_Toc226445703" w:history="1">
            <w:r w:rsidRPr="00DE3FDB">
              <w:rPr>
                <w:rStyle w:val="Hyperlink"/>
                <w:noProof/>
              </w:rPr>
              <w:t>A.1.10 Änderungen, Berichtigungen oder Rücknahmen von Angeboten</w:t>
            </w:r>
            <w:r>
              <w:rPr>
                <w:noProof/>
                <w:webHidden/>
              </w:rPr>
              <w:tab/>
            </w:r>
            <w:r>
              <w:rPr>
                <w:noProof/>
                <w:webHidden/>
              </w:rPr>
              <w:fldChar w:fldCharType="begin"/>
            </w:r>
            <w:r>
              <w:rPr>
                <w:noProof/>
                <w:webHidden/>
              </w:rPr>
              <w:instrText xml:space="preserve"> PAGEREF _Toc226445703 \h </w:instrText>
            </w:r>
            <w:r>
              <w:rPr>
                <w:noProof/>
                <w:webHidden/>
              </w:rPr>
            </w:r>
            <w:r>
              <w:rPr>
                <w:noProof/>
                <w:webHidden/>
              </w:rPr>
              <w:fldChar w:fldCharType="separate"/>
            </w:r>
            <w:r>
              <w:rPr>
                <w:noProof/>
                <w:webHidden/>
              </w:rPr>
              <w:t>7</w:t>
            </w:r>
            <w:r>
              <w:rPr>
                <w:noProof/>
                <w:webHidden/>
              </w:rPr>
              <w:fldChar w:fldCharType="end"/>
            </w:r>
          </w:hyperlink>
        </w:p>
        <w:p w14:paraId="3067BCCE" w14:textId="6802F291" w:rsidR="00995B80" w:rsidRDefault="00995B80">
          <w:pPr>
            <w:pStyle w:val="Verzeichnis4"/>
            <w:rPr>
              <w:rFonts w:asciiTheme="minorHAnsi" w:eastAsiaTheme="minorEastAsia" w:hAnsiTheme="minorHAnsi" w:cstheme="minorBidi"/>
              <w:noProof/>
              <w:kern w:val="2"/>
              <w:sz w:val="24"/>
              <w:lang w:eastAsia="de-DE"/>
              <w14:ligatures w14:val="standardContextual"/>
            </w:rPr>
          </w:pPr>
          <w:hyperlink w:anchor="_Toc226445704" w:history="1">
            <w:r w:rsidRPr="00DE3FDB">
              <w:rPr>
                <w:rStyle w:val="Hyperlink"/>
                <w:noProof/>
              </w:rPr>
              <w:t>A.1.11 Entschädigung</w:t>
            </w:r>
            <w:r>
              <w:rPr>
                <w:noProof/>
                <w:webHidden/>
              </w:rPr>
              <w:tab/>
            </w:r>
            <w:r>
              <w:rPr>
                <w:noProof/>
                <w:webHidden/>
              </w:rPr>
              <w:fldChar w:fldCharType="begin"/>
            </w:r>
            <w:r>
              <w:rPr>
                <w:noProof/>
                <w:webHidden/>
              </w:rPr>
              <w:instrText xml:space="preserve"> PAGEREF _Toc226445704 \h </w:instrText>
            </w:r>
            <w:r>
              <w:rPr>
                <w:noProof/>
                <w:webHidden/>
              </w:rPr>
            </w:r>
            <w:r>
              <w:rPr>
                <w:noProof/>
                <w:webHidden/>
              </w:rPr>
              <w:fldChar w:fldCharType="separate"/>
            </w:r>
            <w:r>
              <w:rPr>
                <w:noProof/>
                <w:webHidden/>
              </w:rPr>
              <w:t>7</w:t>
            </w:r>
            <w:r>
              <w:rPr>
                <w:noProof/>
                <w:webHidden/>
              </w:rPr>
              <w:fldChar w:fldCharType="end"/>
            </w:r>
          </w:hyperlink>
        </w:p>
        <w:p w14:paraId="16C3068D" w14:textId="00E9B9DE" w:rsidR="00995B80" w:rsidRDefault="00995B80">
          <w:pPr>
            <w:pStyle w:val="Verzeichnis4"/>
            <w:rPr>
              <w:rFonts w:asciiTheme="minorHAnsi" w:eastAsiaTheme="minorEastAsia" w:hAnsiTheme="minorHAnsi" w:cstheme="minorBidi"/>
              <w:noProof/>
              <w:kern w:val="2"/>
              <w:sz w:val="24"/>
              <w:lang w:eastAsia="de-DE"/>
              <w14:ligatures w14:val="standardContextual"/>
            </w:rPr>
          </w:pPr>
          <w:hyperlink w:anchor="_Toc226445705" w:history="1">
            <w:r w:rsidRPr="00DE3FDB">
              <w:rPr>
                <w:rStyle w:val="Hyperlink"/>
                <w:noProof/>
              </w:rPr>
              <w:t>A.1.12 Zuschlagskriterien und Zuschlag</w:t>
            </w:r>
            <w:r>
              <w:rPr>
                <w:noProof/>
                <w:webHidden/>
              </w:rPr>
              <w:tab/>
            </w:r>
            <w:r>
              <w:rPr>
                <w:noProof/>
                <w:webHidden/>
              </w:rPr>
              <w:fldChar w:fldCharType="begin"/>
            </w:r>
            <w:r>
              <w:rPr>
                <w:noProof/>
                <w:webHidden/>
              </w:rPr>
              <w:instrText xml:space="preserve"> PAGEREF _Toc226445705 \h </w:instrText>
            </w:r>
            <w:r>
              <w:rPr>
                <w:noProof/>
                <w:webHidden/>
              </w:rPr>
            </w:r>
            <w:r>
              <w:rPr>
                <w:noProof/>
                <w:webHidden/>
              </w:rPr>
              <w:fldChar w:fldCharType="separate"/>
            </w:r>
            <w:r>
              <w:rPr>
                <w:noProof/>
                <w:webHidden/>
              </w:rPr>
              <w:t>7</w:t>
            </w:r>
            <w:r>
              <w:rPr>
                <w:noProof/>
                <w:webHidden/>
              </w:rPr>
              <w:fldChar w:fldCharType="end"/>
            </w:r>
          </w:hyperlink>
        </w:p>
        <w:p w14:paraId="52DF0F49" w14:textId="177E4F64" w:rsidR="00995B80" w:rsidRDefault="00995B80">
          <w:pPr>
            <w:pStyle w:val="Verzeichnis4"/>
            <w:rPr>
              <w:rFonts w:asciiTheme="minorHAnsi" w:eastAsiaTheme="minorEastAsia" w:hAnsiTheme="minorHAnsi" w:cstheme="minorBidi"/>
              <w:noProof/>
              <w:kern w:val="2"/>
              <w:sz w:val="24"/>
              <w:lang w:eastAsia="de-DE"/>
              <w14:ligatures w14:val="standardContextual"/>
            </w:rPr>
          </w:pPr>
          <w:hyperlink w:anchor="_Toc226445706" w:history="1">
            <w:r w:rsidRPr="00DE3FDB">
              <w:rPr>
                <w:rStyle w:val="Hyperlink"/>
                <w:noProof/>
              </w:rPr>
              <w:t>A.1.13 Kenntlichmachung von Fabrikations-, Betriebs-, Geschäftsgeheimnissen in den Angebotsunterlagen</w:t>
            </w:r>
            <w:r>
              <w:rPr>
                <w:noProof/>
                <w:webHidden/>
              </w:rPr>
              <w:tab/>
            </w:r>
            <w:r>
              <w:rPr>
                <w:noProof/>
                <w:webHidden/>
              </w:rPr>
              <w:fldChar w:fldCharType="begin"/>
            </w:r>
            <w:r>
              <w:rPr>
                <w:noProof/>
                <w:webHidden/>
              </w:rPr>
              <w:instrText xml:space="preserve"> PAGEREF _Toc226445706 \h </w:instrText>
            </w:r>
            <w:r>
              <w:rPr>
                <w:noProof/>
                <w:webHidden/>
              </w:rPr>
            </w:r>
            <w:r>
              <w:rPr>
                <w:noProof/>
                <w:webHidden/>
              </w:rPr>
              <w:fldChar w:fldCharType="separate"/>
            </w:r>
            <w:r>
              <w:rPr>
                <w:noProof/>
                <w:webHidden/>
              </w:rPr>
              <w:t>7</w:t>
            </w:r>
            <w:r>
              <w:rPr>
                <w:noProof/>
                <w:webHidden/>
              </w:rPr>
              <w:fldChar w:fldCharType="end"/>
            </w:r>
          </w:hyperlink>
        </w:p>
        <w:p w14:paraId="525A48F9" w14:textId="346F920A" w:rsidR="00995B80" w:rsidRDefault="00995B80">
          <w:pPr>
            <w:pStyle w:val="Verzeichnis4"/>
            <w:rPr>
              <w:rFonts w:asciiTheme="minorHAnsi" w:eastAsiaTheme="minorEastAsia" w:hAnsiTheme="minorHAnsi" w:cstheme="minorBidi"/>
              <w:noProof/>
              <w:kern w:val="2"/>
              <w:sz w:val="24"/>
              <w:lang w:eastAsia="de-DE"/>
              <w14:ligatures w14:val="standardContextual"/>
            </w:rPr>
          </w:pPr>
          <w:hyperlink w:anchor="_Toc226445707" w:history="1">
            <w:r w:rsidRPr="00DE3FDB">
              <w:rPr>
                <w:rStyle w:val="Hyperlink"/>
                <w:noProof/>
              </w:rPr>
              <w:t>A.1.14 Datenschutz</w:t>
            </w:r>
            <w:r>
              <w:rPr>
                <w:noProof/>
                <w:webHidden/>
              </w:rPr>
              <w:tab/>
            </w:r>
            <w:r>
              <w:rPr>
                <w:noProof/>
                <w:webHidden/>
              </w:rPr>
              <w:fldChar w:fldCharType="begin"/>
            </w:r>
            <w:r>
              <w:rPr>
                <w:noProof/>
                <w:webHidden/>
              </w:rPr>
              <w:instrText xml:space="preserve"> PAGEREF _Toc226445707 \h </w:instrText>
            </w:r>
            <w:r>
              <w:rPr>
                <w:noProof/>
                <w:webHidden/>
              </w:rPr>
            </w:r>
            <w:r>
              <w:rPr>
                <w:noProof/>
                <w:webHidden/>
              </w:rPr>
              <w:fldChar w:fldCharType="separate"/>
            </w:r>
            <w:r>
              <w:rPr>
                <w:noProof/>
                <w:webHidden/>
              </w:rPr>
              <w:t>8</w:t>
            </w:r>
            <w:r>
              <w:rPr>
                <w:noProof/>
                <w:webHidden/>
              </w:rPr>
              <w:fldChar w:fldCharType="end"/>
            </w:r>
          </w:hyperlink>
        </w:p>
        <w:p w14:paraId="6CAE500C" w14:textId="05C72EF9" w:rsidR="00995B80" w:rsidRDefault="00995B80">
          <w:pPr>
            <w:pStyle w:val="Verzeichnis2"/>
            <w:rPr>
              <w:rFonts w:asciiTheme="minorHAnsi" w:eastAsiaTheme="minorEastAsia" w:hAnsiTheme="minorHAnsi" w:cstheme="minorBidi"/>
              <w:kern w:val="2"/>
              <w:sz w:val="24"/>
              <w:lang w:eastAsia="de-DE"/>
              <w14:ligatures w14:val="standardContextual"/>
            </w:rPr>
          </w:pPr>
          <w:hyperlink w:anchor="_Toc226445708" w:history="1">
            <w:r w:rsidRPr="00DE3FDB">
              <w:rPr>
                <w:rStyle w:val="Hyperlink"/>
              </w:rPr>
              <w:t>A.2 Allgemeine Hinweise zur Bewertung der Angebote</w:t>
            </w:r>
            <w:r>
              <w:rPr>
                <w:webHidden/>
              </w:rPr>
              <w:tab/>
            </w:r>
            <w:r>
              <w:rPr>
                <w:webHidden/>
              </w:rPr>
              <w:fldChar w:fldCharType="begin"/>
            </w:r>
            <w:r>
              <w:rPr>
                <w:webHidden/>
              </w:rPr>
              <w:instrText xml:space="preserve"> PAGEREF _Toc226445708 \h </w:instrText>
            </w:r>
            <w:r>
              <w:rPr>
                <w:webHidden/>
              </w:rPr>
            </w:r>
            <w:r>
              <w:rPr>
                <w:webHidden/>
              </w:rPr>
              <w:fldChar w:fldCharType="separate"/>
            </w:r>
            <w:r>
              <w:rPr>
                <w:webHidden/>
              </w:rPr>
              <w:t>9</w:t>
            </w:r>
            <w:r>
              <w:rPr>
                <w:webHidden/>
              </w:rPr>
              <w:fldChar w:fldCharType="end"/>
            </w:r>
          </w:hyperlink>
        </w:p>
        <w:p w14:paraId="7641C328" w14:textId="5226ABFC" w:rsidR="00995B80" w:rsidRDefault="00995B80">
          <w:pPr>
            <w:pStyle w:val="Verzeichnis4"/>
            <w:rPr>
              <w:rFonts w:asciiTheme="minorHAnsi" w:eastAsiaTheme="minorEastAsia" w:hAnsiTheme="minorHAnsi" w:cstheme="minorBidi"/>
              <w:noProof/>
              <w:kern w:val="2"/>
              <w:sz w:val="24"/>
              <w:lang w:eastAsia="de-DE"/>
              <w14:ligatures w14:val="standardContextual"/>
            </w:rPr>
          </w:pPr>
          <w:hyperlink w:anchor="_Toc226445709" w:history="1">
            <w:r w:rsidRPr="00DE3FDB">
              <w:rPr>
                <w:rStyle w:val="Hyperlink"/>
                <w:noProof/>
              </w:rPr>
              <w:t>A.2.1 Wertungsphase 1: Formale Prüfung der Angebote</w:t>
            </w:r>
            <w:r>
              <w:rPr>
                <w:noProof/>
                <w:webHidden/>
              </w:rPr>
              <w:tab/>
            </w:r>
            <w:r>
              <w:rPr>
                <w:noProof/>
                <w:webHidden/>
              </w:rPr>
              <w:fldChar w:fldCharType="begin"/>
            </w:r>
            <w:r>
              <w:rPr>
                <w:noProof/>
                <w:webHidden/>
              </w:rPr>
              <w:instrText xml:space="preserve"> PAGEREF _Toc226445709 \h </w:instrText>
            </w:r>
            <w:r>
              <w:rPr>
                <w:noProof/>
                <w:webHidden/>
              </w:rPr>
            </w:r>
            <w:r>
              <w:rPr>
                <w:noProof/>
                <w:webHidden/>
              </w:rPr>
              <w:fldChar w:fldCharType="separate"/>
            </w:r>
            <w:r>
              <w:rPr>
                <w:noProof/>
                <w:webHidden/>
              </w:rPr>
              <w:t>9</w:t>
            </w:r>
            <w:r>
              <w:rPr>
                <w:noProof/>
                <w:webHidden/>
              </w:rPr>
              <w:fldChar w:fldCharType="end"/>
            </w:r>
          </w:hyperlink>
        </w:p>
        <w:p w14:paraId="53E8DDD3" w14:textId="23DD7751" w:rsidR="00995B80" w:rsidRDefault="00995B80">
          <w:pPr>
            <w:pStyle w:val="Verzeichnis4"/>
            <w:rPr>
              <w:rFonts w:asciiTheme="minorHAnsi" w:eastAsiaTheme="minorEastAsia" w:hAnsiTheme="minorHAnsi" w:cstheme="minorBidi"/>
              <w:noProof/>
              <w:kern w:val="2"/>
              <w:sz w:val="24"/>
              <w:lang w:eastAsia="de-DE"/>
              <w14:ligatures w14:val="standardContextual"/>
            </w:rPr>
          </w:pPr>
          <w:hyperlink w:anchor="_Toc226445710" w:history="1">
            <w:r w:rsidRPr="00DE3FDB">
              <w:rPr>
                <w:rStyle w:val="Hyperlink"/>
                <w:noProof/>
              </w:rPr>
              <w:t>A.2.2 Wertungsphase 2: Inhaltliche Prüfung der Angebote</w:t>
            </w:r>
            <w:r>
              <w:rPr>
                <w:noProof/>
                <w:webHidden/>
              </w:rPr>
              <w:tab/>
            </w:r>
            <w:r>
              <w:rPr>
                <w:noProof/>
                <w:webHidden/>
              </w:rPr>
              <w:fldChar w:fldCharType="begin"/>
            </w:r>
            <w:r>
              <w:rPr>
                <w:noProof/>
                <w:webHidden/>
              </w:rPr>
              <w:instrText xml:space="preserve"> PAGEREF _Toc226445710 \h </w:instrText>
            </w:r>
            <w:r>
              <w:rPr>
                <w:noProof/>
                <w:webHidden/>
              </w:rPr>
            </w:r>
            <w:r>
              <w:rPr>
                <w:noProof/>
                <w:webHidden/>
              </w:rPr>
              <w:fldChar w:fldCharType="separate"/>
            </w:r>
            <w:r>
              <w:rPr>
                <w:noProof/>
                <w:webHidden/>
              </w:rPr>
              <w:t>10</w:t>
            </w:r>
            <w:r>
              <w:rPr>
                <w:noProof/>
                <w:webHidden/>
              </w:rPr>
              <w:fldChar w:fldCharType="end"/>
            </w:r>
          </w:hyperlink>
        </w:p>
        <w:p w14:paraId="2792D114" w14:textId="185FDDF1" w:rsidR="00995B80" w:rsidRDefault="00995B80">
          <w:pPr>
            <w:pStyle w:val="Verzeichnis4"/>
            <w:rPr>
              <w:rFonts w:asciiTheme="minorHAnsi" w:eastAsiaTheme="minorEastAsia" w:hAnsiTheme="minorHAnsi" w:cstheme="minorBidi"/>
              <w:noProof/>
              <w:kern w:val="2"/>
              <w:sz w:val="24"/>
              <w:lang w:eastAsia="de-DE"/>
              <w14:ligatures w14:val="standardContextual"/>
            </w:rPr>
          </w:pPr>
          <w:hyperlink w:anchor="_Toc226445711" w:history="1">
            <w:r w:rsidRPr="00DE3FDB">
              <w:rPr>
                <w:rStyle w:val="Hyperlink"/>
                <w:noProof/>
              </w:rPr>
              <w:t>A.2.3 Wertungsphase 3: Prüfung der Angemessenheit der Angebotspreise</w:t>
            </w:r>
            <w:r>
              <w:rPr>
                <w:noProof/>
                <w:webHidden/>
              </w:rPr>
              <w:tab/>
            </w:r>
            <w:r>
              <w:rPr>
                <w:noProof/>
                <w:webHidden/>
              </w:rPr>
              <w:fldChar w:fldCharType="begin"/>
            </w:r>
            <w:r>
              <w:rPr>
                <w:noProof/>
                <w:webHidden/>
              </w:rPr>
              <w:instrText xml:space="preserve"> PAGEREF _Toc226445711 \h </w:instrText>
            </w:r>
            <w:r>
              <w:rPr>
                <w:noProof/>
                <w:webHidden/>
              </w:rPr>
            </w:r>
            <w:r>
              <w:rPr>
                <w:noProof/>
                <w:webHidden/>
              </w:rPr>
              <w:fldChar w:fldCharType="separate"/>
            </w:r>
            <w:r>
              <w:rPr>
                <w:noProof/>
                <w:webHidden/>
              </w:rPr>
              <w:t>10</w:t>
            </w:r>
            <w:r>
              <w:rPr>
                <w:noProof/>
                <w:webHidden/>
              </w:rPr>
              <w:fldChar w:fldCharType="end"/>
            </w:r>
          </w:hyperlink>
        </w:p>
        <w:p w14:paraId="466BB58C" w14:textId="0A48642D" w:rsidR="00995B80" w:rsidRDefault="00995B80">
          <w:pPr>
            <w:pStyle w:val="Verzeichnis4"/>
            <w:rPr>
              <w:rFonts w:asciiTheme="minorHAnsi" w:eastAsiaTheme="minorEastAsia" w:hAnsiTheme="minorHAnsi" w:cstheme="minorBidi"/>
              <w:noProof/>
              <w:kern w:val="2"/>
              <w:sz w:val="24"/>
              <w:lang w:eastAsia="de-DE"/>
              <w14:ligatures w14:val="standardContextual"/>
            </w:rPr>
          </w:pPr>
          <w:hyperlink w:anchor="_Toc226445712" w:history="1">
            <w:r w:rsidRPr="00DE3FDB">
              <w:rPr>
                <w:rStyle w:val="Hyperlink"/>
                <w:noProof/>
              </w:rPr>
              <w:t>A.2.4 Wertungsphase 4: Auswahl des wirtschaftlichsten Angebots</w:t>
            </w:r>
            <w:r>
              <w:rPr>
                <w:noProof/>
                <w:webHidden/>
              </w:rPr>
              <w:tab/>
            </w:r>
            <w:r>
              <w:rPr>
                <w:noProof/>
                <w:webHidden/>
              </w:rPr>
              <w:fldChar w:fldCharType="begin"/>
            </w:r>
            <w:r>
              <w:rPr>
                <w:noProof/>
                <w:webHidden/>
              </w:rPr>
              <w:instrText xml:space="preserve"> PAGEREF _Toc226445712 \h </w:instrText>
            </w:r>
            <w:r>
              <w:rPr>
                <w:noProof/>
                <w:webHidden/>
              </w:rPr>
            </w:r>
            <w:r>
              <w:rPr>
                <w:noProof/>
                <w:webHidden/>
              </w:rPr>
              <w:fldChar w:fldCharType="separate"/>
            </w:r>
            <w:r>
              <w:rPr>
                <w:noProof/>
                <w:webHidden/>
              </w:rPr>
              <w:t>10</w:t>
            </w:r>
            <w:r>
              <w:rPr>
                <w:noProof/>
                <w:webHidden/>
              </w:rPr>
              <w:fldChar w:fldCharType="end"/>
            </w:r>
          </w:hyperlink>
        </w:p>
        <w:p w14:paraId="2D208810" w14:textId="729C191E" w:rsidR="00995B80" w:rsidRDefault="00995B80">
          <w:pPr>
            <w:pStyle w:val="Verzeichnis2"/>
            <w:rPr>
              <w:rFonts w:asciiTheme="minorHAnsi" w:eastAsiaTheme="minorEastAsia" w:hAnsiTheme="minorHAnsi" w:cstheme="minorBidi"/>
              <w:kern w:val="2"/>
              <w:sz w:val="24"/>
              <w:lang w:eastAsia="de-DE"/>
              <w14:ligatures w14:val="standardContextual"/>
            </w:rPr>
          </w:pPr>
          <w:hyperlink w:anchor="_Toc226445713" w:history="1">
            <w:r w:rsidRPr="00DE3FDB">
              <w:rPr>
                <w:rStyle w:val="Hyperlink"/>
              </w:rPr>
              <w:t>A.3 Hinweise zur Bewertung</w:t>
            </w:r>
            <w:r>
              <w:rPr>
                <w:webHidden/>
              </w:rPr>
              <w:tab/>
            </w:r>
            <w:r>
              <w:rPr>
                <w:webHidden/>
              </w:rPr>
              <w:fldChar w:fldCharType="begin"/>
            </w:r>
            <w:r>
              <w:rPr>
                <w:webHidden/>
              </w:rPr>
              <w:instrText xml:space="preserve"> PAGEREF _Toc226445713 \h </w:instrText>
            </w:r>
            <w:r>
              <w:rPr>
                <w:webHidden/>
              </w:rPr>
            </w:r>
            <w:r>
              <w:rPr>
                <w:webHidden/>
              </w:rPr>
              <w:fldChar w:fldCharType="separate"/>
            </w:r>
            <w:r>
              <w:rPr>
                <w:webHidden/>
              </w:rPr>
              <w:t>11</w:t>
            </w:r>
            <w:r>
              <w:rPr>
                <w:webHidden/>
              </w:rPr>
              <w:fldChar w:fldCharType="end"/>
            </w:r>
          </w:hyperlink>
        </w:p>
        <w:p w14:paraId="54109D3C" w14:textId="69E04B7C" w:rsidR="00995B80" w:rsidRDefault="00995B80">
          <w:pPr>
            <w:pStyle w:val="Verzeichnis2"/>
            <w:rPr>
              <w:rFonts w:asciiTheme="minorHAnsi" w:eastAsiaTheme="minorEastAsia" w:hAnsiTheme="minorHAnsi" w:cstheme="minorBidi"/>
              <w:kern w:val="2"/>
              <w:sz w:val="24"/>
              <w:lang w:eastAsia="de-DE"/>
              <w14:ligatures w14:val="standardContextual"/>
            </w:rPr>
          </w:pPr>
          <w:hyperlink w:anchor="_Toc226445714" w:history="1">
            <w:r w:rsidRPr="00DE3FDB">
              <w:rPr>
                <w:rStyle w:val="Hyperlink"/>
              </w:rPr>
              <w:t>A.4 Bewertungsmatrix</w:t>
            </w:r>
            <w:r>
              <w:rPr>
                <w:webHidden/>
              </w:rPr>
              <w:tab/>
            </w:r>
            <w:r>
              <w:rPr>
                <w:webHidden/>
              </w:rPr>
              <w:fldChar w:fldCharType="begin"/>
            </w:r>
            <w:r>
              <w:rPr>
                <w:webHidden/>
              </w:rPr>
              <w:instrText xml:space="preserve"> PAGEREF _Toc226445714 \h </w:instrText>
            </w:r>
            <w:r>
              <w:rPr>
                <w:webHidden/>
              </w:rPr>
            </w:r>
            <w:r>
              <w:rPr>
                <w:webHidden/>
              </w:rPr>
              <w:fldChar w:fldCharType="separate"/>
            </w:r>
            <w:r>
              <w:rPr>
                <w:webHidden/>
              </w:rPr>
              <w:t>13</w:t>
            </w:r>
            <w:r>
              <w:rPr>
                <w:webHidden/>
              </w:rPr>
              <w:fldChar w:fldCharType="end"/>
            </w:r>
          </w:hyperlink>
        </w:p>
        <w:p w14:paraId="1C6CF552" w14:textId="51756073" w:rsidR="00995B80" w:rsidRDefault="00995B80">
          <w:pPr>
            <w:pStyle w:val="Verzeichnis1"/>
            <w:rPr>
              <w:rFonts w:asciiTheme="minorHAnsi" w:eastAsiaTheme="minorEastAsia" w:hAnsiTheme="minorHAnsi" w:cstheme="minorBidi"/>
              <w:b w:val="0"/>
              <w:bCs w:val="0"/>
              <w:kern w:val="2"/>
              <w:sz w:val="24"/>
              <w:lang w:eastAsia="de-DE"/>
              <w14:ligatures w14:val="standardContextual"/>
            </w:rPr>
          </w:pPr>
          <w:hyperlink w:anchor="_Toc226445715" w:history="1">
            <w:r w:rsidRPr="00DE3FDB">
              <w:rPr>
                <w:rStyle w:val="Hyperlink"/>
              </w:rPr>
              <w:t>Anlagenverzeichnis</w:t>
            </w:r>
            <w:r>
              <w:rPr>
                <w:webHidden/>
              </w:rPr>
              <w:tab/>
            </w:r>
            <w:r>
              <w:rPr>
                <w:webHidden/>
              </w:rPr>
              <w:fldChar w:fldCharType="begin"/>
            </w:r>
            <w:r>
              <w:rPr>
                <w:webHidden/>
              </w:rPr>
              <w:instrText xml:space="preserve"> PAGEREF _Toc226445715 \h </w:instrText>
            </w:r>
            <w:r>
              <w:rPr>
                <w:webHidden/>
              </w:rPr>
            </w:r>
            <w:r>
              <w:rPr>
                <w:webHidden/>
              </w:rPr>
              <w:fldChar w:fldCharType="separate"/>
            </w:r>
            <w:r>
              <w:rPr>
                <w:webHidden/>
              </w:rPr>
              <w:t>18</w:t>
            </w:r>
            <w:r>
              <w:rPr>
                <w:webHidden/>
              </w:rPr>
              <w:fldChar w:fldCharType="end"/>
            </w:r>
          </w:hyperlink>
        </w:p>
        <w:p w14:paraId="1B0BFB32" w14:textId="2A6C123C" w:rsidR="00995B80" w:rsidRDefault="00995B80">
          <w:pPr>
            <w:pStyle w:val="Verzeichnis2"/>
            <w:rPr>
              <w:rFonts w:asciiTheme="minorHAnsi" w:eastAsiaTheme="minorEastAsia" w:hAnsiTheme="minorHAnsi" w:cstheme="minorBidi"/>
              <w:kern w:val="2"/>
              <w:sz w:val="24"/>
              <w:lang w:eastAsia="de-DE"/>
              <w14:ligatures w14:val="standardContextual"/>
            </w:rPr>
          </w:pPr>
          <w:hyperlink w:anchor="_Toc226445716" w:history="1">
            <w:r w:rsidRPr="00DE3FDB">
              <w:rPr>
                <w:rStyle w:val="Hyperlink"/>
              </w:rPr>
              <w:t>Anlage A 1</w:t>
            </w:r>
            <w:r>
              <w:rPr>
                <w:webHidden/>
              </w:rPr>
              <w:tab/>
            </w:r>
            <w:r>
              <w:rPr>
                <w:webHidden/>
              </w:rPr>
              <w:fldChar w:fldCharType="begin"/>
            </w:r>
            <w:r>
              <w:rPr>
                <w:webHidden/>
              </w:rPr>
              <w:instrText xml:space="preserve"> PAGEREF _Toc226445716 \h </w:instrText>
            </w:r>
            <w:r>
              <w:rPr>
                <w:webHidden/>
              </w:rPr>
            </w:r>
            <w:r>
              <w:rPr>
                <w:webHidden/>
              </w:rPr>
              <w:fldChar w:fldCharType="separate"/>
            </w:r>
            <w:r>
              <w:rPr>
                <w:webHidden/>
              </w:rPr>
              <w:t>18</w:t>
            </w:r>
            <w:r>
              <w:rPr>
                <w:webHidden/>
              </w:rPr>
              <w:fldChar w:fldCharType="end"/>
            </w:r>
          </w:hyperlink>
        </w:p>
        <w:p w14:paraId="37B55D50" w14:textId="35B06DAE" w:rsidR="00D43ACF" w:rsidRPr="004E27B5" w:rsidRDefault="00A72FA0" w:rsidP="006918FD">
          <w:pPr>
            <w:tabs>
              <w:tab w:val="left" w:pos="1560"/>
            </w:tabs>
            <w:rPr>
              <w:rFonts w:ascii="Fira Sans Extra Condensed" w:hAnsi="Fira Sans Extra Condensed" w:cs="Arial"/>
              <w:sz w:val="22"/>
              <w:szCs w:val="22"/>
            </w:rPr>
          </w:pPr>
          <w:r>
            <w:rPr>
              <w:rFonts w:ascii="Fira Sans Extra Condensed" w:hAnsi="Fira Sans Extra Condensed" w:cs="Arial"/>
              <w:noProof/>
              <w:sz w:val="22"/>
              <w:szCs w:val="22"/>
            </w:rPr>
            <w:fldChar w:fldCharType="end"/>
          </w:r>
        </w:p>
      </w:sdtContent>
    </w:sdt>
    <w:p w14:paraId="7EC5336B" w14:textId="77777777" w:rsidR="00CB7F31" w:rsidRDefault="00CB7F31">
      <w:pPr>
        <w:suppressAutoHyphens w:val="0"/>
        <w:spacing w:after="200" w:line="276" w:lineRule="auto"/>
        <w:rPr>
          <w:rFonts w:ascii="Fira Sans Extra Condensed" w:hAnsi="Fira Sans Extra Condensed" w:cs="Arial"/>
          <w:sz w:val="22"/>
          <w:szCs w:val="22"/>
        </w:rPr>
      </w:pPr>
      <w:r>
        <w:rPr>
          <w:rFonts w:ascii="Fira Sans Extra Condensed" w:hAnsi="Fira Sans Extra Condensed" w:cs="Arial"/>
          <w:b/>
          <w:bCs/>
          <w:sz w:val="22"/>
          <w:szCs w:val="22"/>
        </w:rPr>
        <w:br w:type="page"/>
      </w:r>
    </w:p>
    <w:p w14:paraId="64B6DEE2" w14:textId="6CB0100B" w:rsidR="00F10432" w:rsidRPr="00D93E44" w:rsidRDefault="00F10432" w:rsidP="006918FD">
      <w:pPr>
        <w:pStyle w:val="berschrift1"/>
        <w:spacing w:before="0" w:after="0"/>
        <w:rPr>
          <w:rFonts w:ascii="Fira Sans Extra Condensed" w:hAnsi="Fira Sans Extra Condensed"/>
          <w:sz w:val="22"/>
          <w:szCs w:val="22"/>
        </w:rPr>
      </w:pPr>
      <w:bookmarkStart w:id="0" w:name="_Toc226445692"/>
      <w:r w:rsidRPr="00D93E44">
        <w:rPr>
          <w:rFonts w:ascii="Fira Sans Extra Condensed" w:hAnsi="Fira Sans Extra Condensed"/>
          <w:sz w:val="22"/>
          <w:szCs w:val="22"/>
        </w:rPr>
        <w:lastRenderedPageBreak/>
        <w:t xml:space="preserve">Teil </w:t>
      </w:r>
      <w:r w:rsidR="00FE7C63" w:rsidRPr="00D93E44">
        <w:rPr>
          <w:rFonts w:ascii="Fira Sans Extra Condensed" w:hAnsi="Fira Sans Extra Condensed"/>
          <w:sz w:val="22"/>
          <w:szCs w:val="22"/>
        </w:rPr>
        <w:t>A</w:t>
      </w:r>
      <w:r w:rsidR="005872F0">
        <w:rPr>
          <w:rFonts w:ascii="Fira Sans Extra Condensed" w:hAnsi="Fira Sans Extra Condensed"/>
          <w:sz w:val="22"/>
          <w:szCs w:val="22"/>
        </w:rPr>
        <w:t xml:space="preserve"> </w:t>
      </w:r>
      <w:r w:rsidRPr="00D93E44">
        <w:rPr>
          <w:rFonts w:ascii="Fira Sans Extra Condensed" w:hAnsi="Fira Sans Extra Condensed"/>
          <w:sz w:val="22"/>
          <w:szCs w:val="22"/>
        </w:rPr>
        <w:t>Bewerbungsbedingungen</w:t>
      </w:r>
      <w:bookmarkEnd w:id="0"/>
    </w:p>
    <w:p w14:paraId="569160DD" w14:textId="71FE74E1" w:rsidR="00F10432" w:rsidRPr="00D93E44" w:rsidRDefault="00F10432" w:rsidP="00011ECB">
      <w:pPr>
        <w:spacing w:before="120"/>
        <w:jc w:val="both"/>
        <w:rPr>
          <w:rFonts w:ascii="Fira Sans Extra Condensed" w:hAnsi="Fira Sans Extra Condensed" w:cs="Arial"/>
          <w:color w:val="000000"/>
          <w:sz w:val="22"/>
          <w:szCs w:val="22"/>
        </w:rPr>
      </w:pPr>
      <w:r w:rsidRPr="00D93E44">
        <w:rPr>
          <w:rFonts w:ascii="Fira Sans Extra Condensed" w:hAnsi="Fira Sans Extra Condensed" w:cs="Arial"/>
          <w:color w:val="000000"/>
          <w:sz w:val="22"/>
          <w:szCs w:val="22"/>
        </w:rPr>
        <w:t>Mit der Unterschrift unter den Preisblättern bestätigt der</w:t>
      </w:r>
      <w:r w:rsidR="00D67C9F">
        <w:rPr>
          <w:rFonts w:ascii="Fira Sans Extra Condensed" w:hAnsi="Fira Sans Extra Condensed" w:cs="Arial"/>
          <w:color w:val="000000"/>
          <w:sz w:val="22"/>
          <w:szCs w:val="22"/>
        </w:rPr>
        <w:t xml:space="preserve"> Bieter oder</w:t>
      </w:r>
      <w:r w:rsidR="0041411F">
        <w:rPr>
          <w:rFonts w:ascii="Fira Sans Extra Condensed" w:hAnsi="Fira Sans Extra Condensed" w:cs="Arial"/>
          <w:color w:val="000000"/>
          <w:sz w:val="22"/>
          <w:szCs w:val="22"/>
        </w:rPr>
        <w:t> die</w:t>
      </w:r>
      <w:r w:rsidRPr="00D93E44">
        <w:rPr>
          <w:rFonts w:ascii="Fira Sans Extra Condensed" w:hAnsi="Fira Sans Extra Condensed" w:cs="Arial"/>
          <w:color w:val="000000"/>
          <w:sz w:val="22"/>
          <w:szCs w:val="22"/>
        </w:rPr>
        <w:t xml:space="preserve"> Bieter</w:t>
      </w:r>
      <w:r w:rsidR="0041411F">
        <w:rPr>
          <w:rFonts w:ascii="Fira Sans Extra Condensed" w:hAnsi="Fira Sans Extra Condensed" w:cs="Arial"/>
          <w:color w:val="000000"/>
          <w:sz w:val="22"/>
          <w:szCs w:val="22"/>
        </w:rPr>
        <w:t>in</w:t>
      </w:r>
      <w:r w:rsidRPr="00D93E44">
        <w:rPr>
          <w:rFonts w:ascii="Fira Sans Extra Condensed" w:hAnsi="Fira Sans Extra Condensed" w:cs="Arial"/>
          <w:color w:val="000000"/>
          <w:sz w:val="22"/>
          <w:szCs w:val="22"/>
        </w:rPr>
        <w:t xml:space="preserve">, dass alle in diesem Vergabeverfahren dargestellten Anforderungen </w:t>
      </w:r>
      <w:proofErr w:type="gramStart"/>
      <w:r w:rsidRPr="00D93E44">
        <w:rPr>
          <w:rFonts w:ascii="Fira Sans Extra Condensed" w:hAnsi="Fira Sans Extra Condensed" w:cs="Arial"/>
          <w:color w:val="000000"/>
          <w:sz w:val="22"/>
          <w:szCs w:val="22"/>
        </w:rPr>
        <w:t>erfüllt</w:t>
      </w:r>
      <w:proofErr w:type="gramEnd"/>
      <w:r w:rsidRPr="00D93E44">
        <w:rPr>
          <w:rFonts w:ascii="Fira Sans Extra Condensed" w:hAnsi="Fira Sans Extra Condensed" w:cs="Arial"/>
          <w:color w:val="000000"/>
          <w:sz w:val="22"/>
          <w:szCs w:val="22"/>
        </w:rPr>
        <w:t xml:space="preserve"> werden bzw. danach verfahren wird und der als Anlage Teil C enthaltene Mustervertrag anerkannt wird. Die Angaben haben wahrheitsgemäß zu erfolgen.</w:t>
      </w:r>
    </w:p>
    <w:p w14:paraId="38DB5DD5" w14:textId="23A593C8" w:rsidR="00F10432" w:rsidRPr="00D93E44" w:rsidRDefault="00A11EE5" w:rsidP="00D93E44">
      <w:pPr>
        <w:spacing w:before="120" w:after="120"/>
        <w:jc w:val="both"/>
        <w:rPr>
          <w:rFonts w:ascii="Fira Sans Extra Condensed" w:hAnsi="Fira Sans Extra Condensed" w:cs="Arial"/>
          <w:sz w:val="22"/>
          <w:szCs w:val="22"/>
        </w:rPr>
      </w:pPr>
      <w:r w:rsidRPr="00D93E44">
        <w:rPr>
          <w:rFonts w:ascii="Fira Sans Extra Condensed" w:hAnsi="Fira Sans Extra Condensed" w:cs="Arial"/>
          <w:sz w:val="22"/>
          <w:szCs w:val="22"/>
        </w:rPr>
        <w:t>Die vorliegenden Vergabeunterlagen erläutern die zu vergebende Leistung und sollen die Biete</w:t>
      </w:r>
      <w:r w:rsidR="00D67C9F">
        <w:rPr>
          <w:rFonts w:ascii="Fira Sans Extra Condensed" w:hAnsi="Fira Sans Extra Condensed" w:cs="Arial"/>
          <w:sz w:val="22"/>
          <w:szCs w:val="22"/>
        </w:rPr>
        <w:t xml:space="preserve">nden </w:t>
      </w:r>
      <w:r w:rsidRPr="00D93E44">
        <w:rPr>
          <w:rFonts w:ascii="Fira Sans Extra Condensed" w:hAnsi="Fira Sans Extra Condensed" w:cs="Arial"/>
          <w:sz w:val="22"/>
          <w:szCs w:val="22"/>
        </w:rPr>
        <w:t>in die Lage versetzen</w:t>
      </w:r>
      <w:r w:rsidR="000273F1" w:rsidRPr="00D93E44">
        <w:rPr>
          <w:rFonts w:ascii="Fira Sans Extra Condensed" w:hAnsi="Fira Sans Extra Condensed" w:cs="Arial"/>
          <w:sz w:val="22"/>
          <w:szCs w:val="22"/>
        </w:rPr>
        <w:t>,</w:t>
      </w:r>
      <w:r w:rsidRPr="00D93E44">
        <w:rPr>
          <w:rFonts w:ascii="Fira Sans Extra Condensed" w:hAnsi="Fira Sans Extra Condensed" w:cs="Arial"/>
          <w:sz w:val="22"/>
          <w:szCs w:val="22"/>
        </w:rPr>
        <w:t xml:space="preserve"> Angebote so genau wie möglich zu kalkulieren und schriftlich zu formulieren.</w:t>
      </w:r>
    </w:p>
    <w:p w14:paraId="3DCF3278" w14:textId="255BEEC7" w:rsidR="00591074" w:rsidRPr="00591074" w:rsidRDefault="00F10432" w:rsidP="00C04AFA">
      <w:pPr>
        <w:pStyle w:val="berschrift2"/>
      </w:pPr>
      <w:bookmarkStart w:id="1" w:name="_Toc226445693"/>
      <w:r w:rsidRPr="00D93E44">
        <w:t>A.1</w:t>
      </w:r>
      <w:r w:rsidR="00C04AFA">
        <w:t xml:space="preserve"> </w:t>
      </w:r>
      <w:r w:rsidRPr="00D93E44">
        <w:t xml:space="preserve">Allgemeine Hinweise </w:t>
      </w:r>
      <w:r w:rsidR="00E3249F" w:rsidRPr="00D93E44">
        <w:t>zum Angebot</w:t>
      </w:r>
      <w:bookmarkEnd w:id="1"/>
    </w:p>
    <w:p w14:paraId="1AEEC6D8" w14:textId="7B792C99" w:rsidR="00D3722A" w:rsidRPr="00D93E44" w:rsidRDefault="00D3722A" w:rsidP="00325584">
      <w:pPr>
        <w:rPr>
          <w:rFonts w:ascii="Fira Sans Extra Condensed" w:hAnsi="Fira Sans Extra Condensed" w:cs="Arial"/>
          <w:sz w:val="22"/>
          <w:szCs w:val="22"/>
        </w:rPr>
      </w:pPr>
      <w:r w:rsidRPr="00D93E44">
        <w:rPr>
          <w:rFonts w:ascii="Fira Sans Extra Condensed" w:hAnsi="Fira Sans Extra Condensed" w:cs="Arial"/>
          <w:sz w:val="22"/>
          <w:szCs w:val="22"/>
        </w:rPr>
        <w:t>Bei der hier zu vergeben</w:t>
      </w:r>
      <w:r w:rsidR="000273F1" w:rsidRPr="00D93E44">
        <w:rPr>
          <w:rFonts w:ascii="Fira Sans Extra Condensed" w:hAnsi="Fira Sans Extra Condensed" w:cs="Arial"/>
          <w:sz w:val="22"/>
          <w:szCs w:val="22"/>
        </w:rPr>
        <w:t>d</w:t>
      </w:r>
      <w:r w:rsidRPr="00D93E44">
        <w:rPr>
          <w:rFonts w:ascii="Fira Sans Extra Condensed" w:hAnsi="Fira Sans Extra Condensed" w:cs="Arial"/>
          <w:sz w:val="22"/>
          <w:szCs w:val="22"/>
        </w:rPr>
        <w:t>en Leistung handelt es sich um eine Leistung gemäß</w:t>
      </w:r>
      <w:r w:rsidR="00D912D7">
        <w:rPr>
          <w:rFonts w:ascii="Fira Sans Extra Condensed" w:hAnsi="Fira Sans Extra Condensed" w:cs="Arial"/>
          <w:sz w:val="22"/>
          <w:szCs w:val="22"/>
        </w:rPr>
        <w:t xml:space="preserve"> </w:t>
      </w:r>
      <w:r w:rsidR="000E4F1B" w:rsidRPr="00D93E44">
        <w:rPr>
          <w:rFonts w:ascii="Fira Sans Extra Condensed" w:hAnsi="Fira Sans Extra Condensed" w:cs="Arial"/>
          <w:sz w:val="22"/>
          <w:szCs w:val="22"/>
        </w:rPr>
        <w:t xml:space="preserve">der </w:t>
      </w:r>
      <w:r w:rsidR="00325584">
        <w:rPr>
          <w:rFonts w:ascii="Fira Sans Extra Condensed" w:hAnsi="Fira Sans Extra Condensed" w:cs="Arial"/>
          <w:sz w:val="22"/>
          <w:szCs w:val="22"/>
        </w:rPr>
        <w:t>U</w:t>
      </w:r>
      <w:r w:rsidR="00F720F6" w:rsidRPr="00D93E44">
        <w:rPr>
          <w:rFonts w:ascii="Fira Sans Extra Condensed" w:hAnsi="Fira Sans Extra Condensed" w:cs="Arial"/>
          <w:sz w:val="22"/>
          <w:szCs w:val="22"/>
        </w:rPr>
        <w:t>nterschwellenvergabe</w:t>
      </w:r>
      <w:r w:rsidR="00325584">
        <w:rPr>
          <w:rFonts w:ascii="Fira Sans Extra Condensed" w:hAnsi="Fira Sans Extra Condensed" w:cs="Arial"/>
          <w:sz w:val="22"/>
          <w:szCs w:val="22"/>
        </w:rPr>
        <w:t>-</w:t>
      </w:r>
      <w:r w:rsidR="00F720F6" w:rsidRPr="00D93E44">
        <w:rPr>
          <w:rFonts w:ascii="Fira Sans Extra Condensed" w:hAnsi="Fira Sans Extra Condensed" w:cs="Arial"/>
          <w:sz w:val="22"/>
          <w:szCs w:val="22"/>
        </w:rPr>
        <w:t>ordnung</w:t>
      </w:r>
      <w:r w:rsidR="00D912D7">
        <w:rPr>
          <w:rFonts w:ascii="Fira Sans Extra Condensed" w:hAnsi="Fira Sans Extra Condensed" w:cs="Arial"/>
          <w:sz w:val="22"/>
          <w:szCs w:val="22"/>
        </w:rPr>
        <w:t xml:space="preserve"> (</w:t>
      </w:r>
      <w:proofErr w:type="spellStart"/>
      <w:r w:rsidR="00D912D7" w:rsidRPr="00D93E44">
        <w:rPr>
          <w:rFonts w:ascii="Fira Sans Extra Condensed" w:hAnsi="Fira Sans Extra Condensed" w:cs="Arial"/>
          <w:sz w:val="22"/>
          <w:szCs w:val="22"/>
        </w:rPr>
        <w:t>UVgO</w:t>
      </w:r>
      <w:proofErr w:type="spellEnd"/>
      <w:r w:rsidR="00D912D7">
        <w:rPr>
          <w:rFonts w:ascii="Fira Sans Extra Condensed" w:hAnsi="Fira Sans Extra Condensed" w:cs="Arial"/>
          <w:sz w:val="22"/>
          <w:szCs w:val="22"/>
        </w:rPr>
        <w:t>).</w:t>
      </w:r>
    </w:p>
    <w:p w14:paraId="50BD992D" w14:textId="074F6758" w:rsidR="00557BCF" w:rsidRPr="005872F0" w:rsidRDefault="00F10432" w:rsidP="00721458">
      <w:pPr>
        <w:pStyle w:val="berschrift3"/>
      </w:pPr>
      <w:bookmarkStart w:id="2" w:name="_Toc226445694"/>
      <w:r w:rsidRPr="005872F0">
        <w:t>A.1.1</w:t>
      </w:r>
      <w:r w:rsidR="006D5E44">
        <w:t xml:space="preserve"> </w:t>
      </w:r>
      <w:r w:rsidR="005C3296" w:rsidRPr="005872F0">
        <w:t>Angebotsabgabe</w:t>
      </w:r>
      <w:bookmarkEnd w:id="2"/>
    </w:p>
    <w:p w14:paraId="14AA331C" w14:textId="22232E8F" w:rsidR="00557BCF" w:rsidRPr="00D93E44" w:rsidRDefault="00557BCF" w:rsidP="006918FD">
      <w:pPr>
        <w:jc w:val="both"/>
        <w:rPr>
          <w:rFonts w:ascii="Fira Sans Extra Condensed" w:hAnsi="Fira Sans Extra Condensed" w:cs="Arial"/>
          <w:bCs/>
          <w:color w:val="000000" w:themeColor="text1"/>
          <w:sz w:val="22"/>
          <w:szCs w:val="22"/>
          <w:u w:val="single"/>
        </w:rPr>
      </w:pPr>
      <w:r w:rsidRPr="00D93E44">
        <w:rPr>
          <w:rFonts w:ascii="Fira Sans Extra Condensed" w:hAnsi="Fira Sans Extra Condensed" w:cs="Arial"/>
          <w:bCs/>
          <w:color w:val="000000" w:themeColor="text1"/>
          <w:sz w:val="22"/>
          <w:szCs w:val="22"/>
          <w:u w:val="single"/>
        </w:rPr>
        <w:t>Bei der Abgabe des Angebots ist Folgendes zu beachten:</w:t>
      </w:r>
    </w:p>
    <w:p w14:paraId="607771E4" w14:textId="6401ADDE" w:rsidR="00557BCF" w:rsidRDefault="00557BCF" w:rsidP="006918FD">
      <w:pPr>
        <w:numPr>
          <w:ilvl w:val="0"/>
          <w:numId w:val="7"/>
        </w:numPr>
        <w:suppressAutoHyphens w:val="0"/>
        <w:ind w:left="720"/>
        <w:jc w:val="both"/>
        <w:rPr>
          <w:rFonts w:ascii="Fira Sans Extra Condensed" w:hAnsi="Fira Sans Extra Condensed" w:cs="Arial"/>
          <w:color w:val="000000" w:themeColor="text1"/>
          <w:sz w:val="22"/>
          <w:szCs w:val="22"/>
        </w:rPr>
      </w:pPr>
      <w:r w:rsidRPr="00D93E44">
        <w:rPr>
          <w:rFonts w:ascii="Fira Sans Extra Condensed" w:hAnsi="Fira Sans Extra Condensed" w:cs="Arial"/>
          <w:color w:val="000000" w:themeColor="text1"/>
          <w:sz w:val="22"/>
          <w:szCs w:val="22"/>
        </w:rPr>
        <w:t xml:space="preserve">Das Angebot ist in elektronischer Form über das Vergabeportal </w:t>
      </w:r>
      <w:hyperlink r:id="rId12" w:history="1">
        <w:r w:rsidRPr="00D93E44">
          <w:rPr>
            <w:rStyle w:val="Hyperlink"/>
            <w:rFonts w:ascii="Fira Sans Extra Condensed" w:hAnsi="Fira Sans Extra Condensed" w:cs="Arial"/>
            <w:color w:val="000000" w:themeColor="text1"/>
            <w:sz w:val="22"/>
            <w:szCs w:val="22"/>
          </w:rPr>
          <w:t>www.vergaben-wirtschaftsregion-aachen.de</w:t>
        </w:r>
      </w:hyperlink>
      <w:r w:rsidRPr="00D93E44">
        <w:rPr>
          <w:rFonts w:ascii="Fira Sans Extra Condensed" w:hAnsi="Fira Sans Extra Condensed" w:cs="Arial"/>
          <w:color w:val="000000" w:themeColor="text1"/>
          <w:sz w:val="22"/>
          <w:szCs w:val="22"/>
        </w:rPr>
        <w:t xml:space="preserve"> einzureichen. Die Angebotsstruktur ist bei der Angebotsabgabe zwingend einzuhalten. Die Einsendung der Unterlagen per E</w:t>
      </w:r>
      <w:r w:rsidR="00D80F3C">
        <w:rPr>
          <w:rFonts w:ascii="Fira Sans Extra Condensed" w:hAnsi="Fira Sans Extra Condensed" w:cs="Arial"/>
          <w:color w:val="000000" w:themeColor="text1"/>
          <w:sz w:val="22"/>
          <w:szCs w:val="22"/>
        </w:rPr>
        <w:t>-M</w:t>
      </w:r>
      <w:r w:rsidRPr="00D93E44">
        <w:rPr>
          <w:rFonts w:ascii="Fira Sans Extra Condensed" w:hAnsi="Fira Sans Extra Condensed" w:cs="Arial"/>
          <w:color w:val="000000" w:themeColor="text1"/>
          <w:sz w:val="22"/>
          <w:szCs w:val="22"/>
        </w:rPr>
        <w:t>ail ist nicht ausreichend und führt zum Ausschluss.</w:t>
      </w:r>
    </w:p>
    <w:p w14:paraId="0670517E" w14:textId="5C360B6C" w:rsidR="002E7AD5" w:rsidRDefault="00557BCF" w:rsidP="002E7AD5">
      <w:pPr>
        <w:numPr>
          <w:ilvl w:val="0"/>
          <w:numId w:val="7"/>
        </w:numPr>
        <w:suppressAutoHyphens w:val="0"/>
        <w:ind w:left="720"/>
        <w:jc w:val="both"/>
        <w:rPr>
          <w:rFonts w:ascii="Fira Sans Extra Condensed" w:hAnsi="Fira Sans Extra Condensed" w:cs="Arial"/>
          <w:color w:val="000000" w:themeColor="text1"/>
          <w:sz w:val="22"/>
          <w:szCs w:val="22"/>
        </w:rPr>
      </w:pPr>
      <w:r w:rsidRPr="002E7AD5">
        <w:rPr>
          <w:rFonts w:ascii="Fira Sans Extra Condensed" w:hAnsi="Fira Sans Extra Condensed" w:cs="Arial"/>
          <w:color w:val="000000" w:themeColor="text1"/>
          <w:sz w:val="22"/>
          <w:szCs w:val="22"/>
        </w:rPr>
        <w:t>Bei Bietergemeinschaften ist der Bieter</w:t>
      </w:r>
      <w:r w:rsidR="0041411F">
        <w:rPr>
          <w:rFonts w:ascii="Fira Sans Extra Condensed" w:hAnsi="Fira Sans Extra Condensed" w:cs="Arial"/>
          <w:color w:val="000000" w:themeColor="text1"/>
          <w:sz w:val="22"/>
          <w:szCs w:val="22"/>
        </w:rPr>
        <w:t>*</w:t>
      </w:r>
      <w:proofErr w:type="spellStart"/>
      <w:r w:rsidR="0041411F">
        <w:rPr>
          <w:rFonts w:ascii="Fira Sans Extra Condensed" w:hAnsi="Fira Sans Extra Condensed" w:cs="Arial"/>
          <w:color w:val="000000" w:themeColor="text1"/>
          <w:sz w:val="22"/>
          <w:szCs w:val="22"/>
        </w:rPr>
        <w:t>in</w:t>
      </w:r>
      <w:r w:rsidRPr="002E7AD5">
        <w:rPr>
          <w:rFonts w:ascii="Fira Sans Extra Condensed" w:hAnsi="Fira Sans Extra Condensed" w:cs="Arial"/>
          <w:color w:val="000000" w:themeColor="text1"/>
          <w:sz w:val="22"/>
          <w:szCs w:val="22"/>
        </w:rPr>
        <w:t>n</w:t>
      </w:r>
      <w:r w:rsidR="00B16504">
        <w:rPr>
          <w:rFonts w:ascii="Fira Sans Extra Condensed" w:hAnsi="Fira Sans Extra Condensed" w:cs="Arial"/>
          <w:color w:val="000000" w:themeColor="text1"/>
          <w:sz w:val="22"/>
          <w:szCs w:val="22"/>
        </w:rPr>
        <w:t>enn</w:t>
      </w:r>
      <w:r w:rsidRPr="002E7AD5">
        <w:rPr>
          <w:rFonts w:ascii="Fira Sans Extra Condensed" w:hAnsi="Fira Sans Extra Condensed" w:cs="Arial"/>
          <w:color w:val="000000" w:themeColor="text1"/>
          <w:sz w:val="22"/>
          <w:szCs w:val="22"/>
        </w:rPr>
        <w:t>ame</w:t>
      </w:r>
      <w:proofErr w:type="spellEnd"/>
      <w:r w:rsidRPr="002E7AD5">
        <w:rPr>
          <w:rFonts w:ascii="Fira Sans Extra Condensed" w:hAnsi="Fira Sans Extra Condensed" w:cs="Arial"/>
          <w:color w:val="000000" w:themeColor="text1"/>
          <w:sz w:val="22"/>
          <w:szCs w:val="22"/>
        </w:rPr>
        <w:t xml:space="preserve"> auf dem jeweiligen Vordruck zur Zuordnung der eingereichten Angebotsunterlagen zwingend erforderlich. Der Vordruck D.2 "Erklärung der Bietergemeinschaft" muss nur bei der Angebotsabgabe durch eine Bietergemeinschaft eingereicht werden. </w:t>
      </w:r>
      <w:r w:rsidR="003D59A1" w:rsidRPr="002E7AD5">
        <w:rPr>
          <w:rFonts w:ascii="Fira Sans Extra Condensed" w:hAnsi="Fira Sans Extra Condensed" w:cs="Arial"/>
          <w:sz w:val="22"/>
          <w:szCs w:val="22"/>
        </w:rPr>
        <w:t>Es ist darauf zu achten, dass der Angebotsvordruck vollständig ausgefüllt ist</w:t>
      </w:r>
      <w:r w:rsidR="002E7AD5">
        <w:rPr>
          <w:rFonts w:ascii="Fira Sans Extra Condensed" w:hAnsi="Fira Sans Extra Condensed" w:cs="Arial"/>
          <w:sz w:val="22"/>
          <w:szCs w:val="22"/>
        </w:rPr>
        <w:t xml:space="preserve"> </w:t>
      </w:r>
      <w:r w:rsidR="003D59A1" w:rsidRPr="002E7AD5">
        <w:rPr>
          <w:rFonts w:ascii="Fira Sans Extra Condensed" w:hAnsi="Fira Sans Extra Condensed" w:cs="Arial"/>
          <w:sz w:val="22"/>
          <w:szCs w:val="22"/>
        </w:rPr>
        <w:t>und die Unterlagen an den gekennzeichneten Stellen unterschrieben und mit dem Firmenstempel versehen sind.</w:t>
      </w:r>
    </w:p>
    <w:p w14:paraId="33EA5D8F" w14:textId="7477A0A2" w:rsidR="00557BCF" w:rsidRDefault="00557BCF" w:rsidP="002E7AD5">
      <w:pPr>
        <w:numPr>
          <w:ilvl w:val="0"/>
          <w:numId w:val="7"/>
        </w:numPr>
        <w:suppressAutoHyphens w:val="0"/>
        <w:ind w:left="720"/>
        <w:jc w:val="both"/>
        <w:rPr>
          <w:rFonts w:ascii="Fira Sans Extra Condensed" w:hAnsi="Fira Sans Extra Condensed" w:cs="Arial"/>
          <w:color w:val="000000" w:themeColor="text1"/>
          <w:sz w:val="22"/>
          <w:szCs w:val="22"/>
        </w:rPr>
      </w:pPr>
      <w:r w:rsidRPr="002E7AD5">
        <w:rPr>
          <w:rFonts w:ascii="Fira Sans Extra Condensed" w:hAnsi="Fira Sans Extra Condensed" w:cs="Arial"/>
          <w:color w:val="000000" w:themeColor="text1"/>
          <w:sz w:val="22"/>
          <w:szCs w:val="22"/>
        </w:rPr>
        <w:t xml:space="preserve">Welche Unterlagen zu welchem Zeitpunkt vorzuliegen haben, entnehmen Sie </w:t>
      </w:r>
      <w:r w:rsidR="0082020F" w:rsidRPr="0082020F">
        <w:rPr>
          <w:rFonts w:ascii="Fira Sans Extra Condensed" w:hAnsi="Fira Sans Extra Condensed" w:cs="Arial"/>
          <w:color w:val="000000" w:themeColor="text1"/>
          <w:sz w:val="22"/>
          <w:szCs w:val="22"/>
        </w:rPr>
        <w:t>Teil D</w:t>
      </w:r>
      <w:r w:rsidR="00011ECB">
        <w:rPr>
          <w:rFonts w:ascii="Fira Sans Extra Condensed" w:hAnsi="Fira Sans Extra Condensed" w:cs="Arial"/>
          <w:color w:val="000000" w:themeColor="text1"/>
          <w:sz w:val="22"/>
          <w:szCs w:val="22"/>
        </w:rPr>
        <w:t>.1</w:t>
      </w:r>
      <w:r w:rsidR="0082020F" w:rsidRPr="0082020F">
        <w:rPr>
          <w:rFonts w:ascii="Fira Sans Extra Condensed" w:hAnsi="Fira Sans Extra Condensed" w:cs="Arial"/>
          <w:color w:val="000000" w:themeColor="text1"/>
          <w:sz w:val="22"/>
          <w:szCs w:val="22"/>
        </w:rPr>
        <w:t xml:space="preserve"> </w:t>
      </w:r>
      <w:r w:rsidR="0082020F" w:rsidRPr="0082020F">
        <w:rPr>
          <w:rFonts w:ascii="Fira Sans Extra Condensed" w:hAnsi="Fira Sans Extra Condensed" w:cs="Arial"/>
          <w:bCs/>
          <w:color w:val="000000" w:themeColor="text1"/>
          <w:sz w:val="22"/>
          <w:szCs w:val="22"/>
        </w:rPr>
        <w:t>„Checkliste für einzureichende Unterlagen“.</w:t>
      </w:r>
      <w:r w:rsidRPr="002E7AD5">
        <w:rPr>
          <w:rFonts w:ascii="Fira Sans Extra Condensed" w:hAnsi="Fira Sans Extra Condensed" w:cs="Arial"/>
          <w:b/>
          <w:bCs/>
          <w:color w:val="000000" w:themeColor="text1"/>
          <w:sz w:val="22"/>
          <w:szCs w:val="22"/>
        </w:rPr>
        <w:t xml:space="preserve"> </w:t>
      </w:r>
      <w:r w:rsidRPr="002E7AD5">
        <w:rPr>
          <w:rFonts w:ascii="Fira Sans Extra Condensed" w:hAnsi="Fira Sans Extra Condensed" w:cs="Arial"/>
          <w:color w:val="000000" w:themeColor="text1"/>
          <w:sz w:val="22"/>
          <w:szCs w:val="22"/>
        </w:rPr>
        <w:t xml:space="preserve">Diese ist Bestandteil der </w:t>
      </w:r>
      <w:r w:rsidR="002A4040" w:rsidRPr="002E7AD5">
        <w:rPr>
          <w:rFonts w:ascii="Fira Sans Extra Condensed" w:hAnsi="Fira Sans Extra Condensed" w:cs="Arial"/>
          <w:color w:val="000000" w:themeColor="text1"/>
          <w:sz w:val="22"/>
          <w:szCs w:val="22"/>
        </w:rPr>
        <w:t>Vergabeunterlagen</w:t>
      </w:r>
      <w:r w:rsidRPr="002E7AD5">
        <w:rPr>
          <w:rFonts w:ascii="Fira Sans Extra Condensed" w:hAnsi="Fira Sans Extra Condensed" w:cs="Arial"/>
          <w:color w:val="000000" w:themeColor="text1"/>
          <w:sz w:val="22"/>
          <w:szCs w:val="22"/>
        </w:rPr>
        <w:t>.</w:t>
      </w:r>
    </w:p>
    <w:p w14:paraId="4113F909" w14:textId="78FA7A4C" w:rsidR="00557BCF" w:rsidRPr="002E7AD5" w:rsidRDefault="00557BCF" w:rsidP="002E7AD5">
      <w:pPr>
        <w:numPr>
          <w:ilvl w:val="0"/>
          <w:numId w:val="7"/>
        </w:numPr>
        <w:suppressAutoHyphens w:val="0"/>
        <w:ind w:left="720"/>
        <w:jc w:val="both"/>
        <w:rPr>
          <w:rFonts w:ascii="Fira Sans Extra Condensed" w:hAnsi="Fira Sans Extra Condensed" w:cs="Arial"/>
          <w:color w:val="000000" w:themeColor="text1"/>
          <w:sz w:val="22"/>
          <w:szCs w:val="22"/>
        </w:rPr>
      </w:pPr>
      <w:r w:rsidRPr="002E7AD5">
        <w:rPr>
          <w:rFonts w:ascii="Fira Sans Extra Condensed" w:hAnsi="Fira Sans Extra Condensed" w:cs="Arial"/>
          <w:color w:val="000000" w:themeColor="text1"/>
          <w:sz w:val="22"/>
          <w:szCs w:val="22"/>
        </w:rPr>
        <w:t>Die Angebote sind durch d</w:t>
      </w:r>
      <w:r w:rsidR="00B16504">
        <w:rPr>
          <w:rFonts w:ascii="Fira Sans Extra Condensed" w:hAnsi="Fira Sans Extra Condensed" w:cs="Arial"/>
          <w:color w:val="000000" w:themeColor="text1"/>
          <w:sz w:val="22"/>
          <w:szCs w:val="22"/>
        </w:rPr>
        <w:t>en Bieter oder di</w:t>
      </w:r>
      <w:r w:rsidRPr="002E7AD5">
        <w:rPr>
          <w:rFonts w:ascii="Fira Sans Extra Condensed" w:hAnsi="Fira Sans Extra Condensed" w:cs="Arial"/>
          <w:color w:val="000000" w:themeColor="text1"/>
          <w:sz w:val="22"/>
          <w:szCs w:val="22"/>
        </w:rPr>
        <w:t>e Bieter</w:t>
      </w:r>
      <w:r w:rsidR="00B16504">
        <w:rPr>
          <w:rFonts w:ascii="Fira Sans Extra Condensed" w:hAnsi="Fira Sans Extra Condensed" w:cs="Arial"/>
          <w:color w:val="000000" w:themeColor="text1"/>
          <w:sz w:val="22"/>
          <w:szCs w:val="22"/>
        </w:rPr>
        <w:t>in</w:t>
      </w:r>
      <w:r w:rsidRPr="002E7AD5">
        <w:rPr>
          <w:rFonts w:ascii="Fira Sans Extra Condensed" w:hAnsi="Fira Sans Extra Condensed" w:cs="Arial"/>
          <w:color w:val="000000" w:themeColor="text1"/>
          <w:sz w:val="22"/>
          <w:szCs w:val="22"/>
        </w:rPr>
        <w:t xml:space="preserve"> verbindlich abzugeben. Wird ein Angebot mit dem Zusatz versehen, dass der Abschluss des Vertrags z.</w:t>
      </w:r>
      <w:r w:rsidR="0041411F">
        <w:rPr>
          <w:rFonts w:ascii="Fira Sans Extra Condensed" w:hAnsi="Fira Sans Extra Condensed" w:cs="Arial"/>
          <w:color w:val="000000" w:themeColor="text1"/>
          <w:sz w:val="22"/>
          <w:szCs w:val="22"/>
        </w:rPr>
        <w:t> </w:t>
      </w:r>
      <w:r w:rsidRPr="002E7AD5">
        <w:rPr>
          <w:rFonts w:ascii="Fira Sans Extra Condensed" w:hAnsi="Fira Sans Extra Condensed" w:cs="Arial"/>
          <w:color w:val="000000" w:themeColor="text1"/>
          <w:sz w:val="22"/>
          <w:szCs w:val="22"/>
        </w:rPr>
        <w:t xml:space="preserve">B. noch der Zustimmung des Vorstands oder sonstiger Gremien </w:t>
      </w:r>
      <w:r w:rsidR="00E57434" w:rsidRPr="002E7AD5">
        <w:rPr>
          <w:rFonts w:ascii="Fira Sans Extra Condensed" w:hAnsi="Fira Sans Extra Condensed" w:cs="Arial"/>
          <w:color w:val="000000" w:themeColor="text1"/>
          <w:sz w:val="22"/>
          <w:szCs w:val="22"/>
        </w:rPr>
        <w:t>de</w:t>
      </w:r>
      <w:r w:rsidR="0041411F">
        <w:rPr>
          <w:rFonts w:ascii="Fira Sans Extra Condensed" w:hAnsi="Fira Sans Extra Condensed" w:cs="Arial"/>
          <w:color w:val="000000" w:themeColor="text1"/>
          <w:sz w:val="22"/>
          <w:szCs w:val="22"/>
        </w:rPr>
        <w:t>r</w:t>
      </w:r>
      <w:r w:rsidRPr="002E7AD5">
        <w:rPr>
          <w:rFonts w:ascii="Fira Sans Extra Condensed" w:hAnsi="Fira Sans Extra Condensed" w:cs="Arial"/>
          <w:color w:val="000000" w:themeColor="text1"/>
          <w:sz w:val="22"/>
          <w:szCs w:val="22"/>
        </w:rPr>
        <w:t xml:space="preserve"> Biete</w:t>
      </w:r>
      <w:r w:rsidR="00D67C9F">
        <w:rPr>
          <w:rFonts w:ascii="Fira Sans Extra Condensed" w:hAnsi="Fira Sans Extra Condensed" w:cs="Arial"/>
          <w:color w:val="000000" w:themeColor="text1"/>
          <w:sz w:val="22"/>
          <w:szCs w:val="22"/>
        </w:rPr>
        <w:t>nden</w:t>
      </w:r>
      <w:r w:rsidRPr="002E7AD5">
        <w:rPr>
          <w:rFonts w:ascii="Fira Sans Extra Condensed" w:hAnsi="Fira Sans Extra Condensed" w:cs="Arial"/>
          <w:color w:val="000000" w:themeColor="text1"/>
          <w:sz w:val="22"/>
          <w:szCs w:val="22"/>
        </w:rPr>
        <w:t xml:space="preserve"> oder </w:t>
      </w:r>
      <w:proofErr w:type="spellStart"/>
      <w:r w:rsidRPr="002E7AD5">
        <w:rPr>
          <w:rFonts w:ascii="Fira Sans Extra Condensed" w:hAnsi="Fira Sans Extra Condensed" w:cs="Arial"/>
          <w:color w:val="000000" w:themeColor="text1"/>
          <w:sz w:val="22"/>
          <w:szCs w:val="22"/>
        </w:rPr>
        <w:t>Unterauftragnehme</w:t>
      </w:r>
      <w:r w:rsidR="00D67C9F">
        <w:rPr>
          <w:rFonts w:ascii="Fira Sans Extra Condensed" w:hAnsi="Fira Sans Extra Condensed" w:cs="Arial"/>
          <w:color w:val="000000" w:themeColor="text1"/>
          <w:sz w:val="22"/>
          <w:szCs w:val="22"/>
        </w:rPr>
        <w:t>nden</w:t>
      </w:r>
      <w:proofErr w:type="spellEnd"/>
      <w:r w:rsidRPr="002E7AD5">
        <w:rPr>
          <w:rFonts w:ascii="Fira Sans Extra Condensed" w:hAnsi="Fira Sans Extra Condensed" w:cs="Arial"/>
          <w:color w:val="000000" w:themeColor="text1"/>
          <w:sz w:val="22"/>
          <w:szCs w:val="22"/>
        </w:rPr>
        <w:t xml:space="preserve"> bedarf, fehlt es an der Verbindlichkeit des Angebots. Damit ist das Angebot zwingend von der Wertung auszuschließen. </w:t>
      </w:r>
      <w:r w:rsidR="00D8665E" w:rsidRPr="002E7AD5">
        <w:rPr>
          <w:rFonts w:ascii="Fira Sans Extra Condensed" w:hAnsi="Fira Sans Extra Condensed" w:cs="Segoe UI"/>
          <w:color w:val="353838"/>
          <w:sz w:val="22"/>
          <w:szCs w:val="22"/>
        </w:rPr>
        <w:t>Anderslautende Geschäfts-, Liefer- oder Zahlungsbedingungen des Auftragnehmer</w:t>
      </w:r>
      <w:r w:rsidR="0041411F">
        <w:rPr>
          <w:rFonts w:ascii="Fira Sans Extra Condensed" w:hAnsi="Fira Sans Extra Condensed" w:cs="Segoe UI"/>
          <w:color w:val="353838"/>
          <w:sz w:val="22"/>
          <w:szCs w:val="22"/>
        </w:rPr>
        <w:t>s</w:t>
      </w:r>
      <w:r w:rsidR="00D67C9F">
        <w:rPr>
          <w:rFonts w:ascii="Fira Sans Extra Condensed" w:hAnsi="Fira Sans Extra Condensed" w:cs="Segoe UI"/>
          <w:color w:val="353838"/>
          <w:sz w:val="22"/>
          <w:szCs w:val="22"/>
        </w:rPr>
        <w:t xml:space="preserve"> oder </w:t>
      </w:r>
      <w:r w:rsidR="0041411F">
        <w:rPr>
          <w:rFonts w:ascii="Fira Sans Extra Condensed" w:hAnsi="Fira Sans Extra Condensed" w:cs="Segoe UI"/>
          <w:color w:val="353838"/>
          <w:sz w:val="22"/>
          <w:szCs w:val="22"/>
        </w:rPr>
        <w:t>der Auftragnehmerin</w:t>
      </w:r>
      <w:r w:rsidR="00D8665E" w:rsidRPr="002E7AD5">
        <w:rPr>
          <w:rFonts w:ascii="Fira Sans Extra Condensed" w:hAnsi="Fira Sans Extra Condensed" w:cs="Segoe UI"/>
          <w:color w:val="353838"/>
          <w:sz w:val="22"/>
          <w:szCs w:val="22"/>
        </w:rPr>
        <w:t xml:space="preserve"> werden nicht Bestandteil des Vertrags.</w:t>
      </w:r>
    </w:p>
    <w:p w14:paraId="2A7FBE23" w14:textId="7DA9FE95" w:rsidR="00557BCF" w:rsidRPr="00D93E44" w:rsidRDefault="00557BCF" w:rsidP="0082020F">
      <w:pPr>
        <w:spacing w:before="120"/>
        <w:jc w:val="both"/>
        <w:rPr>
          <w:rFonts w:ascii="Fira Sans Extra Condensed" w:hAnsi="Fira Sans Extra Condensed" w:cs="Arial"/>
          <w:color w:val="000000" w:themeColor="text1"/>
          <w:sz w:val="22"/>
          <w:szCs w:val="22"/>
        </w:rPr>
      </w:pPr>
      <w:r w:rsidRPr="00D93E44">
        <w:rPr>
          <w:rFonts w:ascii="Fira Sans Extra Condensed" w:hAnsi="Fira Sans Extra Condensed" w:cs="Arial"/>
          <w:color w:val="000000" w:themeColor="text1"/>
          <w:sz w:val="22"/>
          <w:szCs w:val="22"/>
        </w:rPr>
        <w:t>Ist bei einem elektronisch übermittelten Angebot in Textform</w:t>
      </w:r>
    </w:p>
    <w:p w14:paraId="01AE0F46" w14:textId="77777777" w:rsidR="00557BCF" w:rsidRPr="00D93E44" w:rsidRDefault="00557BCF" w:rsidP="006918FD">
      <w:pPr>
        <w:numPr>
          <w:ilvl w:val="0"/>
          <w:numId w:val="6"/>
        </w:numPr>
        <w:suppressAutoHyphens w:val="0"/>
        <w:jc w:val="both"/>
        <w:rPr>
          <w:rFonts w:ascii="Fira Sans Extra Condensed" w:hAnsi="Fira Sans Extra Condensed" w:cs="Arial"/>
          <w:color w:val="000000" w:themeColor="text1"/>
          <w:sz w:val="22"/>
          <w:szCs w:val="22"/>
        </w:rPr>
      </w:pPr>
      <w:r w:rsidRPr="00D93E44">
        <w:rPr>
          <w:rFonts w:ascii="Fira Sans Extra Condensed" w:hAnsi="Fira Sans Extra Condensed" w:cs="Arial"/>
          <w:color w:val="000000" w:themeColor="text1"/>
          <w:sz w:val="22"/>
          <w:szCs w:val="22"/>
        </w:rPr>
        <w:t>der Name der natürlichen Person, die die Erklärung abgibt, nicht angegeben,</w:t>
      </w:r>
    </w:p>
    <w:p w14:paraId="0D8C99A5" w14:textId="3B553713" w:rsidR="007A20EF" w:rsidRPr="00D93E44" w:rsidRDefault="00557BCF" w:rsidP="006918FD">
      <w:pPr>
        <w:numPr>
          <w:ilvl w:val="0"/>
          <w:numId w:val="6"/>
        </w:numPr>
        <w:suppressAutoHyphens w:val="0"/>
        <w:jc w:val="both"/>
        <w:rPr>
          <w:rFonts w:ascii="Fira Sans Extra Condensed" w:hAnsi="Fira Sans Extra Condensed" w:cs="Arial"/>
          <w:color w:val="000000" w:themeColor="text1"/>
          <w:sz w:val="22"/>
          <w:szCs w:val="22"/>
        </w:rPr>
      </w:pPr>
      <w:r w:rsidRPr="00D93E44">
        <w:rPr>
          <w:rFonts w:ascii="Fira Sans Extra Condensed" w:hAnsi="Fira Sans Extra Condensed" w:cs="Arial"/>
          <w:color w:val="000000" w:themeColor="text1"/>
          <w:sz w:val="22"/>
          <w:szCs w:val="22"/>
        </w:rPr>
        <w:t>ein elektronisches Angebot, das signiert werden muss, nicht wie vorgegeben signiert</w:t>
      </w:r>
      <w:r w:rsidR="005C0F02">
        <w:rPr>
          <w:rFonts w:ascii="Fira Sans Extra Condensed" w:hAnsi="Fira Sans Extra Condensed" w:cs="Arial"/>
          <w:color w:val="000000" w:themeColor="text1"/>
          <w:sz w:val="22"/>
          <w:szCs w:val="22"/>
        </w:rPr>
        <w:t>,</w:t>
      </w:r>
    </w:p>
    <w:p w14:paraId="65EEFEAC" w14:textId="77777777" w:rsidR="00557BCF" w:rsidRPr="00D93E44" w:rsidRDefault="00557BCF" w:rsidP="006918FD">
      <w:pPr>
        <w:suppressAutoHyphens w:val="0"/>
        <w:jc w:val="both"/>
        <w:rPr>
          <w:rFonts w:ascii="Fira Sans Extra Condensed" w:hAnsi="Fira Sans Extra Condensed" w:cs="Arial"/>
          <w:color w:val="000000" w:themeColor="text1"/>
          <w:sz w:val="22"/>
          <w:szCs w:val="22"/>
        </w:rPr>
      </w:pPr>
      <w:r w:rsidRPr="00D93E44">
        <w:rPr>
          <w:rFonts w:ascii="Fira Sans Extra Condensed" w:hAnsi="Fira Sans Extra Condensed" w:cs="Arial"/>
          <w:color w:val="000000" w:themeColor="text1"/>
          <w:sz w:val="22"/>
          <w:szCs w:val="22"/>
        </w:rPr>
        <w:t>wird das Angebot ausgeschlossen.</w:t>
      </w:r>
    </w:p>
    <w:p w14:paraId="31CD3BA7" w14:textId="3C32A328" w:rsidR="00557BCF" w:rsidRPr="00D93E44" w:rsidRDefault="00557BCF" w:rsidP="0082020F">
      <w:pPr>
        <w:numPr>
          <w:ilvl w:val="12"/>
          <w:numId w:val="0"/>
        </w:numPr>
        <w:spacing w:before="240"/>
        <w:jc w:val="both"/>
        <w:rPr>
          <w:rFonts w:ascii="Fira Sans Extra Condensed" w:hAnsi="Fira Sans Extra Condensed" w:cs="Arial"/>
          <w:color w:val="000000" w:themeColor="text1"/>
          <w:sz w:val="22"/>
          <w:szCs w:val="22"/>
          <w:u w:val="single"/>
        </w:rPr>
      </w:pPr>
      <w:r w:rsidRPr="00D93E44">
        <w:rPr>
          <w:rFonts w:ascii="Fira Sans Extra Condensed" w:hAnsi="Fira Sans Extra Condensed" w:cs="Arial"/>
          <w:color w:val="000000" w:themeColor="text1"/>
          <w:sz w:val="22"/>
          <w:szCs w:val="22"/>
          <w:u w:val="single"/>
        </w:rPr>
        <w:t>Unzulässig sind:</w:t>
      </w:r>
    </w:p>
    <w:p w14:paraId="297631FD" w14:textId="378D5541" w:rsidR="00557BCF" w:rsidRPr="00D93E44" w:rsidRDefault="00D67C9F" w:rsidP="006918FD">
      <w:pPr>
        <w:numPr>
          <w:ilvl w:val="0"/>
          <w:numId w:val="6"/>
        </w:numPr>
        <w:suppressAutoHyphens w:val="0"/>
        <w:jc w:val="both"/>
        <w:rPr>
          <w:rFonts w:ascii="Fira Sans Extra Condensed" w:hAnsi="Fira Sans Extra Condensed" w:cs="Arial"/>
          <w:color w:val="000000" w:themeColor="text1"/>
          <w:sz w:val="22"/>
          <w:szCs w:val="22"/>
        </w:rPr>
      </w:pPr>
      <w:r>
        <w:rPr>
          <w:rFonts w:ascii="Fira Sans Extra Condensed" w:hAnsi="Fira Sans Extra Condensed" w:cs="Arial"/>
          <w:color w:val="000000" w:themeColor="text1"/>
          <w:sz w:val="22"/>
          <w:szCs w:val="22"/>
        </w:rPr>
        <w:t>D</w:t>
      </w:r>
      <w:r w:rsidR="00557BCF" w:rsidRPr="00D93E44">
        <w:rPr>
          <w:rFonts w:ascii="Fira Sans Extra Condensed" w:hAnsi="Fira Sans Extra Condensed" w:cs="Arial"/>
          <w:color w:val="000000" w:themeColor="text1"/>
          <w:sz w:val="22"/>
          <w:szCs w:val="22"/>
        </w:rPr>
        <w:t>ie Vornahme von Änderungen und Ergänzungen in der Leistungsbeschreibung und den weiteren Ver</w:t>
      </w:r>
      <w:r w:rsidR="00D8665E" w:rsidRPr="00D93E44">
        <w:rPr>
          <w:rFonts w:ascii="Fira Sans Extra Condensed" w:hAnsi="Fira Sans Extra Condensed" w:cs="Arial"/>
          <w:color w:val="000000" w:themeColor="text1"/>
          <w:sz w:val="22"/>
          <w:szCs w:val="22"/>
        </w:rPr>
        <w:t>gabe</w:t>
      </w:r>
      <w:r w:rsidR="00557BCF" w:rsidRPr="00D93E44">
        <w:rPr>
          <w:rFonts w:ascii="Fira Sans Extra Condensed" w:hAnsi="Fira Sans Extra Condensed" w:cs="Arial"/>
          <w:color w:val="000000" w:themeColor="text1"/>
          <w:sz w:val="22"/>
          <w:szCs w:val="22"/>
        </w:rPr>
        <w:t>unterlagen</w:t>
      </w:r>
      <w:r>
        <w:rPr>
          <w:rFonts w:ascii="Fira Sans Extra Condensed" w:hAnsi="Fira Sans Extra Condensed" w:cs="Arial"/>
          <w:color w:val="000000" w:themeColor="text1"/>
          <w:sz w:val="22"/>
          <w:szCs w:val="22"/>
        </w:rPr>
        <w:t>.</w:t>
      </w:r>
    </w:p>
    <w:p w14:paraId="366872DB" w14:textId="394447AC" w:rsidR="00557BCF" w:rsidRPr="00D93E44" w:rsidRDefault="00D67C9F" w:rsidP="006918FD">
      <w:pPr>
        <w:numPr>
          <w:ilvl w:val="0"/>
          <w:numId w:val="6"/>
        </w:numPr>
        <w:suppressAutoHyphens w:val="0"/>
        <w:jc w:val="both"/>
        <w:rPr>
          <w:rFonts w:ascii="Fira Sans Extra Condensed" w:hAnsi="Fira Sans Extra Condensed" w:cs="Arial"/>
          <w:color w:val="000000" w:themeColor="text1"/>
          <w:sz w:val="22"/>
          <w:szCs w:val="22"/>
        </w:rPr>
      </w:pPr>
      <w:r>
        <w:rPr>
          <w:rFonts w:ascii="Fira Sans Extra Condensed" w:hAnsi="Fira Sans Extra Condensed" w:cs="Arial"/>
          <w:color w:val="000000" w:themeColor="text1"/>
          <w:sz w:val="22"/>
          <w:szCs w:val="22"/>
        </w:rPr>
        <w:t>W</w:t>
      </w:r>
      <w:r w:rsidR="00557BCF" w:rsidRPr="00D93E44">
        <w:rPr>
          <w:rFonts w:ascii="Fira Sans Extra Condensed" w:hAnsi="Fira Sans Extra Condensed" w:cs="Arial"/>
          <w:color w:val="000000" w:themeColor="text1"/>
          <w:sz w:val="22"/>
          <w:szCs w:val="22"/>
        </w:rPr>
        <w:t>ettbewerbsbeschränkendes Verhalten</w:t>
      </w:r>
      <w:r>
        <w:rPr>
          <w:rFonts w:ascii="Fira Sans Extra Condensed" w:hAnsi="Fira Sans Extra Condensed" w:cs="Arial"/>
          <w:color w:val="000000" w:themeColor="text1"/>
          <w:sz w:val="22"/>
          <w:szCs w:val="22"/>
        </w:rPr>
        <w:t>.</w:t>
      </w:r>
    </w:p>
    <w:p w14:paraId="600AFB05" w14:textId="0C441CB0" w:rsidR="00557BCF" w:rsidRPr="00D93E44" w:rsidRDefault="00D67C9F" w:rsidP="006918FD">
      <w:pPr>
        <w:numPr>
          <w:ilvl w:val="0"/>
          <w:numId w:val="6"/>
        </w:numPr>
        <w:suppressAutoHyphens w:val="0"/>
        <w:jc w:val="both"/>
        <w:rPr>
          <w:rFonts w:ascii="Fira Sans Extra Condensed" w:hAnsi="Fira Sans Extra Condensed" w:cs="Arial"/>
          <w:color w:val="000000" w:themeColor="text1"/>
          <w:sz w:val="22"/>
          <w:szCs w:val="22"/>
        </w:rPr>
      </w:pPr>
      <w:r>
        <w:rPr>
          <w:rFonts w:ascii="Fira Sans Extra Condensed" w:hAnsi="Fira Sans Extra Condensed" w:cs="Arial"/>
          <w:color w:val="000000" w:themeColor="text1"/>
          <w:sz w:val="22"/>
          <w:szCs w:val="22"/>
        </w:rPr>
        <w:t>N</w:t>
      </w:r>
      <w:r w:rsidR="00557BCF" w:rsidRPr="00D93E44">
        <w:rPr>
          <w:rFonts w:ascii="Fira Sans Extra Condensed" w:hAnsi="Fira Sans Extra Condensed" w:cs="Arial"/>
          <w:color w:val="000000" w:themeColor="text1"/>
          <w:sz w:val="22"/>
          <w:szCs w:val="22"/>
        </w:rPr>
        <w:t>icht zweifelsfrei erkennbare Änderungen an den eigenen Eintragungen</w:t>
      </w:r>
      <w:r w:rsidR="00692F7E" w:rsidRPr="00D93E44">
        <w:rPr>
          <w:rFonts w:ascii="Fira Sans Extra Condensed" w:hAnsi="Fira Sans Extra Condensed" w:cs="Arial"/>
          <w:color w:val="000000" w:themeColor="text1"/>
          <w:sz w:val="22"/>
          <w:szCs w:val="22"/>
        </w:rPr>
        <w:t>.</w:t>
      </w:r>
    </w:p>
    <w:p w14:paraId="419D0E72" w14:textId="2C0D548B" w:rsidR="00557BCF" w:rsidRPr="00D93E44" w:rsidRDefault="00557BCF" w:rsidP="0082020F">
      <w:pPr>
        <w:spacing w:before="120"/>
        <w:jc w:val="both"/>
        <w:rPr>
          <w:rFonts w:ascii="Fira Sans Extra Condensed" w:hAnsi="Fira Sans Extra Condensed" w:cs="Arial"/>
          <w:b/>
          <w:bCs/>
          <w:color w:val="000000" w:themeColor="text1"/>
          <w:sz w:val="22"/>
          <w:szCs w:val="22"/>
        </w:rPr>
      </w:pPr>
      <w:r w:rsidRPr="00D93E44">
        <w:rPr>
          <w:rFonts w:ascii="Fira Sans Extra Condensed" w:hAnsi="Fira Sans Extra Condensed" w:cs="Arial"/>
          <w:b/>
          <w:bCs/>
          <w:color w:val="000000" w:themeColor="text1"/>
          <w:sz w:val="22"/>
          <w:szCs w:val="22"/>
        </w:rPr>
        <w:t>Ein Verstoß führt zum Ausschluss des Angebots.</w:t>
      </w:r>
    </w:p>
    <w:p w14:paraId="5194AF16" w14:textId="206111E4" w:rsidR="00557BCF" w:rsidRPr="00D93E44" w:rsidRDefault="00557BCF" w:rsidP="0082020F">
      <w:pPr>
        <w:spacing w:before="120"/>
        <w:jc w:val="both"/>
        <w:rPr>
          <w:rFonts w:ascii="Fira Sans Extra Condensed" w:hAnsi="Fira Sans Extra Condensed" w:cs="Arial"/>
          <w:bCs/>
          <w:iCs/>
          <w:color w:val="000000" w:themeColor="text1"/>
          <w:sz w:val="22"/>
          <w:szCs w:val="22"/>
        </w:rPr>
      </w:pPr>
      <w:r w:rsidRPr="00D93E44">
        <w:rPr>
          <w:rFonts w:ascii="Fira Sans Extra Condensed" w:hAnsi="Fira Sans Extra Condensed" w:cs="Arial"/>
          <w:bCs/>
          <w:iCs/>
          <w:color w:val="000000" w:themeColor="text1"/>
          <w:sz w:val="22"/>
          <w:szCs w:val="22"/>
        </w:rPr>
        <w:t>Der</w:t>
      </w:r>
      <w:r w:rsidR="006334AA">
        <w:rPr>
          <w:rFonts w:ascii="Fira Sans Extra Condensed" w:hAnsi="Fira Sans Extra Condensed" w:cs="Arial"/>
          <w:bCs/>
          <w:iCs/>
          <w:color w:val="000000" w:themeColor="text1"/>
          <w:sz w:val="22"/>
          <w:szCs w:val="22"/>
        </w:rPr>
        <w:t xml:space="preserve"> </w:t>
      </w:r>
      <w:r w:rsidR="00D67C9F">
        <w:rPr>
          <w:rFonts w:ascii="Fira Sans Extra Condensed" w:hAnsi="Fira Sans Extra Condensed" w:cs="Arial"/>
          <w:bCs/>
          <w:iCs/>
          <w:color w:val="000000" w:themeColor="text1"/>
          <w:sz w:val="22"/>
          <w:szCs w:val="22"/>
        </w:rPr>
        <w:t xml:space="preserve">Bieter oder </w:t>
      </w:r>
      <w:r w:rsidR="0041411F">
        <w:rPr>
          <w:rFonts w:ascii="Fira Sans Extra Condensed" w:hAnsi="Fira Sans Extra Condensed" w:cs="Arial"/>
          <w:bCs/>
          <w:iCs/>
          <w:color w:val="000000" w:themeColor="text1"/>
          <w:sz w:val="22"/>
          <w:szCs w:val="22"/>
        </w:rPr>
        <w:t>die</w:t>
      </w:r>
      <w:r w:rsidRPr="00D93E44">
        <w:rPr>
          <w:rFonts w:ascii="Fira Sans Extra Condensed" w:hAnsi="Fira Sans Extra Condensed" w:cs="Arial"/>
          <w:bCs/>
          <w:iCs/>
          <w:color w:val="000000" w:themeColor="text1"/>
          <w:sz w:val="22"/>
          <w:szCs w:val="22"/>
        </w:rPr>
        <w:t xml:space="preserve"> Bieter</w:t>
      </w:r>
      <w:r w:rsidR="0041411F">
        <w:rPr>
          <w:rFonts w:ascii="Fira Sans Extra Condensed" w:hAnsi="Fira Sans Extra Condensed" w:cs="Arial"/>
          <w:bCs/>
          <w:iCs/>
          <w:color w:val="000000" w:themeColor="text1"/>
          <w:sz w:val="22"/>
          <w:szCs w:val="22"/>
        </w:rPr>
        <w:t>in</w:t>
      </w:r>
      <w:r w:rsidRPr="00D93E44">
        <w:rPr>
          <w:rFonts w:ascii="Fira Sans Extra Condensed" w:hAnsi="Fira Sans Extra Condensed" w:cs="Arial"/>
          <w:bCs/>
          <w:iCs/>
          <w:color w:val="000000" w:themeColor="text1"/>
          <w:sz w:val="22"/>
          <w:szCs w:val="22"/>
        </w:rPr>
        <w:t xml:space="preserve"> erklärt sich bereit, im Bedarfsfall sein Angebot beim </w:t>
      </w:r>
      <w:r w:rsidR="00D67C9F">
        <w:rPr>
          <w:rFonts w:ascii="Fira Sans Extra Condensed" w:hAnsi="Fira Sans Extra Condensed" w:cs="Arial"/>
          <w:bCs/>
          <w:iCs/>
          <w:color w:val="000000" w:themeColor="text1"/>
          <w:sz w:val="22"/>
          <w:szCs w:val="22"/>
        </w:rPr>
        <w:t>Auftraggeber</w:t>
      </w:r>
      <w:r w:rsidRPr="00D93E44">
        <w:rPr>
          <w:rFonts w:ascii="Fira Sans Extra Condensed" w:hAnsi="Fira Sans Extra Condensed" w:cs="Arial"/>
          <w:bCs/>
          <w:iCs/>
          <w:color w:val="000000" w:themeColor="text1"/>
          <w:sz w:val="22"/>
          <w:szCs w:val="22"/>
        </w:rPr>
        <w:t xml:space="preserve"> in angemessenem Umfang kostenfrei zu erläutern.</w:t>
      </w:r>
    </w:p>
    <w:p w14:paraId="500DAD5E" w14:textId="1FCBF4CA" w:rsidR="00557BCF" w:rsidRPr="00D93E44" w:rsidRDefault="00557BCF" w:rsidP="006918FD">
      <w:pPr>
        <w:jc w:val="both"/>
        <w:rPr>
          <w:rFonts w:ascii="Fira Sans Extra Condensed" w:hAnsi="Fira Sans Extra Condensed" w:cs="Arial"/>
          <w:bCs/>
          <w:iCs/>
          <w:color w:val="000000" w:themeColor="text1"/>
          <w:sz w:val="22"/>
          <w:szCs w:val="22"/>
        </w:rPr>
      </w:pPr>
      <w:r w:rsidRPr="00D93E44">
        <w:rPr>
          <w:rFonts w:ascii="Fira Sans Extra Condensed" w:hAnsi="Fira Sans Extra Condensed" w:cs="Arial"/>
          <w:bCs/>
          <w:iCs/>
          <w:color w:val="000000" w:themeColor="text1"/>
          <w:sz w:val="22"/>
          <w:szCs w:val="22"/>
        </w:rPr>
        <w:t>Zudem ist er</w:t>
      </w:r>
      <w:r w:rsidR="00D67C9F">
        <w:rPr>
          <w:rFonts w:ascii="Fira Sans Extra Condensed" w:hAnsi="Fira Sans Extra Condensed" w:cs="Arial"/>
          <w:bCs/>
          <w:iCs/>
          <w:color w:val="000000" w:themeColor="text1"/>
          <w:sz w:val="22"/>
          <w:szCs w:val="22"/>
        </w:rPr>
        <w:t xml:space="preserve"> oder </w:t>
      </w:r>
      <w:r w:rsidR="0041411F">
        <w:rPr>
          <w:rFonts w:ascii="Fira Sans Extra Condensed" w:hAnsi="Fira Sans Extra Condensed" w:cs="Arial"/>
          <w:bCs/>
          <w:iCs/>
          <w:color w:val="000000" w:themeColor="text1"/>
          <w:sz w:val="22"/>
          <w:szCs w:val="22"/>
        </w:rPr>
        <w:t>sie</w:t>
      </w:r>
      <w:r w:rsidRPr="00D93E44">
        <w:rPr>
          <w:rFonts w:ascii="Fira Sans Extra Condensed" w:hAnsi="Fira Sans Extra Condensed" w:cs="Arial"/>
          <w:bCs/>
          <w:iCs/>
          <w:color w:val="000000" w:themeColor="text1"/>
          <w:sz w:val="22"/>
          <w:szCs w:val="22"/>
        </w:rPr>
        <w:t xml:space="preserve"> verpflichtet, sich vor Angebotsabgabe über die örtlichen Verhältnisse zu informieren und diese bei der Angebotskalkulation zu berücksichtigen.</w:t>
      </w:r>
    </w:p>
    <w:p w14:paraId="79E5A3D6" w14:textId="699B635D" w:rsidR="0082020F" w:rsidRDefault="00557BCF" w:rsidP="0082020F">
      <w:pPr>
        <w:spacing w:before="120"/>
        <w:jc w:val="both"/>
        <w:rPr>
          <w:rFonts w:ascii="Fira Sans Extra Condensed" w:hAnsi="Fira Sans Extra Condensed" w:cs="Arial"/>
          <w:b/>
          <w:color w:val="000000" w:themeColor="text1"/>
          <w:sz w:val="22"/>
          <w:szCs w:val="22"/>
        </w:rPr>
      </w:pPr>
      <w:r w:rsidRPr="00D93E44">
        <w:rPr>
          <w:rFonts w:ascii="Fira Sans Extra Condensed" w:hAnsi="Fira Sans Extra Condensed" w:cs="Arial"/>
          <w:b/>
          <w:color w:val="000000" w:themeColor="text1"/>
          <w:sz w:val="22"/>
          <w:szCs w:val="22"/>
        </w:rPr>
        <w:t>Der</w:t>
      </w:r>
      <w:r w:rsidR="00D67C9F">
        <w:rPr>
          <w:rFonts w:ascii="Fira Sans Extra Condensed" w:hAnsi="Fira Sans Extra Condensed" w:cs="Arial"/>
          <w:b/>
          <w:color w:val="000000" w:themeColor="text1"/>
          <w:sz w:val="22"/>
          <w:szCs w:val="22"/>
        </w:rPr>
        <w:t xml:space="preserve"> Bieter oder </w:t>
      </w:r>
      <w:r w:rsidR="0041411F">
        <w:rPr>
          <w:rFonts w:ascii="Fira Sans Extra Condensed" w:hAnsi="Fira Sans Extra Condensed" w:cs="Arial"/>
          <w:b/>
          <w:color w:val="000000" w:themeColor="text1"/>
          <w:sz w:val="22"/>
          <w:szCs w:val="22"/>
        </w:rPr>
        <w:t>die</w:t>
      </w:r>
      <w:r w:rsidRPr="00D93E44">
        <w:rPr>
          <w:rFonts w:ascii="Fira Sans Extra Condensed" w:hAnsi="Fira Sans Extra Condensed" w:cs="Arial"/>
          <w:b/>
          <w:color w:val="000000" w:themeColor="text1"/>
          <w:sz w:val="22"/>
          <w:szCs w:val="22"/>
        </w:rPr>
        <w:t xml:space="preserve"> Bieter</w:t>
      </w:r>
      <w:r w:rsidR="0041411F">
        <w:rPr>
          <w:rFonts w:ascii="Fira Sans Extra Condensed" w:hAnsi="Fira Sans Extra Condensed" w:cs="Arial"/>
          <w:b/>
          <w:color w:val="000000" w:themeColor="text1"/>
          <w:sz w:val="22"/>
          <w:szCs w:val="22"/>
        </w:rPr>
        <w:t>in</w:t>
      </w:r>
      <w:r w:rsidRPr="00D93E44">
        <w:rPr>
          <w:rFonts w:ascii="Fira Sans Extra Condensed" w:hAnsi="Fira Sans Extra Condensed" w:cs="Arial"/>
          <w:b/>
          <w:color w:val="000000" w:themeColor="text1"/>
          <w:sz w:val="22"/>
          <w:szCs w:val="22"/>
        </w:rPr>
        <w:t xml:space="preserve"> ist bis zum Ablauf der Zuschlags- und Bindefrist an sein</w:t>
      </w:r>
      <w:r w:rsidR="00D67C9F">
        <w:rPr>
          <w:rFonts w:ascii="Fira Sans Extra Condensed" w:hAnsi="Fira Sans Extra Condensed" w:cs="Arial"/>
          <w:b/>
          <w:color w:val="000000" w:themeColor="text1"/>
          <w:sz w:val="22"/>
          <w:szCs w:val="22"/>
        </w:rPr>
        <w:t xml:space="preserve"> bzw. </w:t>
      </w:r>
      <w:r w:rsidR="0041411F">
        <w:rPr>
          <w:rFonts w:ascii="Fira Sans Extra Condensed" w:hAnsi="Fira Sans Extra Condensed" w:cs="Arial"/>
          <w:b/>
          <w:color w:val="000000" w:themeColor="text1"/>
          <w:sz w:val="22"/>
          <w:szCs w:val="22"/>
        </w:rPr>
        <w:t>ihr</w:t>
      </w:r>
      <w:r w:rsidRPr="00D93E44">
        <w:rPr>
          <w:rFonts w:ascii="Fira Sans Extra Condensed" w:hAnsi="Fira Sans Extra Condensed" w:cs="Arial"/>
          <w:b/>
          <w:color w:val="000000" w:themeColor="text1"/>
          <w:sz w:val="22"/>
          <w:szCs w:val="22"/>
        </w:rPr>
        <w:t xml:space="preserve"> Angebot gebunden.</w:t>
      </w:r>
    </w:p>
    <w:p w14:paraId="093FC8A5" w14:textId="77777777" w:rsidR="0082020F" w:rsidRDefault="0082020F">
      <w:pPr>
        <w:suppressAutoHyphens w:val="0"/>
        <w:spacing w:after="200" w:line="276" w:lineRule="auto"/>
        <w:rPr>
          <w:rFonts w:ascii="Fira Sans Extra Condensed" w:hAnsi="Fira Sans Extra Condensed" w:cs="Arial"/>
          <w:b/>
          <w:color w:val="000000" w:themeColor="text1"/>
          <w:sz w:val="22"/>
          <w:szCs w:val="22"/>
        </w:rPr>
      </w:pPr>
      <w:r>
        <w:rPr>
          <w:rFonts w:ascii="Fira Sans Extra Condensed" w:hAnsi="Fira Sans Extra Condensed" w:cs="Arial"/>
          <w:b/>
          <w:color w:val="000000" w:themeColor="text1"/>
          <w:sz w:val="22"/>
          <w:szCs w:val="22"/>
        </w:rPr>
        <w:br w:type="page"/>
      </w:r>
    </w:p>
    <w:p w14:paraId="7E776174" w14:textId="02942654" w:rsidR="00A46C41" w:rsidRPr="00D93E44" w:rsidRDefault="00F10432" w:rsidP="005872F0">
      <w:pPr>
        <w:pStyle w:val="berschrift4"/>
      </w:pPr>
      <w:bookmarkStart w:id="3" w:name="_Toc226445695"/>
      <w:r w:rsidRPr="00D93E44">
        <w:lastRenderedPageBreak/>
        <w:t>A.1.2</w:t>
      </w:r>
      <w:r w:rsidR="006D5E44">
        <w:t xml:space="preserve"> </w:t>
      </w:r>
      <w:r w:rsidRPr="00D93E44">
        <w:t>Anfragen</w:t>
      </w:r>
      <w:bookmarkEnd w:id="3"/>
    </w:p>
    <w:p w14:paraId="44E2972D" w14:textId="4D4FE93D" w:rsidR="00F10432" w:rsidRPr="00D93E44" w:rsidRDefault="00F10432" w:rsidP="006918FD">
      <w:pPr>
        <w:jc w:val="both"/>
        <w:rPr>
          <w:rFonts w:ascii="Fira Sans Extra Condensed" w:hAnsi="Fira Sans Extra Condensed" w:cs="Arial"/>
          <w:color w:val="000000"/>
          <w:sz w:val="22"/>
          <w:szCs w:val="22"/>
        </w:rPr>
      </w:pPr>
      <w:r w:rsidRPr="00D93E44">
        <w:rPr>
          <w:rFonts w:ascii="Fira Sans Extra Condensed" w:hAnsi="Fira Sans Extra Condensed" w:cs="Arial"/>
          <w:color w:val="000000"/>
          <w:sz w:val="22"/>
          <w:szCs w:val="22"/>
        </w:rPr>
        <w:t>Vergabestelle ist der</w:t>
      </w:r>
    </w:p>
    <w:p w14:paraId="43CE72E3" w14:textId="77777777" w:rsidR="00F10432" w:rsidRPr="00D93E44" w:rsidRDefault="00F10432" w:rsidP="006918FD">
      <w:pPr>
        <w:jc w:val="center"/>
        <w:rPr>
          <w:rFonts w:ascii="Fira Sans Extra Condensed" w:hAnsi="Fira Sans Extra Condensed" w:cs="Arial"/>
          <w:b/>
          <w:bCs/>
          <w:color w:val="000000"/>
          <w:sz w:val="22"/>
          <w:szCs w:val="22"/>
        </w:rPr>
      </w:pPr>
      <w:r w:rsidRPr="00D93E44">
        <w:rPr>
          <w:rFonts w:ascii="Fira Sans Extra Condensed" w:hAnsi="Fira Sans Extra Condensed" w:cs="Arial"/>
          <w:b/>
          <w:bCs/>
          <w:color w:val="000000"/>
          <w:sz w:val="22"/>
          <w:szCs w:val="22"/>
        </w:rPr>
        <w:t>Kreis Düren</w:t>
      </w:r>
    </w:p>
    <w:p w14:paraId="621A4AA0" w14:textId="77777777" w:rsidR="00F10432" w:rsidRPr="00D93E44" w:rsidRDefault="00F10432" w:rsidP="006918FD">
      <w:pPr>
        <w:jc w:val="center"/>
        <w:rPr>
          <w:rFonts w:ascii="Fira Sans Extra Condensed" w:hAnsi="Fira Sans Extra Condensed" w:cs="Arial"/>
          <w:b/>
          <w:bCs/>
          <w:color w:val="000000"/>
          <w:sz w:val="22"/>
          <w:szCs w:val="22"/>
        </w:rPr>
      </w:pPr>
      <w:r w:rsidRPr="00D93E44">
        <w:rPr>
          <w:rFonts w:ascii="Fira Sans Extra Condensed" w:hAnsi="Fira Sans Extra Condensed" w:cs="Arial"/>
          <w:b/>
          <w:bCs/>
          <w:color w:val="000000"/>
          <w:sz w:val="22"/>
          <w:szCs w:val="22"/>
        </w:rPr>
        <w:t>Zentrale Vergabestelle</w:t>
      </w:r>
    </w:p>
    <w:p w14:paraId="1691BABB" w14:textId="755C9F56" w:rsidR="006C0FBE" w:rsidRDefault="006C0FBE" w:rsidP="006918FD">
      <w:pPr>
        <w:jc w:val="center"/>
        <w:rPr>
          <w:rStyle w:val="Hyperlink"/>
          <w:rFonts w:ascii="Fira Sans Extra Condensed" w:hAnsi="Fira Sans Extra Condensed" w:cs="Arial"/>
          <w:b/>
          <w:color w:val="000000" w:themeColor="text1"/>
          <w:sz w:val="22"/>
          <w:szCs w:val="22"/>
        </w:rPr>
      </w:pPr>
      <w:r w:rsidRPr="00D93E44">
        <w:rPr>
          <w:rFonts w:ascii="Fira Sans Extra Condensed" w:hAnsi="Fira Sans Extra Condensed" w:cs="Arial"/>
          <w:b/>
          <w:bCs/>
          <w:color w:val="000000"/>
          <w:sz w:val="22"/>
          <w:szCs w:val="22"/>
        </w:rPr>
        <w:t>Kontakt über das Biete</w:t>
      </w:r>
      <w:r w:rsidR="006334AA">
        <w:rPr>
          <w:rFonts w:ascii="Fira Sans Extra Condensed" w:hAnsi="Fira Sans Extra Condensed" w:cs="Arial"/>
          <w:b/>
          <w:bCs/>
          <w:color w:val="000000"/>
          <w:sz w:val="22"/>
          <w:szCs w:val="22"/>
        </w:rPr>
        <w:t>r</w:t>
      </w:r>
      <w:r w:rsidRPr="00D93E44">
        <w:rPr>
          <w:rFonts w:ascii="Fira Sans Extra Condensed" w:hAnsi="Fira Sans Extra Condensed" w:cs="Arial"/>
          <w:b/>
          <w:bCs/>
          <w:color w:val="000000"/>
          <w:sz w:val="22"/>
          <w:szCs w:val="22"/>
        </w:rPr>
        <w:t xml:space="preserve">tool unter: </w:t>
      </w:r>
      <w:hyperlink r:id="rId13" w:history="1">
        <w:r w:rsidRPr="00D93E44">
          <w:rPr>
            <w:rStyle w:val="Hyperlink"/>
            <w:rFonts w:ascii="Fira Sans Extra Condensed" w:hAnsi="Fira Sans Extra Condensed" w:cs="Arial"/>
            <w:b/>
            <w:color w:val="000000" w:themeColor="text1"/>
            <w:sz w:val="22"/>
            <w:szCs w:val="22"/>
          </w:rPr>
          <w:t>www.vergaben-wirtschaftsregion-aachen.de</w:t>
        </w:r>
      </w:hyperlink>
    </w:p>
    <w:p w14:paraId="348FC4E4" w14:textId="77777777" w:rsidR="00D912D7" w:rsidRPr="00D93E44" w:rsidRDefault="00D912D7" w:rsidP="006918FD">
      <w:pPr>
        <w:jc w:val="center"/>
        <w:rPr>
          <w:rFonts w:ascii="Fira Sans Extra Condensed" w:hAnsi="Fira Sans Extra Condensed" w:cs="Arial"/>
          <w:b/>
          <w:bCs/>
          <w:color w:val="000000"/>
          <w:sz w:val="22"/>
          <w:szCs w:val="22"/>
        </w:rPr>
      </w:pPr>
    </w:p>
    <w:p w14:paraId="6FB54B68" w14:textId="086C7C8D" w:rsidR="00F10432" w:rsidRPr="00D93E44" w:rsidRDefault="00F10432" w:rsidP="006918FD">
      <w:pPr>
        <w:jc w:val="both"/>
        <w:rPr>
          <w:rFonts w:ascii="Fira Sans Extra Condensed" w:hAnsi="Fira Sans Extra Condensed" w:cs="Arial"/>
          <w:color w:val="000000"/>
          <w:sz w:val="22"/>
          <w:szCs w:val="22"/>
        </w:rPr>
      </w:pPr>
      <w:r w:rsidRPr="00D93E44">
        <w:rPr>
          <w:rFonts w:ascii="Fira Sans Extra Condensed" w:hAnsi="Fira Sans Extra Condensed" w:cs="Arial"/>
          <w:color w:val="000000"/>
          <w:sz w:val="22"/>
          <w:szCs w:val="22"/>
        </w:rPr>
        <w:t xml:space="preserve">Sollten im Rahmen der Angebotserstellung </w:t>
      </w:r>
      <w:proofErr w:type="spellStart"/>
      <w:r w:rsidRPr="00D93E44">
        <w:rPr>
          <w:rFonts w:ascii="Fira Sans Extra Condensed" w:hAnsi="Fira Sans Extra Condensed" w:cs="Arial"/>
          <w:color w:val="000000"/>
          <w:sz w:val="22"/>
          <w:szCs w:val="22"/>
        </w:rPr>
        <w:t>maßnahmebezogene</w:t>
      </w:r>
      <w:proofErr w:type="spellEnd"/>
      <w:r w:rsidRPr="00D93E44">
        <w:rPr>
          <w:rFonts w:ascii="Fira Sans Extra Condensed" w:hAnsi="Fira Sans Extra Condensed" w:cs="Arial"/>
          <w:color w:val="000000"/>
          <w:sz w:val="22"/>
          <w:szCs w:val="22"/>
        </w:rPr>
        <w:t xml:space="preserve"> oder verfahrensrechtliche Fragen entstehen, deren Beantwortung sich nicht aus den Vergabeunterlagen erschließt, können diese Fragen </w:t>
      </w:r>
      <w:r w:rsidR="003D59A1" w:rsidRPr="003D59A1">
        <w:rPr>
          <w:rFonts w:ascii="Fira Sans Extra Condensed" w:hAnsi="Fira Sans Extra Condensed" w:cs="Arial"/>
          <w:b/>
          <w:bCs/>
          <w:color w:val="000000"/>
          <w:sz w:val="22"/>
          <w:szCs w:val="22"/>
        </w:rPr>
        <w:t>spätestens</w:t>
      </w:r>
      <w:r w:rsidRPr="00D93E44">
        <w:rPr>
          <w:rFonts w:ascii="Fira Sans Extra Condensed" w:hAnsi="Fira Sans Extra Condensed" w:cs="Arial"/>
          <w:color w:val="000000"/>
          <w:sz w:val="22"/>
          <w:szCs w:val="22"/>
        </w:rPr>
        <w:t xml:space="preserve"> </w:t>
      </w:r>
      <w:r w:rsidR="00D80F3C">
        <w:rPr>
          <w:rFonts w:ascii="Fira Sans Extra Condensed" w:hAnsi="Fira Sans Extra Condensed" w:cs="Arial"/>
          <w:b/>
          <w:color w:val="000000"/>
          <w:sz w:val="22"/>
          <w:szCs w:val="22"/>
        </w:rPr>
        <w:t>acht</w:t>
      </w:r>
      <w:r w:rsidRPr="00D93E44">
        <w:rPr>
          <w:rFonts w:ascii="Fira Sans Extra Condensed" w:hAnsi="Fira Sans Extra Condensed" w:cs="Arial"/>
          <w:b/>
          <w:color w:val="000000"/>
          <w:sz w:val="22"/>
          <w:szCs w:val="22"/>
        </w:rPr>
        <w:t xml:space="preserve"> Tage vor Ablauf der Angebotsfrist schriftlich</w:t>
      </w:r>
      <w:r w:rsidRPr="00D93E44">
        <w:rPr>
          <w:rFonts w:ascii="Fira Sans Extra Condensed" w:hAnsi="Fira Sans Extra Condensed" w:cs="Arial"/>
          <w:color w:val="000000"/>
          <w:sz w:val="22"/>
          <w:szCs w:val="22"/>
        </w:rPr>
        <w:t xml:space="preserve"> zur Beantwortung an die Vergabestelle gestellt werden. Im Interesse der Biete</w:t>
      </w:r>
      <w:r w:rsidR="00D67C9F">
        <w:rPr>
          <w:rFonts w:ascii="Fira Sans Extra Condensed" w:hAnsi="Fira Sans Extra Condensed" w:cs="Arial"/>
          <w:color w:val="000000"/>
          <w:sz w:val="22"/>
          <w:szCs w:val="22"/>
        </w:rPr>
        <w:t>nden</w:t>
      </w:r>
      <w:r w:rsidRPr="00D93E44">
        <w:rPr>
          <w:rFonts w:ascii="Fira Sans Extra Condensed" w:hAnsi="Fira Sans Extra Condensed" w:cs="Arial"/>
          <w:color w:val="000000"/>
          <w:sz w:val="22"/>
          <w:szCs w:val="22"/>
        </w:rPr>
        <w:t xml:space="preserve"> müssen auftretende Fragen jedoch unverzüglich gestellt werden, damit den Biete</w:t>
      </w:r>
      <w:r w:rsidR="00D67C9F">
        <w:rPr>
          <w:rFonts w:ascii="Fira Sans Extra Condensed" w:hAnsi="Fira Sans Extra Condensed" w:cs="Arial"/>
          <w:color w:val="000000"/>
          <w:sz w:val="22"/>
          <w:szCs w:val="22"/>
        </w:rPr>
        <w:t>nden</w:t>
      </w:r>
      <w:r w:rsidRPr="00D93E44">
        <w:rPr>
          <w:rFonts w:ascii="Fira Sans Extra Condensed" w:hAnsi="Fira Sans Extra Condensed" w:cs="Arial"/>
          <w:color w:val="000000"/>
          <w:sz w:val="22"/>
          <w:szCs w:val="22"/>
        </w:rPr>
        <w:t xml:space="preserve"> ausreichend Zeit bleibt, die Antworten bei der Angebotserstellung zu berücksichtigen. </w:t>
      </w:r>
      <w:r w:rsidRPr="00D93E44">
        <w:rPr>
          <w:rFonts w:ascii="Fira Sans Extra Condensed" w:hAnsi="Fira Sans Extra Condensed" w:cs="Arial"/>
          <w:color w:val="000000" w:themeColor="text1"/>
          <w:sz w:val="22"/>
          <w:szCs w:val="22"/>
        </w:rPr>
        <w:t xml:space="preserve">Fragen und Antworten </w:t>
      </w:r>
      <w:r w:rsidRPr="00D93E44">
        <w:rPr>
          <w:rFonts w:ascii="Fira Sans Extra Condensed" w:hAnsi="Fira Sans Extra Condensed" w:cs="Arial"/>
          <w:iCs/>
          <w:color w:val="000000" w:themeColor="text1"/>
          <w:sz w:val="22"/>
          <w:szCs w:val="22"/>
        </w:rPr>
        <w:t>werden</w:t>
      </w:r>
      <w:r w:rsidRPr="00D93E44">
        <w:rPr>
          <w:rFonts w:ascii="Fira Sans Extra Condensed" w:hAnsi="Fira Sans Extra Condensed" w:cs="Arial"/>
          <w:color w:val="000000" w:themeColor="text1"/>
          <w:sz w:val="22"/>
          <w:szCs w:val="22"/>
        </w:rPr>
        <w:t xml:space="preserve"> im Sinne einer schnelleren Bearbeitung in Form einer </w:t>
      </w:r>
      <w:r w:rsidR="00D80F3C">
        <w:rPr>
          <w:rFonts w:ascii="Fira Sans Extra Condensed" w:hAnsi="Fira Sans Extra Condensed" w:cs="Arial"/>
          <w:color w:val="000000" w:themeColor="text1"/>
          <w:sz w:val="22"/>
          <w:szCs w:val="22"/>
        </w:rPr>
        <w:t>E-</w:t>
      </w:r>
      <w:r w:rsidRPr="00D93E44">
        <w:rPr>
          <w:rFonts w:ascii="Fira Sans Extra Condensed" w:hAnsi="Fira Sans Extra Condensed" w:cs="Arial"/>
          <w:color w:val="000000" w:themeColor="text1"/>
          <w:sz w:val="22"/>
          <w:szCs w:val="22"/>
        </w:rPr>
        <w:t>Mail an alle potenziellen Bieter</w:t>
      </w:r>
      <w:r w:rsidR="00D67C9F">
        <w:rPr>
          <w:rFonts w:ascii="Fira Sans Extra Condensed" w:hAnsi="Fira Sans Extra Condensed" w:cs="Arial"/>
          <w:color w:val="000000" w:themeColor="text1"/>
          <w:sz w:val="22"/>
          <w:szCs w:val="22"/>
        </w:rPr>
        <w:t xml:space="preserve"> oder Bieterinnen</w:t>
      </w:r>
      <w:r w:rsidRPr="00D93E44">
        <w:rPr>
          <w:rFonts w:ascii="Fira Sans Extra Condensed" w:hAnsi="Fira Sans Extra Condensed" w:cs="Arial"/>
          <w:color w:val="000000" w:themeColor="text1"/>
          <w:sz w:val="22"/>
          <w:szCs w:val="22"/>
        </w:rPr>
        <w:t xml:space="preserve">, </w:t>
      </w:r>
      <w:r w:rsidR="00987CDB" w:rsidRPr="00D93E44">
        <w:rPr>
          <w:rFonts w:ascii="Fira Sans Extra Condensed" w:hAnsi="Fira Sans Extra Condensed" w:cs="Arial"/>
          <w:color w:val="000000" w:themeColor="text1"/>
          <w:sz w:val="22"/>
          <w:szCs w:val="22"/>
        </w:rPr>
        <w:t>welche</w:t>
      </w:r>
      <w:r w:rsidRPr="00D93E44">
        <w:rPr>
          <w:rFonts w:ascii="Fira Sans Extra Condensed" w:hAnsi="Fira Sans Extra Condensed" w:cs="Arial"/>
          <w:color w:val="000000" w:themeColor="text1"/>
          <w:sz w:val="22"/>
          <w:szCs w:val="22"/>
        </w:rPr>
        <w:t xml:space="preserve"> die Vergabeunterlagen angefordert </w:t>
      </w:r>
      <w:r w:rsidR="00BC05D6" w:rsidRPr="00D93E44">
        <w:rPr>
          <w:rFonts w:ascii="Fira Sans Extra Condensed" w:hAnsi="Fira Sans Extra Condensed" w:cs="Arial"/>
          <w:color w:val="000000" w:themeColor="text1"/>
          <w:sz w:val="22"/>
          <w:szCs w:val="22"/>
        </w:rPr>
        <w:t xml:space="preserve">und sich registriert </w:t>
      </w:r>
      <w:r w:rsidRPr="00D93E44">
        <w:rPr>
          <w:rFonts w:ascii="Fira Sans Extra Condensed" w:hAnsi="Fira Sans Extra Condensed" w:cs="Arial"/>
          <w:color w:val="000000" w:themeColor="text1"/>
          <w:sz w:val="22"/>
          <w:szCs w:val="22"/>
        </w:rPr>
        <w:t>haben, versandt.</w:t>
      </w:r>
      <w:r w:rsidR="00BC05D6" w:rsidRPr="00D93E44">
        <w:rPr>
          <w:rFonts w:ascii="Fira Sans Extra Condensed" w:hAnsi="Fira Sans Extra Condensed" w:cs="Arial"/>
          <w:color w:val="000000" w:themeColor="text1"/>
          <w:sz w:val="22"/>
          <w:szCs w:val="22"/>
        </w:rPr>
        <w:t xml:space="preserve"> Im Falle einer Nicht-Registrierung hat der</w:t>
      </w:r>
      <w:r w:rsidR="00D67C9F">
        <w:rPr>
          <w:rFonts w:ascii="Fira Sans Extra Condensed" w:hAnsi="Fira Sans Extra Condensed" w:cs="Arial"/>
          <w:color w:val="000000" w:themeColor="text1"/>
          <w:sz w:val="22"/>
          <w:szCs w:val="22"/>
        </w:rPr>
        <w:t xml:space="preserve"> Bieter oder d</w:t>
      </w:r>
      <w:r w:rsidR="0041411F">
        <w:rPr>
          <w:rFonts w:ascii="Fira Sans Extra Condensed" w:hAnsi="Fira Sans Extra Condensed" w:cs="Arial"/>
          <w:color w:val="000000" w:themeColor="text1"/>
          <w:sz w:val="22"/>
          <w:szCs w:val="22"/>
        </w:rPr>
        <w:t>ie</w:t>
      </w:r>
      <w:r w:rsidR="00BC05D6" w:rsidRPr="00D93E44">
        <w:rPr>
          <w:rFonts w:ascii="Fira Sans Extra Condensed" w:hAnsi="Fira Sans Extra Condensed" w:cs="Arial"/>
          <w:color w:val="000000" w:themeColor="text1"/>
          <w:sz w:val="22"/>
          <w:szCs w:val="22"/>
        </w:rPr>
        <w:t xml:space="preserve"> Bieter</w:t>
      </w:r>
      <w:r w:rsidR="0041411F">
        <w:rPr>
          <w:rFonts w:ascii="Fira Sans Extra Condensed" w:hAnsi="Fira Sans Extra Condensed" w:cs="Arial"/>
          <w:color w:val="000000" w:themeColor="text1"/>
          <w:sz w:val="22"/>
          <w:szCs w:val="22"/>
        </w:rPr>
        <w:t>in</w:t>
      </w:r>
      <w:r w:rsidR="00BC05D6" w:rsidRPr="00D93E44">
        <w:rPr>
          <w:rFonts w:ascii="Fira Sans Extra Condensed" w:hAnsi="Fira Sans Extra Condensed" w:cs="Arial"/>
          <w:color w:val="000000" w:themeColor="text1"/>
          <w:sz w:val="22"/>
          <w:szCs w:val="22"/>
        </w:rPr>
        <w:t xml:space="preserve"> s</w:t>
      </w:r>
      <w:r w:rsidR="0041542A" w:rsidRPr="00D93E44">
        <w:rPr>
          <w:rFonts w:ascii="Fira Sans Extra Condensed" w:hAnsi="Fira Sans Extra Condensed" w:cs="Arial"/>
          <w:color w:val="000000" w:themeColor="text1"/>
          <w:sz w:val="22"/>
          <w:szCs w:val="22"/>
        </w:rPr>
        <w:t>elb</w:t>
      </w:r>
      <w:r w:rsidR="00D80F3C">
        <w:rPr>
          <w:rFonts w:ascii="Fira Sans Extra Condensed" w:hAnsi="Fira Sans Extra Condensed" w:cs="Arial"/>
          <w:color w:val="000000" w:themeColor="text1"/>
          <w:sz w:val="22"/>
          <w:szCs w:val="22"/>
        </w:rPr>
        <w:t>st</w:t>
      </w:r>
      <w:r w:rsidR="0041542A" w:rsidRPr="00D93E44">
        <w:rPr>
          <w:rFonts w:ascii="Fira Sans Extra Condensed" w:hAnsi="Fira Sans Extra Condensed" w:cs="Arial"/>
          <w:color w:val="000000" w:themeColor="text1"/>
          <w:sz w:val="22"/>
          <w:szCs w:val="22"/>
        </w:rPr>
        <w:t xml:space="preserve"> dafür Sorge zu tragen, dass er</w:t>
      </w:r>
      <w:r w:rsidR="00D67C9F">
        <w:rPr>
          <w:rFonts w:ascii="Fira Sans Extra Condensed" w:hAnsi="Fira Sans Extra Condensed" w:cs="Arial"/>
          <w:color w:val="000000" w:themeColor="text1"/>
          <w:sz w:val="22"/>
          <w:szCs w:val="22"/>
        </w:rPr>
        <w:t xml:space="preserve"> oder </w:t>
      </w:r>
      <w:r w:rsidR="0041411F">
        <w:rPr>
          <w:rFonts w:ascii="Fira Sans Extra Condensed" w:hAnsi="Fira Sans Extra Condensed" w:cs="Arial"/>
          <w:color w:val="000000" w:themeColor="text1"/>
          <w:sz w:val="22"/>
          <w:szCs w:val="22"/>
        </w:rPr>
        <w:t>sie</w:t>
      </w:r>
      <w:r w:rsidR="0041542A" w:rsidRPr="00D93E44">
        <w:rPr>
          <w:rFonts w:ascii="Fira Sans Extra Condensed" w:hAnsi="Fira Sans Extra Condensed" w:cs="Arial"/>
          <w:color w:val="000000" w:themeColor="text1"/>
          <w:sz w:val="22"/>
          <w:szCs w:val="22"/>
        </w:rPr>
        <w:t xml:space="preserve"> den aktuellen Stand der Vergabeunterlagen kennt (Fragen</w:t>
      </w:r>
      <w:r w:rsidR="0019172D">
        <w:rPr>
          <w:rFonts w:ascii="Fira Sans Extra Condensed" w:hAnsi="Fira Sans Extra Condensed" w:cs="Arial"/>
          <w:color w:val="000000" w:themeColor="text1"/>
          <w:sz w:val="22"/>
          <w:szCs w:val="22"/>
        </w:rPr>
        <w:t>-</w:t>
      </w:r>
      <w:proofErr w:type="spellStart"/>
      <w:r w:rsidR="0041542A" w:rsidRPr="00D93E44">
        <w:rPr>
          <w:rFonts w:ascii="Fira Sans Extra Condensed" w:hAnsi="Fira Sans Extra Condensed" w:cs="Arial"/>
          <w:color w:val="000000" w:themeColor="text1"/>
          <w:sz w:val="22"/>
          <w:szCs w:val="22"/>
        </w:rPr>
        <w:t>Antwortenkatalog</w:t>
      </w:r>
      <w:proofErr w:type="spellEnd"/>
      <w:r w:rsidR="0041542A" w:rsidRPr="00D93E44">
        <w:rPr>
          <w:rFonts w:ascii="Fira Sans Extra Condensed" w:hAnsi="Fira Sans Extra Condensed" w:cs="Arial"/>
          <w:color w:val="000000" w:themeColor="text1"/>
          <w:sz w:val="22"/>
          <w:szCs w:val="22"/>
        </w:rPr>
        <w:t>).</w:t>
      </w:r>
      <w:r w:rsidRPr="00D93E44">
        <w:rPr>
          <w:rFonts w:ascii="Fira Sans Extra Condensed" w:hAnsi="Fira Sans Extra Condensed" w:cs="Arial"/>
          <w:color w:val="000000" w:themeColor="text1"/>
          <w:sz w:val="22"/>
          <w:szCs w:val="22"/>
        </w:rPr>
        <w:t xml:space="preserve"> Die Antworten werden Bestandteil der Vergabeunterlagen.</w:t>
      </w:r>
      <w:r w:rsidR="00514ED0" w:rsidRPr="00D93E44">
        <w:rPr>
          <w:rFonts w:ascii="Fira Sans Extra Condensed" w:hAnsi="Fira Sans Extra Condensed" w:cs="Arial"/>
          <w:color w:val="000000" w:themeColor="text1"/>
          <w:sz w:val="22"/>
          <w:szCs w:val="22"/>
        </w:rPr>
        <w:t xml:space="preserve"> </w:t>
      </w:r>
      <w:r w:rsidR="005A44E2" w:rsidRPr="00D93E44">
        <w:rPr>
          <w:rFonts w:ascii="Fira Sans Extra Condensed" w:hAnsi="Fira Sans Extra Condensed" w:cs="Arial"/>
          <w:color w:val="000000" w:themeColor="text1"/>
          <w:sz w:val="22"/>
          <w:szCs w:val="22"/>
        </w:rPr>
        <w:t>Ent</w:t>
      </w:r>
      <w:r w:rsidRPr="00D93E44">
        <w:rPr>
          <w:rFonts w:ascii="Fira Sans Extra Condensed" w:hAnsi="Fira Sans Extra Condensed" w:cs="Arial"/>
          <w:color w:val="000000" w:themeColor="text1"/>
          <w:sz w:val="22"/>
          <w:szCs w:val="22"/>
        </w:rPr>
        <w:t>halten Vergabeunterlagen nach Auffassung de</w:t>
      </w:r>
      <w:r w:rsidR="00E16996" w:rsidRPr="00D93E44">
        <w:rPr>
          <w:rFonts w:ascii="Fira Sans Extra Condensed" w:hAnsi="Fira Sans Extra Condensed" w:cs="Arial"/>
          <w:color w:val="000000" w:themeColor="text1"/>
          <w:sz w:val="22"/>
          <w:szCs w:val="22"/>
        </w:rPr>
        <w:t>r</w:t>
      </w:r>
      <w:r w:rsidRPr="00D93E44">
        <w:rPr>
          <w:rFonts w:ascii="Fira Sans Extra Condensed" w:hAnsi="Fira Sans Extra Condensed" w:cs="Arial"/>
          <w:color w:val="000000" w:themeColor="text1"/>
          <w:sz w:val="22"/>
          <w:szCs w:val="22"/>
        </w:rPr>
        <w:t xml:space="preserve"> Bewerbe</w:t>
      </w:r>
      <w:r w:rsidR="00D67C9F">
        <w:rPr>
          <w:rFonts w:ascii="Fira Sans Extra Condensed" w:hAnsi="Fira Sans Extra Condensed" w:cs="Arial"/>
          <w:color w:val="000000" w:themeColor="text1"/>
          <w:sz w:val="22"/>
          <w:szCs w:val="22"/>
        </w:rPr>
        <w:t>nden</w:t>
      </w:r>
      <w:r w:rsidRPr="00D93E44">
        <w:rPr>
          <w:rFonts w:ascii="Fira Sans Extra Condensed" w:hAnsi="Fira Sans Extra Condensed" w:cs="Arial"/>
          <w:color w:val="000000" w:themeColor="text1"/>
          <w:sz w:val="22"/>
          <w:szCs w:val="22"/>
        </w:rPr>
        <w:t xml:space="preserve"> Unklarheiten, so ha</w:t>
      </w:r>
      <w:r w:rsidR="00E16996" w:rsidRPr="00D93E44">
        <w:rPr>
          <w:rFonts w:ascii="Fira Sans Extra Condensed" w:hAnsi="Fira Sans Extra Condensed" w:cs="Arial"/>
          <w:color w:val="000000" w:themeColor="text1"/>
          <w:sz w:val="22"/>
          <w:szCs w:val="22"/>
        </w:rPr>
        <w:t>ben sie</w:t>
      </w:r>
      <w:r w:rsidRPr="00D93E44">
        <w:rPr>
          <w:rFonts w:ascii="Fira Sans Extra Condensed" w:hAnsi="Fira Sans Extra Condensed" w:cs="Arial"/>
          <w:color w:val="000000" w:themeColor="text1"/>
          <w:sz w:val="22"/>
          <w:szCs w:val="22"/>
        </w:rPr>
        <w:t xml:space="preserve"> unverzüglich die Vergabestelle vor Angebotsabgabe in Textform</w:t>
      </w:r>
      <w:r w:rsidR="005A44E2" w:rsidRPr="00D93E44">
        <w:rPr>
          <w:rFonts w:ascii="Fira Sans Extra Condensed" w:hAnsi="Fira Sans Extra Condensed" w:cs="Arial"/>
          <w:color w:val="000000" w:themeColor="text1"/>
          <w:sz w:val="22"/>
          <w:szCs w:val="22"/>
        </w:rPr>
        <w:t xml:space="preserve"> über die Vergabeplattform</w:t>
      </w:r>
      <w:r w:rsidRPr="00D93E44">
        <w:rPr>
          <w:rFonts w:ascii="Fira Sans Extra Condensed" w:hAnsi="Fira Sans Extra Condensed" w:cs="Arial"/>
          <w:color w:val="000000" w:themeColor="text1"/>
          <w:sz w:val="22"/>
          <w:szCs w:val="22"/>
        </w:rPr>
        <w:t xml:space="preserve"> darauf hinzuweisen. </w:t>
      </w:r>
      <w:r w:rsidR="00CC4617" w:rsidRPr="00D93E44">
        <w:rPr>
          <w:rFonts w:ascii="Fira Sans Extra Condensed" w:hAnsi="Fira Sans Extra Condensed" w:cs="Arial"/>
          <w:sz w:val="22"/>
          <w:szCs w:val="22"/>
        </w:rPr>
        <w:t>Telefonische Auskünfte werden nicht erteilt.</w:t>
      </w:r>
    </w:p>
    <w:p w14:paraId="34304777" w14:textId="7510F783" w:rsidR="00F10432" w:rsidRPr="00D93E44" w:rsidRDefault="00F10432" w:rsidP="005872F0">
      <w:pPr>
        <w:pStyle w:val="berschrift4"/>
      </w:pPr>
      <w:bookmarkStart w:id="4" w:name="_Toc226445696"/>
      <w:r w:rsidRPr="00D93E44">
        <w:t>A.1.3</w:t>
      </w:r>
      <w:r w:rsidR="006D5E44">
        <w:t xml:space="preserve"> </w:t>
      </w:r>
      <w:r w:rsidRPr="00D93E44">
        <w:t>Fristen</w:t>
      </w:r>
      <w:bookmarkEnd w:id="4"/>
    </w:p>
    <w:p w14:paraId="3B327C65" w14:textId="2A8C7A42" w:rsidR="00F10432" w:rsidRPr="00D80F3C" w:rsidRDefault="00F10432" w:rsidP="006918FD">
      <w:pPr>
        <w:jc w:val="both"/>
        <w:rPr>
          <w:rFonts w:ascii="Fira Sans Extra Condensed" w:hAnsi="Fira Sans Extra Condensed" w:cs="Arial"/>
          <w:color w:val="000000"/>
          <w:sz w:val="22"/>
          <w:szCs w:val="22"/>
          <w:highlight w:val="yellow"/>
        </w:rPr>
      </w:pPr>
      <w:r w:rsidRPr="00D93E44">
        <w:rPr>
          <w:rFonts w:ascii="Fira Sans Extra Condensed" w:hAnsi="Fira Sans Extra Condensed" w:cs="Arial"/>
          <w:color w:val="000000"/>
          <w:sz w:val="22"/>
          <w:szCs w:val="22"/>
        </w:rPr>
        <w:t xml:space="preserve">Ende Angebotsfrist: </w:t>
      </w:r>
      <w:r w:rsidRPr="00D93E44">
        <w:rPr>
          <w:rFonts w:ascii="Fira Sans Extra Condensed" w:hAnsi="Fira Sans Extra Condensed" w:cs="Arial"/>
          <w:color w:val="000000"/>
          <w:sz w:val="22"/>
          <w:szCs w:val="22"/>
        </w:rPr>
        <w:tab/>
      </w:r>
      <w:r w:rsidRPr="00D93E44">
        <w:rPr>
          <w:rFonts w:ascii="Fira Sans Extra Condensed" w:hAnsi="Fira Sans Extra Condensed" w:cs="Arial"/>
          <w:color w:val="000000"/>
          <w:sz w:val="22"/>
          <w:szCs w:val="22"/>
        </w:rPr>
        <w:tab/>
      </w:r>
      <w:r w:rsidRPr="00D93E44">
        <w:rPr>
          <w:rFonts w:ascii="Fira Sans Extra Condensed" w:hAnsi="Fira Sans Extra Condensed" w:cs="Arial"/>
          <w:color w:val="000000"/>
          <w:sz w:val="22"/>
          <w:szCs w:val="22"/>
        </w:rPr>
        <w:tab/>
      </w:r>
      <w:r w:rsidRPr="00D93E44">
        <w:rPr>
          <w:rFonts w:ascii="Fira Sans Extra Condensed" w:hAnsi="Fira Sans Extra Condensed" w:cs="Arial"/>
          <w:color w:val="000000"/>
          <w:sz w:val="22"/>
          <w:szCs w:val="22"/>
        </w:rPr>
        <w:tab/>
      </w:r>
      <w:r w:rsidR="009F5C28" w:rsidRPr="00301A54">
        <w:rPr>
          <w:rFonts w:ascii="Fira Sans Extra Condensed" w:hAnsi="Fira Sans Extra Condensed" w:cs="Arial"/>
          <w:color w:val="000000"/>
          <w:sz w:val="22"/>
          <w:szCs w:val="22"/>
        </w:rPr>
        <w:t>27</w:t>
      </w:r>
      <w:r w:rsidR="004A5921" w:rsidRPr="00301A54">
        <w:rPr>
          <w:rFonts w:ascii="Fira Sans Extra Condensed" w:hAnsi="Fira Sans Extra Condensed" w:cs="Arial"/>
          <w:color w:val="000000"/>
          <w:sz w:val="22"/>
          <w:szCs w:val="22"/>
        </w:rPr>
        <w:t>.</w:t>
      </w:r>
      <w:r w:rsidR="009F5C28" w:rsidRPr="00301A54">
        <w:rPr>
          <w:rFonts w:ascii="Fira Sans Extra Condensed" w:hAnsi="Fira Sans Extra Condensed" w:cs="Arial"/>
          <w:color w:val="000000"/>
          <w:sz w:val="22"/>
          <w:szCs w:val="22"/>
        </w:rPr>
        <w:t>05</w:t>
      </w:r>
      <w:r w:rsidR="004A5921" w:rsidRPr="00301A54">
        <w:rPr>
          <w:rFonts w:ascii="Fira Sans Extra Condensed" w:hAnsi="Fira Sans Extra Condensed" w:cs="Arial"/>
          <w:color w:val="000000"/>
          <w:sz w:val="22"/>
          <w:szCs w:val="22"/>
        </w:rPr>
        <w:t>.202</w:t>
      </w:r>
      <w:r w:rsidR="009F5C28" w:rsidRPr="00301A54">
        <w:rPr>
          <w:rFonts w:ascii="Fira Sans Extra Condensed" w:hAnsi="Fira Sans Extra Condensed" w:cs="Arial"/>
          <w:color w:val="000000"/>
          <w:sz w:val="22"/>
          <w:szCs w:val="22"/>
        </w:rPr>
        <w:t>6</w:t>
      </w:r>
      <w:r w:rsidR="000E21D8">
        <w:rPr>
          <w:rFonts w:ascii="Fira Sans Extra Condensed" w:hAnsi="Fira Sans Extra Condensed" w:cs="Arial"/>
          <w:color w:val="000000"/>
          <w:sz w:val="22"/>
          <w:szCs w:val="22"/>
        </w:rPr>
        <w:t>, 10:15 Uhr</w:t>
      </w:r>
    </w:p>
    <w:p w14:paraId="1ADAF234" w14:textId="7D96B759" w:rsidR="00F10432" w:rsidRPr="00D80F3C" w:rsidRDefault="00F10432" w:rsidP="006918FD">
      <w:pPr>
        <w:jc w:val="both"/>
        <w:rPr>
          <w:rFonts w:ascii="Fira Sans Extra Condensed" w:hAnsi="Fira Sans Extra Condensed" w:cs="Arial"/>
          <w:color w:val="000000"/>
          <w:sz w:val="22"/>
          <w:szCs w:val="22"/>
          <w:highlight w:val="yellow"/>
        </w:rPr>
      </w:pPr>
      <w:proofErr w:type="spellStart"/>
      <w:r w:rsidRPr="00D80F3C">
        <w:rPr>
          <w:rFonts w:ascii="Fira Sans Extra Condensed" w:hAnsi="Fira Sans Extra Condensed" w:cs="Arial"/>
          <w:color w:val="000000"/>
          <w:sz w:val="22"/>
          <w:szCs w:val="22"/>
        </w:rPr>
        <w:t>Maßnahmebeginn</w:t>
      </w:r>
      <w:proofErr w:type="spellEnd"/>
      <w:r w:rsidRPr="00D80F3C">
        <w:rPr>
          <w:rFonts w:ascii="Fira Sans Extra Condensed" w:hAnsi="Fira Sans Extra Condensed" w:cs="Arial"/>
          <w:color w:val="000000"/>
          <w:sz w:val="22"/>
          <w:szCs w:val="22"/>
        </w:rPr>
        <w:t xml:space="preserve"> (voraussichtlich): </w:t>
      </w:r>
      <w:r w:rsidRPr="00D80F3C">
        <w:rPr>
          <w:rFonts w:ascii="Fira Sans Extra Condensed" w:hAnsi="Fira Sans Extra Condensed" w:cs="Arial"/>
          <w:color w:val="000000"/>
          <w:sz w:val="22"/>
          <w:szCs w:val="22"/>
        </w:rPr>
        <w:tab/>
      </w:r>
      <w:r w:rsidR="004145D4" w:rsidRPr="00D80F3C">
        <w:rPr>
          <w:rFonts w:ascii="Fira Sans Extra Condensed" w:hAnsi="Fira Sans Extra Condensed" w:cs="Arial"/>
          <w:color w:val="000000"/>
          <w:sz w:val="22"/>
          <w:szCs w:val="22"/>
        </w:rPr>
        <w:tab/>
      </w:r>
      <w:r w:rsidR="005C0F02" w:rsidRPr="00DE2753">
        <w:rPr>
          <w:rFonts w:ascii="Fira Sans Extra Condensed" w:hAnsi="Fira Sans Extra Condensed" w:cs="Arial"/>
          <w:sz w:val="22"/>
          <w:szCs w:val="22"/>
        </w:rPr>
        <w:t>01</w:t>
      </w:r>
      <w:r w:rsidR="004145D4" w:rsidRPr="00DE2753">
        <w:rPr>
          <w:rFonts w:ascii="Fira Sans Extra Condensed" w:hAnsi="Fira Sans Extra Condensed" w:cs="Arial"/>
          <w:sz w:val="22"/>
          <w:szCs w:val="22"/>
        </w:rPr>
        <w:t>.0</w:t>
      </w:r>
      <w:r w:rsidR="009F5C28" w:rsidRPr="00DE2753">
        <w:rPr>
          <w:rFonts w:ascii="Fira Sans Extra Condensed" w:hAnsi="Fira Sans Extra Condensed" w:cs="Arial"/>
          <w:sz w:val="22"/>
          <w:szCs w:val="22"/>
        </w:rPr>
        <w:t>7</w:t>
      </w:r>
      <w:r w:rsidR="004145D4" w:rsidRPr="00DE2753">
        <w:rPr>
          <w:rFonts w:ascii="Fira Sans Extra Condensed" w:hAnsi="Fira Sans Extra Condensed" w:cs="Arial"/>
          <w:sz w:val="22"/>
          <w:szCs w:val="22"/>
        </w:rPr>
        <w:t>.202</w:t>
      </w:r>
      <w:r w:rsidR="00B16504" w:rsidRPr="00DE2753">
        <w:rPr>
          <w:rFonts w:ascii="Fira Sans Extra Condensed" w:hAnsi="Fira Sans Extra Condensed" w:cs="Arial"/>
          <w:sz w:val="22"/>
          <w:szCs w:val="22"/>
        </w:rPr>
        <w:t>6</w:t>
      </w:r>
    </w:p>
    <w:p w14:paraId="5C8A819E" w14:textId="7D546147" w:rsidR="00F10432" w:rsidRPr="00D93E44" w:rsidRDefault="00F10432" w:rsidP="006918FD">
      <w:pPr>
        <w:jc w:val="both"/>
        <w:rPr>
          <w:rFonts w:ascii="Fira Sans Extra Condensed" w:hAnsi="Fira Sans Extra Condensed" w:cs="Arial"/>
          <w:color w:val="000000"/>
          <w:sz w:val="22"/>
          <w:szCs w:val="22"/>
        </w:rPr>
      </w:pPr>
      <w:r w:rsidRPr="00D80F3C">
        <w:rPr>
          <w:rFonts w:ascii="Fira Sans Extra Condensed" w:hAnsi="Fira Sans Extra Condensed" w:cs="Arial"/>
          <w:color w:val="000000"/>
          <w:sz w:val="22"/>
          <w:szCs w:val="22"/>
        </w:rPr>
        <w:t xml:space="preserve">Zuschlags- und Bindefrist: </w:t>
      </w:r>
      <w:r w:rsidRPr="00D80F3C">
        <w:rPr>
          <w:rFonts w:ascii="Fira Sans Extra Condensed" w:hAnsi="Fira Sans Extra Condensed" w:cs="Arial"/>
          <w:color w:val="000000"/>
          <w:sz w:val="22"/>
          <w:szCs w:val="22"/>
        </w:rPr>
        <w:tab/>
      </w:r>
      <w:r w:rsidRPr="00D80F3C">
        <w:rPr>
          <w:rFonts w:ascii="Fira Sans Extra Condensed" w:hAnsi="Fira Sans Extra Condensed" w:cs="Arial"/>
          <w:color w:val="000000"/>
          <w:sz w:val="22"/>
          <w:szCs w:val="22"/>
        </w:rPr>
        <w:tab/>
      </w:r>
      <w:r w:rsidRPr="00D80F3C">
        <w:rPr>
          <w:rFonts w:ascii="Fira Sans Extra Condensed" w:hAnsi="Fira Sans Extra Condensed" w:cs="Arial"/>
          <w:color w:val="000000"/>
          <w:sz w:val="22"/>
          <w:szCs w:val="22"/>
        </w:rPr>
        <w:tab/>
      </w:r>
      <w:r w:rsidR="00301A54">
        <w:rPr>
          <w:rFonts w:ascii="Fira Sans Extra Condensed" w:hAnsi="Fira Sans Extra Condensed" w:cs="Arial"/>
          <w:color w:val="000000"/>
          <w:sz w:val="22"/>
          <w:szCs w:val="22"/>
        </w:rPr>
        <w:t>25</w:t>
      </w:r>
      <w:r w:rsidR="004A5921" w:rsidRPr="00DE2753">
        <w:rPr>
          <w:rFonts w:ascii="Fira Sans Extra Condensed" w:hAnsi="Fira Sans Extra Condensed" w:cs="Arial"/>
          <w:color w:val="000000"/>
          <w:sz w:val="22"/>
          <w:szCs w:val="22"/>
        </w:rPr>
        <w:t>.</w:t>
      </w:r>
      <w:r w:rsidR="009F5C28" w:rsidRPr="00DE2753">
        <w:rPr>
          <w:rFonts w:ascii="Fira Sans Extra Condensed" w:hAnsi="Fira Sans Extra Condensed" w:cs="Arial"/>
          <w:color w:val="000000"/>
          <w:sz w:val="22"/>
          <w:szCs w:val="22"/>
        </w:rPr>
        <w:t>06</w:t>
      </w:r>
      <w:r w:rsidR="004A5921" w:rsidRPr="00DE2753">
        <w:rPr>
          <w:rFonts w:ascii="Fira Sans Extra Condensed" w:hAnsi="Fira Sans Extra Condensed" w:cs="Arial"/>
          <w:color w:val="000000"/>
          <w:sz w:val="22"/>
          <w:szCs w:val="22"/>
        </w:rPr>
        <w:t>.202</w:t>
      </w:r>
      <w:r w:rsidR="009F5C28" w:rsidRPr="00DE2753">
        <w:rPr>
          <w:rFonts w:ascii="Fira Sans Extra Condensed" w:hAnsi="Fira Sans Extra Condensed" w:cs="Arial"/>
          <w:color w:val="000000"/>
          <w:sz w:val="22"/>
          <w:szCs w:val="22"/>
        </w:rPr>
        <w:t>6</w:t>
      </w:r>
    </w:p>
    <w:p w14:paraId="0C6149D6" w14:textId="351F4A31" w:rsidR="00BE75B2" w:rsidRPr="00D93E44" w:rsidRDefault="00BE75B2" w:rsidP="0082020F">
      <w:pPr>
        <w:spacing w:before="120"/>
        <w:jc w:val="both"/>
        <w:rPr>
          <w:rFonts w:ascii="Fira Sans Extra Condensed" w:hAnsi="Fira Sans Extra Condensed" w:cs="Arial"/>
          <w:sz w:val="22"/>
          <w:szCs w:val="22"/>
        </w:rPr>
      </w:pPr>
      <w:r w:rsidRPr="00D93E44">
        <w:rPr>
          <w:rFonts w:ascii="Fira Sans Extra Condensed" w:hAnsi="Fira Sans Extra Condensed" w:cs="Arial"/>
          <w:sz w:val="22"/>
          <w:szCs w:val="22"/>
        </w:rPr>
        <w:t>Bei der Öffnung der Angebote sind nach §</w:t>
      </w:r>
      <w:r w:rsidR="0019172D">
        <w:rPr>
          <w:rFonts w:ascii="Fira Sans Extra Condensed" w:hAnsi="Fira Sans Extra Condensed" w:cs="Arial"/>
          <w:sz w:val="22"/>
          <w:szCs w:val="22"/>
        </w:rPr>
        <w:t> </w:t>
      </w:r>
      <w:r w:rsidR="00F720F6" w:rsidRPr="00D93E44">
        <w:rPr>
          <w:rFonts w:ascii="Fira Sans Extra Condensed" w:hAnsi="Fira Sans Extra Condensed" w:cs="Arial"/>
          <w:sz w:val="22"/>
          <w:szCs w:val="22"/>
        </w:rPr>
        <w:t>40</w:t>
      </w:r>
      <w:r w:rsidR="0019172D">
        <w:rPr>
          <w:rFonts w:ascii="Fira Sans Extra Condensed" w:hAnsi="Fira Sans Extra Condensed" w:cs="Arial"/>
          <w:sz w:val="22"/>
          <w:szCs w:val="22"/>
        </w:rPr>
        <w:t> </w:t>
      </w:r>
      <w:r w:rsidRPr="00D93E44">
        <w:rPr>
          <w:rFonts w:ascii="Fira Sans Extra Condensed" w:hAnsi="Fira Sans Extra Condensed" w:cs="Arial"/>
          <w:sz w:val="22"/>
          <w:szCs w:val="22"/>
        </w:rPr>
        <w:t>Abs.</w:t>
      </w:r>
      <w:r w:rsidR="0019172D">
        <w:rPr>
          <w:rFonts w:ascii="Fira Sans Extra Condensed" w:hAnsi="Fira Sans Extra Condensed" w:cs="Arial"/>
          <w:sz w:val="22"/>
          <w:szCs w:val="22"/>
        </w:rPr>
        <w:t> </w:t>
      </w:r>
      <w:r w:rsidRPr="00D93E44">
        <w:rPr>
          <w:rFonts w:ascii="Fira Sans Extra Condensed" w:hAnsi="Fira Sans Extra Condensed" w:cs="Arial"/>
          <w:sz w:val="22"/>
          <w:szCs w:val="22"/>
        </w:rPr>
        <w:t>2</w:t>
      </w:r>
      <w:r w:rsidR="0019172D">
        <w:rPr>
          <w:rFonts w:ascii="Fira Sans Extra Condensed" w:hAnsi="Fira Sans Extra Condensed" w:cs="Arial"/>
          <w:sz w:val="22"/>
          <w:szCs w:val="22"/>
        </w:rPr>
        <w:t> </w:t>
      </w:r>
      <w:proofErr w:type="spellStart"/>
      <w:r w:rsidR="00F720F6" w:rsidRPr="00D93E44">
        <w:rPr>
          <w:rFonts w:ascii="Fira Sans Extra Condensed" w:hAnsi="Fira Sans Extra Condensed" w:cs="Arial"/>
          <w:sz w:val="22"/>
          <w:szCs w:val="22"/>
        </w:rPr>
        <w:t>UVgO</w:t>
      </w:r>
      <w:proofErr w:type="spellEnd"/>
      <w:r w:rsidRPr="00D93E44">
        <w:rPr>
          <w:rFonts w:ascii="Fira Sans Extra Condensed" w:hAnsi="Fira Sans Extra Condensed" w:cs="Arial"/>
          <w:sz w:val="22"/>
          <w:szCs w:val="22"/>
        </w:rPr>
        <w:t xml:space="preserve"> keine Biete</w:t>
      </w:r>
      <w:r w:rsidR="00D67C9F">
        <w:rPr>
          <w:rFonts w:ascii="Fira Sans Extra Condensed" w:hAnsi="Fira Sans Extra Condensed" w:cs="Arial"/>
          <w:sz w:val="22"/>
          <w:szCs w:val="22"/>
        </w:rPr>
        <w:t>nden</w:t>
      </w:r>
      <w:r w:rsidRPr="00D93E44">
        <w:rPr>
          <w:rFonts w:ascii="Fira Sans Extra Condensed" w:hAnsi="Fira Sans Extra Condensed" w:cs="Arial"/>
          <w:sz w:val="22"/>
          <w:szCs w:val="22"/>
        </w:rPr>
        <w:t xml:space="preserve"> zugelassen. Bis zum Ablauf der Zuschlagsfrist sind die Biete</w:t>
      </w:r>
      <w:r w:rsidR="00D67C9F">
        <w:rPr>
          <w:rFonts w:ascii="Fira Sans Extra Condensed" w:hAnsi="Fira Sans Extra Condensed" w:cs="Arial"/>
          <w:sz w:val="22"/>
          <w:szCs w:val="22"/>
        </w:rPr>
        <w:t>nden</w:t>
      </w:r>
      <w:r w:rsidRPr="00D93E44">
        <w:rPr>
          <w:rFonts w:ascii="Fira Sans Extra Condensed" w:hAnsi="Fira Sans Extra Condensed" w:cs="Arial"/>
          <w:sz w:val="22"/>
          <w:szCs w:val="22"/>
        </w:rPr>
        <w:t xml:space="preserve"> an ihr Angebot gebunden (Bindefrist).</w:t>
      </w:r>
    </w:p>
    <w:p w14:paraId="21CCD8CB" w14:textId="08086884" w:rsidR="00F10432" w:rsidRPr="00D93E44" w:rsidRDefault="00F10432" w:rsidP="005872F0">
      <w:pPr>
        <w:pStyle w:val="berschrift4"/>
      </w:pPr>
      <w:bookmarkStart w:id="5" w:name="_Toc226445697"/>
      <w:r w:rsidRPr="00D93E44">
        <w:t>A.1.4</w:t>
      </w:r>
      <w:r w:rsidR="006D5E44">
        <w:t xml:space="preserve"> </w:t>
      </w:r>
      <w:r w:rsidR="00B575AE" w:rsidRPr="00D93E44">
        <w:t>Anforderung an das Angebot</w:t>
      </w:r>
      <w:bookmarkEnd w:id="5"/>
    </w:p>
    <w:p w14:paraId="4AA5AF80" w14:textId="0B3952D1" w:rsidR="00F10432" w:rsidRPr="00D93E44" w:rsidRDefault="00F10432" w:rsidP="00CD4F7A">
      <w:pPr>
        <w:spacing w:before="120"/>
        <w:jc w:val="both"/>
        <w:rPr>
          <w:rFonts w:ascii="Fira Sans Extra Condensed" w:hAnsi="Fira Sans Extra Condensed" w:cs="Arial"/>
          <w:b/>
          <w:color w:val="000000"/>
          <w:sz w:val="22"/>
          <w:szCs w:val="22"/>
          <w:u w:val="single"/>
        </w:rPr>
      </w:pPr>
      <w:r w:rsidRPr="00D93E44">
        <w:rPr>
          <w:rFonts w:ascii="Fira Sans Extra Condensed" w:hAnsi="Fira Sans Extra Condensed" w:cs="Arial"/>
          <w:b/>
          <w:color w:val="000000" w:themeColor="text1"/>
          <w:sz w:val="22"/>
          <w:szCs w:val="22"/>
          <w:u w:val="single"/>
        </w:rPr>
        <w:t>Angebotsteil I:</w:t>
      </w:r>
      <w:r w:rsidR="5D8CCA9E" w:rsidRPr="00D93E44">
        <w:rPr>
          <w:rFonts w:ascii="Fira Sans Extra Condensed" w:hAnsi="Fira Sans Extra Condensed" w:cs="Arial"/>
          <w:b/>
          <w:bCs/>
          <w:color w:val="000000" w:themeColor="text1"/>
          <w:sz w:val="22"/>
          <w:szCs w:val="22"/>
          <w:u w:val="single"/>
        </w:rPr>
        <w:t xml:space="preserve"> </w:t>
      </w:r>
      <w:r w:rsidRPr="00D93E44">
        <w:rPr>
          <w:rFonts w:ascii="Fira Sans Extra Condensed" w:hAnsi="Fira Sans Extra Condensed" w:cs="Arial"/>
          <w:b/>
          <w:color w:val="000000" w:themeColor="text1"/>
          <w:sz w:val="22"/>
          <w:szCs w:val="22"/>
          <w:u w:val="single"/>
        </w:rPr>
        <w:t>Los- und Preisblätter</w:t>
      </w:r>
    </w:p>
    <w:p w14:paraId="708D46C9" w14:textId="3C1E3F63" w:rsidR="004A665B" w:rsidRPr="00D93E44" w:rsidRDefault="00F10432" w:rsidP="006918FD">
      <w:pPr>
        <w:pStyle w:val="Fuzeile"/>
        <w:tabs>
          <w:tab w:val="clear" w:pos="4536"/>
          <w:tab w:val="clear" w:pos="9072"/>
        </w:tabs>
        <w:jc w:val="both"/>
        <w:rPr>
          <w:rFonts w:ascii="Fira Sans Extra Condensed" w:hAnsi="Fira Sans Extra Condensed" w:cs="Arial"/>
          <w:color w:val="000000"/>
          <w:sz w:val="22"/>
          <w:szCs w:val="22"/>
        </w:rPr>
      </w:pPr>
      <w:r w:rsidRPr="00D93E44">
        <w:rPr>
          <w:rFonts w:ascii="Fira Sans Extra Condensed" w:hAnsi="Fira Sans Extra Condensed" w:cs="Arial"/>
          <w:color w:val="000000"/>
          <w:sz w:val="22"/>
          <w:szCs w:val="22"/>
        </w:rPr>
        <w:t xml:space="preserve">Die vorgegebenen Angebotsvordrucke sind </w:t>
      </w:r>
      <w:r w:rsidR="00D67C9F">
        <w:rPr>
          <w:rFonts w:ascii="Fira Sans Extra Condensed" w:hAnsi="Fira Sans Extra Condensed" w:cs="Arial"/>
          <w:color w:val="000000"/>
          <w:sz w:val="22"/>
          <w:szCs w:val="22"/>
        </w:rPr>
        <w:t xml:space="preserve">zwingend </w:t>
      </w:r>
      <w:r w:rsidRPr="00D93E44">
        <w:rPr>
          <w:rFonts w:ascii="Fira Sans Extra Condensed" w:hAnsi="Fira Sans Extra Condensed" w:cs="Arial"/>
          <w:color w:val="000000"/>
          <w:sz w:val="22"/>
          <w:szCs w:val="22"/>
        </w:rPr>
        <w:t>zu verwenden. Es ist darauf zu achten, dass der Angebotsvordruck vollständig ausgefüllt ist und die Unterlagen an den gekennzeichneten Stellen unterschrieben und mit dem Firmenstempel versehen sind</w:t>
      </w:r>
      <w:r w:rsidR="00C36232" w:rsidRPr="00D93E44">
        <w:rPr>
          <w:rFonts w:ascii="Fira Sans Extra Condensed" w:hAnsi="Fira Sans Extra Condensed" w:cs="Arial"/>
          <w:color w:val="000000"/>
          <w:sz w:val="22"/>
          <w:szCs w:val="22"/>
        </w:rPr>
        <w:t>.</w:t>
      </w:r>
    </w:p>
    <w:p w14:paraId="43BD4F02" w14:textId="28987858" w:rsidR="00D8692B" w:rsidRDefault="004A665B" w:rsidP="006918FD">
      <w:pPr>
        <w:pStyle w:val="Fuzeile"/>
        <w:tabs>
          <w:tab w:val="clear" w:pos="4536"/>
          <w:tab w:val="clear" w:pos="9072"/>
        </w:tabs>
        <w:jc w:val="both"/>
        <w:rPr>
          <w:rFonts w:ascii="Fira Sans Extra Condensed" w:hAnsi="Fira Sans Extra Condensed" w:cs="Arial"/>
          <w:sz w:val="22"/>
          <w:szCs w:val="22"/>
        </w:rPr>
      </w:pPr>
      <w:r w:rsidRPr="00D93E44">
        <w:rPr>
          <w:rFonts w:ascii="Fira Sans Extra Condensed" w:hAnsi="Fira Sans Extra Condensed" w:cs="Arial"/>
          <w:sz w:val="22"/>
          <w:szCs w:val="22"/>
        </w:rPr>
        <w:t>Der vo</w:t>
      </w:r>
      <w:r w:rsidR="00E16996" w:rsidRPr="00D93E44">
        <w:rPr>
          <w:rFonts w:ascii="Fira Sans Extra Condensed" w:hAnsi="Fira Sans Extra Condensed" w:cs="Arial"/>
          <w:sz w:val="22"/>
          <w:szCs w:val="22"/>
        </w:rPr>
        <w:t>n</w:t>
      </w:r>
      <w:r w:rsidRPr="00D93E44">
        <w:rPr>
          <w:rFonts w:ascii="Fira Sans Extra Condensed" w:hAnsi="Fira Sans Extra Condensed" w:cs="Arial"/>
          <w:sz w:val="22"/>
          <w:szCs w:val="22"/>
        </w:rPr>
        <w:t xml:space="preserve"> Biete</w:t>
      </w:r>
      <w:r w:rsidR="00D67C9F">
        <w:rPr>
          <w:rFonts w:ascii="Fira Sans Extra Condensed" w:hAnsi="Fira Sans Extra Condensed" w:cs="Arial"/>
          <w:sz w:val="22"/>
          <w:szCs w:val="22"/>
        </w:rPr>
        <w:t>rn oder Bieterinnen</w:t>
      </w:r>
      <w:r w:rsidRPr="00D93E44">
        <w:rPr>
          <w:rFonts w:ascii="Fira Sans Extra Condensed" w:hAnsi="Fira Sans Extra Condensed" w:cs="Arial"/>
          <w:sz w:val="22"/>
          <w:szCs w:val="22"/>
        </w:rPr>
        <w:t xml:space="preserve"> angebotene Preis zur angebotenen Leistung wird </w:t>
      </w:r>
      <w:r w:rsidR="009172FA">
        <w:rPr>
          <w:rFonts w:ascii="Fira Sans Extra Condensed" w:hAnsi="Fira Sans Extra Condensed" w:cs="Arial"/>
          <w:sz w:val="22"/>
          <w:szCs w:val="22"/>
        </w:rPr>
        <w:t>in Teil A.2.3 (</w:t>
      </w:r>
      <w:r w:rsidR="0087762B">
        <w:rPr>
          <w:rFonts w:ascii="Fira Sans Extra Condensed" w:hAnsi="Fira Sans Extra Condensed" w:cs="Arial"/>
          <w:sz w:val="22"/>
          <w:szCs w:val="22"/>
        </w:rPr>
        <w:t>Wer</w:t>
      </w:r>
      <w:r w:rsidR="0019172D">
        <w:rPr>
          <w:rFonts w:ascii="Fira Sans Extra Condensed" w:hAnsi="Fira Sans Extra Condensed" w:cs="Arial"/>
          <w:sz w:val="22"/>
          <w:szCs w:val="22"/>
        </w:rPr>
        <w:t>t</w:t>
      </w:r>
      <w:r w:rsidR="0087762B">
        <w:rPr>
          <w:rFonts w:ascii="Fira Sans Extra Condensed" w:hAnsi="Fira Sans Extra Condensed" w:cs="Arial"/>
          <w:sz w:val="22"/>
          <w:szCs w:val="22"/>
        </w:rPr>
        <w:t>ungs</w:t>
      </w:r>
      <w:r w:rsidR="009172FA">
        <w:rPr>
          <w:rFonts w:ascii="Fira Sans Extra Condensed" w:hAnsi="Fira Sans Extra Condensed" w:cs="Arial"/>
          <w:sz w:val="22"/>
          <w:szCs w:val="22"/>
        </w:rPr>
        <w:t>phase</w:t>
      </w:r>
      <w:r w:rsidR="0087762B">
        <w:rPr>
          <w:rFonts w:ascii="Fira Sans Extra Condensed" w:hAnsi="Fira Sans Extra Condensed" w:cs="Arial"/>
          <w:sz w:val="22"/>
          <w:szCs w:val="22"/>
        </w:rPr>
        <w:t> 3</w:t>
      </w:r>
      <w:r w:rsidR="009172FA">
        <w:rPr>
          <w:rFonts w:ascii="Fira Sans Extra Condensed" w:hAnsi="Fira Sans Extra Condensed" w:cs="Arial"/>
          <w:sz w:val="22"/>
          <w:szCs w:val="22"/>
        </w:rPr>
        <w:t>)</w:t>
      </w:r>
      <w:r w:rsidR="0087762B">
        <w:rPr>
          <w:rFonts w:ascii="Fira Sans Extra Condensed" w:hAnsi="Fira Sans Extra Condensed" w:cs="Arial"/>
          <w:sz w:val="22"/>
          <w:szCs w:val="22"/>
        </w:rPr>
        <w:t xml:space="preserve"> </w:t>
      </w:r>
      <w:r w:rsidRPr="00D93E44">
        <w:rPr>
          <w:rFonts w:ascii="Fira Sans Extra Condensed" w:hAnsi="Fira Sans Extra Condensed" w:cs="Arial"/>
          <w:sz w:val="22"/>
          <w:szCs w:val="22"/>
        </w:rPr>
        <w:t>bewertet.</w:t>
      </w:r>
    </w:p>
    <w:p w14:paraId="508CC6FC" w14:textId="77777777" w:rsidR="00F10432" w:rsidRPr="00D93E44" w:rsidRDefault="00F10432" w:rsidP="006B3E71">
      <w:pPr>
        <w:pStyle w:val="Fuzeile"/>
        <w:tabs>
          <w:tab w:val="clear" w:pos="4536"/>
          <w:tab w:val="clear" w:pos="9072"/>
        </w:tabs>
        <w:spacing w:before="240"/>
        <w:jc w:val="both"/>
        <w:rPr>
          <w:rFonts w:ascii="Fira Sans Extra Condensed" w:hAnsi="Fira Sans Extra Condensed" w:cs="Arial"/>
          <w:b/>
          <w:color w:val="000000"/>
          <w:sz w:val="22"/>
          <w:szCs w:val="22"/>
          <w:u w:val="single"/>
        </w:rPr>
      </w:pPr>
      <w:r w:rsidRPr="00D93E44">
        <w:rPr>
          <w:rFonts w:ascii="Fira Sans Extra Condensed" w:hAnsi="Fira Sans Extra Condensed" w:cs="Arial"/>
          <w:b/>
          <w:color w:val="000000"/>
          <w:sz w:val="22"/>
          <w:szCs w:val="22"/>
          <w:u w:val="single"/>
        </w:rPr>
        <w:t>Angebotsteil II:</w:t>
      </w:r>
      <w:r w:rsidR="00E16996" w:rsidRPr="00D93E44">
        <w:rPr>
          <w:rFonts w:ascii="Fira Sans Extra Condensed" w:hAnsi="Fira Sans Extra Condensed" w:cs="Arial"/>
          <w:b/>
          <w:color w:val="000000"/>
          <w:sz w:val="22"/>
          <w:szCs w:val="22"/>
          <w:u w:val="single"/>
        </w:rPr>
        <w:t xml:space="preserve"> </w:t>
      </w:r>
      <w:r w:rsidRPr="00D93E44">
        <w:rPr>
          <w:rFonts w:ascii="Fira Sans Extra Condensed" w:hAnsi="Fira Sans Extra Condensed" w:cs="Arial"/>
          <w:b/>
          <w:color w:val="000000"/>
          <w:sz w:val="22"/>
          <w:szCs w:val="22"/>
          <w:u w:val="single"/>
        </w:rPr>
        <w:t>Allgemeine Erklärungen und Eignungsnachweise</w:t>
      </w:r>
    </w:p>
    <w:p w14:paraId="43BA816C" w14:textId="47488AC3" w:rsidR="00E63220" w:rsidRPr="00D93E44" w:rsidRDefault="002F04E2" w:rsidP="006918FD">
      <w:pPr>
        <w:jc w:val="both"/>
        <w:rPr>
          <w:rFonts w:ascii="Fira Sans Extra Condensed" w:hAnsi="Fira Sans Extra Condensed" w:cs="Arial"/>
          <w:sz w:val="22"/>
          <w:szCs w:val="22"/>
        </w:rPr>
      </w:pPr>
      <w:r w:rsidRPr="00D93E44">
        <w:rPr>
          <w:rFonts w:ascii="Fira Sans Extra Condensed" w:hAnsi="Fira Sans Extra Condensed" w:cs="Arial"/>
          <w:sz w:val="22"/>
          <w:szCs w:val="22"/>
        </w:rPr>
        <w:t xml:space="preserve">Die vorgegebenen Angebotsvordrucke (Teil D) sind zwingend zu verwenden. Es ist darauf zu achten, dass </w:t>
      </w:r>
      <w:r w:rsidR="009172FA">
        <w:rPr>
          <w:rFonts w:ascii="Fira Sans Extra Condensed" w:hAnsi="Fira Sans Extra Condensed" w:cs="Arial"/>
          <w:sz w:val="22"/>
          <w:szCs w:val="22"/>
        </w:rPr>
        <w:t>je</w:t>
      </w:r>
      <w:r w:rsidRPr="00D93E44">
        <w:rPr>
          <w:rFonts w:ascii="Fira Sans Extra Condensed" w:hAnsi="Fira Sans Extra Condensed" w:cs="Arial"/>
          <w:sz w:val="22"/>
          <w:szCs w:val="22"/>
        </w:rPr>
        <w:t>der Angebotsvordruck vollständig ausgefüllt ist, ein Handlungsbevollmächtigte</w:t>
      </w:r>
      <w:r w:rsidR="0087762B">
        <w:rPr>
          <w:rFonts w:ascii="Fira Sans Extra Condensed" w:hAnsi="Fira Sans Extra Condensed" w:cs="Arial"/>
          <w:sz w:val="22"/>
          <w:szCs w:val="22"/>
        </w:rPr>
        <w:t>r oder eine Handlungsbevollmächtigte</w:t>
      </w:r>
      <w:r w:rsidRPr="00D93E44">
        <w:rPr>
          <w:rFonts w:ascii="Fira Sans Extra Condensed" w:hAnsi="Fira Sans Extra Condensed" w:cs="Arial"/>
          <w:sz w:val="22"/>
          <w:szCs w:val="22"/>
        </w:rPr>
        <w:t xml:space="preserve"> benannt ist und die Unterlagen an den gekennzeichneten Stellen unterschrieben und mit dem Firmenstempel versehen sind.</w:t>
      </w:r>
    </w:p>
    <w:p w14:paraId="5F7C1125" w14:textId="7F9BB81F" w:rsidR="00E63220" w:rsidRPr="00D93E44" w:rsidRDefault="00E63220" w:rsidP="006B3E71">
      <w:pPr>
        <w:spacing w:before="120"/>
        <w:jc w:val="both"/>
        <w:rPr>
          <w:rFonts w:ascii="Fira Sans Extra Condensed" w:hAnsi="Fira Sans Extra Condensed" w:cs="Arial"/>
          <w:sz w:val="22"/>
          <w:szCs w:val="22"/>
        </w:rPr>
      </w:pPr>
      <w:r w:rsidRPr="00D93E44">
        <w:rPr>
          <w:rFonts w:ascii="Fira Sans Extra Condensed" w:hAnsi="Fira Sans Extra Condensed" w:cs="Arial"/>
          <w:sz w:val="22"/>
          <w:szCs w:val="22"/>
        </w:rPr>
        <w:t>Für einen Zuschlag kommen nur fachkundige und leistungsfähige (geeignete) Biete</w:t>
      </w:r>
      <w:r w:rsidR="0087762B">
        <w:rPr>
          <w:rFonts w:ascii="Fira Sans Extra Condensed" w:hAnsi="Fira Sans Extra Condensed" w:cs="Arial"/>
          <w:sz w:val="22"/>
          <w:szCs w:val="22"/>
        </w:rPr>
        <w:t xml:space="preserve">r oder Bieterinnen </w:t>
      </w:r>
      <w:r w:rsidRPr="00D93E44">
        <w:rPr>
          <w:rFonts w:ascii="Fira Sans Extra Condensed" w:hAnsi="Fira Sans Extra Condensed" w:cs="Arial"/>
          <w:sz w:val="22"/>
          <w:szCs w:val="22"/>
        </w:rPr>
        <w:t xml:space="preserve">infrage, die nicht </w:t>
      </w:r>
      <w:r w:rsidR="003E73D1" w:rsidRPr="00D93E44">
        <w:rPr>
          <w:rFonts w:ascii="Fira Sans Extra Condensed" w:hAnsi="Fira Sans Extra Condensed" w:cs="Arial"/>
          <w:sz w:val="22"/>
          <w:szCs w:val="22"/>
        </w:rPr>
        <w:t>gem.</w:t>
      </w:r>
      <w:r w:rsidRPr="00D93E44">
        <w:rPr>
          <w:rFonts w:ascii="Fira Sans Extra Condensed" w:hAnsi="Fira Sans Extra Condensed" w:cs="Arial"/>
          <w:sz w:val="22"/>
          <w:szCs w:val="22"/>
        </w:rPr>
        <w:t xml:space="preserve"> §</w:t>
      </w:r>
      <w:r w:rsidR="0087762B">
        <w:rPr>
          <w:rFonts w:ascii="Fira Sans Extra Condensed" w:hAnsi="Fira Sans Extra Condensed" w:cs="Arial"/>
          <w:sz w:val="22"/>
          <w:szCs w:val="22"/>
        </w:rPr>
        <w:t> </w:t>
      </w:r>
      <w:r w:rsidRPr="00D93E44">
        <w:rPr>
          <w:rFonts w:ascii="Fira Sans Extra Condensed" w:hAnsi="Fira Sans Extra Condensed" w:cs="Arial"/>
          <w:sz w:val="22"/>
          <w:szCs w:val="22"/>
        </w:rPr>
        <w:t>31</w:t>
      </w:r>
      <w:r w:rsidR="0087762B">
        <w:rPr>
          <w:rFonts w:ascii="Fira Sans Extra Condensed" w:hAnsi="Fira Sans Extra Condensed" w:cs="Arial"/>
          <w:sz w:val="22"/>
          <w:szCs w:val="22"/>
        </w:rPr>
        <w:t> </w:t>
      </w:r>
      <w:proofErr w:type="spellStart"/>
      <w:r w:rsidRPr="00D93E44">
        <w:rPr>
          <w:rFonts w:ascii="Fira Sans Extra Condensed" w:hAnsi="Fira Sans Extra Condensed" w:cs="Arial"/>
          <w:sz w:val="22"/>
          <w:szCs w:val="22"/>
        </w:rPr>
        <w:t>UVgO</w:t>
      </w:r>
      <w:proofErr w:type="spellEnd"/>
      <w:r w:rsidRPr="00D93E44">
        <w:rPr>
          <w:rFonts w:ascii="Fira Sans Extra Condensed" w:hAnsi="Fira Sans Extra Condensed" w:cs="Arial"/>
          <w:sz w:val="22"/>
          <w:szCs w:val="22"/>
        </w:rPr>
        <w:t xml:space="preserve"> ausgeschlossen worden sind.</w:t>
      </w:r>
    </w:p>
    <w:p w14:paraId="6E050B71" w14:textId="3571258F" w:rsidR="004C1037" w:rsidRDefault="006D6728" w:rsidP="006B3E71">
      <w:pPr>
        <w:spacing w:before="120"/>
        <w:jc w:val="both"/>
        <w:rPr>
          <w:rFonts w:ascii="Fira Sans Extra Condensed" w:hAnsi="Fira Sans Extra Condensed" w:cs="Arial"/>
          <w:sz w:val="22"/>
          <w:szCs w:val="22"/>
        </w:rPr>
      </w:pPr>
      <w:r w:rsidRPr="00D93E44">
        <w:rPr>
          <w:rFonts w:ascii="Fira Sans Extra Condensed" w:hAnsi="Fira Sans Extra Condensed" w:cs="Arial"/>
          <w:sz w:val="22"/>
          <w:szCs w:val="22"/>
        </w:rPr>
        <w:t>Der Auftraggeber</w:t>
      </w:r>
      <w:r w:rsidR="002F04E2" w:rsidRPr="00D93E44">
        <w:rPr>
          <w:rFonts w:ascii="Fira Sans Extra Condensed" w:hAnsi="Fira Sans Extra Condensed" w:cs="Arial"/>
          <w:sz w:val="22"/>
          <w:szCs w:val="22"/>
        </w:rPr>
        <w:t xml:space="preserve"> behält sich vor, alle Unterlagen, die in Verbindung mit der Eigenerklärung stehen (z.</w:t>
      </w:r>
      <w:r w:rsidR="0087762B">
        <w:rPr>
          <w:rFonts w:ascii="Fira Sans Extra Condensed" w:hAnsi="Fira Sans Extra Condensed" w:cs="Arial"/>
          <w:sz w:val="22"/>
          <w:szCs w:val="22"/>
        </w:rPr>
        <w:t> </w:t>
      </w:r>
      <w:r w:rsidR="002F04E2" w:rsidRPr="00D93E44">
        <w:rPr>
          <w:rFonts w:ascii="Fira Sans Extra Condensed" w:hAnsi="Fira Sans Extra Condensed" w:cs="Arial"/>
          <w:sz w:val="22"/>
          <w:szCs w:val="22"/>
        </w:rPr>
        <w:t>B.</w:t>
      </w:r>
      <w:r w:rsidR="0087762B">
        <w:rPr>
          <w:rFonts w:ascii="Fira Sans Extra Condensed" w:hAnsi="Fira Sans Extra Condensed" w:cs="Arial"/>
          <w:sz w:val="22"/>
          <w:szCs w:val="22"/>
        </w:rPr>
        <w:t> </w:t>
      </w:r>
      <w:r w:rsidR="002F04E2" w:rsidRPr="00D93E44">
        <w:rPr>
          <w:rFonts w:ascii="Fira Sans Extra Condensed" w:hAnsi="Fira Sans Extra Condensed" w:cs="Arial"/>
          <w:sz w:val="22"/>
          <w:szCs w:val="22"/>
        </w:rPr>
        <w:t>Versicherungsscheine, Bilanzen oder Zertifizierungen)</w:t>
      </w:r>
      <w:r w:rsidR="00320053" w:rsidRPr="00D93E44">
        <w:rPr>
          <w:rFonts w:ascii="Fira Sans Extra Condensed" w:hAnsi="Fira Sans Extra Condensed" w:cs="Arial"/>
          <w:sz w:val="22"/>
          <w:szCs w:val="22"/>
        </w:rPr>
        <w:t>,</w:t>
      </w:r>
      <w:r w:rsidR="002F04E2" w:rsidRPr="00D93E44">
        <w:rPr>
          <w:rFonts w:ascii="Fira Sans Extra Condensed" w:hAnsi="Fira Sans Extra Condensed" w:cs="Arial"/>
          <w:sz w:val="22"/>
          <w:szCs w:val="22"/>
        </w:rPr>
        <w:t xml:space="preserve"> während der Bindefrist in Kopie anzufordern.</w:t>
      </w:r>
    </w:p>
    <w:p w14:paraId="50BA9FD6" w14:textId="77777777" w:rsidR="004C1037" w:rsidRDefault="004C1037">
      <w:pPr>
        <w:suppressAutoHyphens w:val="0"/>
        <w:spacing w:after="200" w:line="276" w:lineRule="auto"/>
        <w:rPr>
          <w:rFonts w:ascii="Fira Sans Extra Condensed" w:hAnsi="Fira Sans Extra Condensed" w:cs="Arial"/>
          <w:sz w:val="22"/>
          <w:szCs w:val="22"/>
        </w:rPr>
      </w:pPr>
      <w:r>
        <w:rPr>
          <w:rFonts w:ascii="Fira Sans Extra Condensed" w:hAnsi="Fira Sans Extra Condensed" w:cs="Arial"/>
          <w:sz w:val="22"/>
          <w:szCs w:val="22"/>
        </w:rPr>
        <w:br w:type="page"/>
      </w:r>
    </w:p>
    <w:p w14:paraId="36F24072" w14:textId="67D64CF4" w:rsidR="00E63220" w:rsidRDefault="00E63220" w:rsidP="006B3E71">
      <w:pPr>
        <w:spacing w:before="120"/>
        <w:jc w:val="both"/>
        <w:rPr>
          <w:rFonts w:ascii="Fira Sans Extra Condensed" w:hAnsi="Fira Sans Extra Condensed" w:cs="Arial"/>
          <w:sz w:val="22"/>
          <w:szCs w:val="22"/>
        </w:rPr>
      </w:pPr>
      <w:r w:rsidRPr="00D93E44">
        <w:rPr>
          <w:rFonts w:ascii="Fira Sans Extra Condensed" w:hAnsi="Fira Sans Extra Condensed" w:cs="Arial"/>
          <w:sz w:val="22"/>
          <w:szCs w:val="22"/>
        </w:rPr>
        <w:lastRenderedPageBreak/>
        <w:t>Zur Beurteilung der Eignung und zur Prüfung des Nichtvorliegens von Ausschlussgründen sind vo</w:t>
      </w:r>
      <w:r w:rsidR="00E16996" w:rsidRPr="00D93E44">
        <w:rPr>
          <w:rFonts w:ascii="Fira Sans Extra Condensed" w:hAnsi="Fira Sans Extra Condensed" w:cs="Arial"/>
          <w:sz w:val="22"/>
          <w:szCs w:val="22"/>
        </w:rPr>
        <w:t>n</w:t>
      </w:r>
      <w:r w:rsidRPr="00D93E44">
        <w:rPr>
          <w:rFonts w:ascii="Fira Sans Extra Condensed" w:hAnsi="Fira Sans Extra Condensed" w:cs="Arial"/>
          <w:sz w:val="22"/>
          <w:szCs w:val="22"/>
        </w:rPr>
        <w:t xml:space="preserve"> Bieter</w:t>
      </w:r>
      <w:r w:rsidR="0087762B">
        <w:rPr>
          <w:rFonts w:ascii="Fira Sans Extra Condensed" w:hAnsi="Fira Sans Extra Condensed" w:cs="Arial"/>
          <w:sz w:val="22"/>
          <w:szCs w:val="22"/>
        </w:rPr>
        <w:t>n oder Bieterinnen</w:t>
      </w:r>
      <w:r w:rsidRPr="00D93E44">
        <w:rPr>
          <w:rFonts w:ascii="Fira Sans Extra Condensed" w:hAnsi="Fira Sans Extra Condensed" w:cs="Arial"/>
          <w:sz w:val="22"/>
          <w:szCs w:val="22"/>
        </w:rPr>
        <w:t xml:space="preserve"> die jeweiligen Angaben und Erklärungen zu machen und mit dem Angebot abzugeben (siehe </w:t>
      </w:r>
      <w:r w:rsidR="004C1037" w:rsidRPr="00D93E44">
        <w:rPr>
          <w:rFonts w:ascii="Fira Sans Extra Condensed" w:hAnsi="Fira Sans Extra Condensed" w:cs="Arial"/>
          <w:sz w:val="22"/>
          <w:szCs w:val="22"/>
        </w:rPr>
        <w:t xml:space="preserve">Vordrucke </w:t>
      </w:r>
      <w:r w:rsidRPr="00D93E44">
        <w:rPr>
          <w:rFonts w:ascii="Fira Sans Extra Condensed" w:hAnsi="Fira Sans Extra Condensed" w:cs="Arial"/>
          <w:sz w:val="22"/>
          <w:szCs w:val="22"/>
        </w:rPr>
        <w:t>Teil D):</w:t>
      </w:r>
    </w:p>
    <w:p w14:paraId="2465FC78" w14:textId="125E96A5" w:rsidR="002F04E2" w:rsidRPr="00D93E44" w:rsidRDefault="002F04E2" w:rsidP="0087762B">
      <w:pPr>
        <w:spacing w:before="120"/>
        <w:ind w:left="709"/>
        <w:jc w:val="both"/>
        <w:rPr>
          <w:rFonts w:ascii="Fira Sans Extra Condensed" w:hAnsi="Fira Sans Extra Condensed" w:cs="Arial"/>
          <w:sz w:val="22"/>
          <w:szCs w:val="22"/>
        </w:rPr>
      </w:pPr>
      <w:r w:rsidRPr="00D93E44">
        <w:rPr>
          <w:rFonts w:ascii="Fira Sans Extra Condensed" w:hAnsi="Fira Sans Extra Condensed" w:cs="Arial"/>
          <w:sz w:val="22"/>
          <w:szCs w:val="22"/>
        </w:rPr>
        <w:t>1. Allgemeine Bieter</w:t>
      </w:r>
      <w:r w:rsidR="0041411F">
        <w:rPr>
          <w:rFonts w:ascii="Fira Sans Extra Condensed" w:hAnsi="Fira Sans Extra Condensed" w:cs="Arial"/>
          <w:sz w:val="22"/>
          <w:szCs w:val="22"/>
        </w:rPr>
        <w:t>*</w:t>
      </w:r>
      <w:proofErr w:type="spellStart"/>
      <w:r w:rsidR="0041411F">
        <w:rPr>
          <w:rFonts w:ascii="Fira Sans Extra Condensed" w:hAnsi="Fira Sans Extra Condensed" w:cs="Arial"/>
          <w:sz w:val="22"/>
          <w:szCs w:val="22"/>
        </w:rPr>
        <w:t>innen</w:t>
      </w:r>
      <w:r w:rsidRPr="00D93E44">
        <w:rPr>
          <w:rFonts w:ascii="Fira Sans Extra Condensed" w:hAnsi="Fira Sans Extra Condensed" w:cs="Arial"/>
          <w:sz w:val="22"/>
          <w:szCs w:val="22"/>
        </w:rPr>
        <w:t>erklärung</w:t>
      </w:r>
      <w:proofErr w:type="spellEnd"/>
      <w:r w:rsidR="0087762B">
        <w:rPr>
          <w:rFonts w:ascii="Fira Sans Extra Condensed" w:hAnsi="Fira Sans Extra Condensed" w:cs="Arial"/>
          <w:sz w:val="22"/>
          <w:szCs w:val="22"/>
        </w:rPr>
        <w:t>,</w:t>
      </w:r>
    </w:p>
    <w:p w14:paraId="29F61199" w14:textId="71475A0D" w:rsidR="00246626" w:rsidRPr="00D93E44" w:rsidRDefault="002F04E2" w:rsidP="0087762B">
      <w:pPr>
        <w:spacing w:before="120" w:after="120"/>
        <w:ind w:left="709"/>
        <w:jc w:val="both"/>
        <w:rPr>
          <w:rFonts w:ascii="Fira Sans Extra Condensed" w:hAnsi="Fira Sans Extra Condensed" w:cs="Arial"/>
          <w:sz w:val="22"/>
          <w:szCs w:val="22"/>
        </w:rPr>
      </w:pPr>
      <w:r w:rsidRPr="00D93E44">
        <w:rPr>
          <w:rFonts w:ascii="Fira Sans Extra Condensed" w:hAnsi="Fira Sans Extra Condensed" w:cs="Arial"/>
          <w:sz w:val="22"/>
          <w:szCs w:val="22"/>
        </w:rPr>
        <w:t>2. Eignungsnachweise</w:t>
      </w:r>
      <w:r w:rsidR="00B76BE2" w:rsidRPr="00D93E44">
        <w:rPr>
          <w:rFonts w:ascii="Fira Sans Extra Condensed" w:hAnsi="Fira Sans Extra Condensed" w:cs="Arial"/>
          <w:sz w:val="22"/>
          <w:szCs w:val="22"/>
        </w:rPr>
        <w:t xml:space="preserve"> gem. §</w:t>
      </w:r>
      <w:r w:rsidR="0087762B">
        <w:rPr>
          <w:rFonts w:ascii="Fira Sans Extra Condensed" w:hAnsi="Fira Sans Extra Condensed" w:cs="Arial"/>
          <w:sz w:val="22"/>
          <w:szCs w:val="22"/>
        </w:rPr>
        <w:t> </w:t>
      </w:r>
      <w:r w:rsidR="00B76BE2" w:rsidRPr="00D93E44">
        <w:rPr>
          <w:rFonts w:ascii="Fira Sans Extra Condensed" w:hAnsi="Fira Sans Extra Condensed" w:cs="Arial"/>
          <w:sz w:val="22"/>
          <w:szCs w:val="22"/>
        </w:rPr>
        <w:t>33</w:t>
      </w:r>
      <w:r w:rsidR="0087762B">
        <w:rPr>
          <w:rFonts w:ascii="Fira Sans Extra Condensed" w:hAnsi="Fira Sans Extra Condensed" w:cs="Arial"/>
          <w:sz w:val="22"/>
          <w:szCs w:val="22"/>
        </w:rPr>
        <w:t> </w:t>
      </w:r>
      <w:proofErr w:type="spellStart"/>
      <w:r w:rsidR="00B76BE2" w:rsidRPr="00D93E44">
        <w:rPr>
          <w:rFonts w:ascii="Fira Sans Extra Condensed" w:hAnsi="Fira Sans Extra Condensed" w:cs="Arial"/>
          <w:sz w:val="22"/>
          <w:szCs w:val="22"/>
        </w:rPr>
        <w:t>UVgO</w:t>
      </w:r>
      <w:proofErr w:type="spellEnd"/>
    </w:p>
    <w:p w14:paraId="5078D99C" w14:textId="6B02156D" w:rsidR="00246626" w:rsidRPr="004C1037" w:rsidRDefault="0087762B" w:rsidP="006918FD">
      <w:pPr>
        <w:pStyle w:val="Listenabsatz"/>
        <w:numPr>
          <w:ilvl w:val="0"/>
          <w:numId w:val="23"/>
        </w:numPr>
        <w:jc w:val="both"/>
        <w:rPr>
          <w:rFonts w:ascii="Fira Sans Extra Condensed" w:hAnsi="Fira Sans Extra Condensed" w:cs="Arial"/>
          <w:sz w:val="22"/>
          <w:szCs w:val="22"/>
          <w:u w:val="single"/>
        </w:rPr>
      </w:pPr>
      <w:proofErr w:type="spellStart"/>
      <w:r w:rsidRPr="004C1037">
        <w:rPr>
          <w:rFonts w:ascii="Fira Sans Extra Condensed" w:hAnsi="Fira Sans Extra Condensed" w:cs="Arial"/>
          <w:sz w:val="22"/>
          <w:szCs w:val="22"/>
        </w:rPr>
        <w:t>T</w:t>
      </w:r>
      <w:r w:rsidR="00246626" w:rsidRPr="004C1037">
        <w:rPr>
          <w:rFonts w:ascii="Fira Sans Extra Condensed" w:hAnsi="Fira Sans Extra Condensed" w:cs="Arial"/>
          <w:sz w:val="22"/>
          <w:szCs w:val="22"/>
        </w:rPr>
        <w:t>echnische</w:t>
      </w:r>
      <w:proofErr w:type="spellEnd"/>
      <w:r w:rsidR="00246626" w:rsidRPr="004C1037">
        <w:rPr>
          <w:rFonts w:ascii="Fira Sans Extra Condensed" w:hAnsi="Fira Sans Extra Condensed" w:cs="Arial"/>
          <w:sz w:val="22"/>
          <w:szCs w:val="22"/>
          <w:u w:val="single"/>
        </w:rPr>
        <w:t xml:space="preserve"> und </w:t>
      </w:r>
      <w:proofErr w:type="spellStart"/>
      <w:r w:rsidR="00246626" w:rsidRPr="004C1037">
        <w:rPr>
          <w:rFonts w:ascii="Fira Sans Extra Condensed" w:hAnsi="Fira Sans Extra Condensed" w:cs="Arial"/>
          <w:sz w:val="22"/>
          <w:szCs w:val="22"/>
          <w:u w:val="single"/>
        </w:rPr>
        <w:t>berufliche</w:t>
      </w:r>
      <w:proofErr w:type="spellEnd"/>
      <w:r w:rsidR="00246626" w:rsidRPr="004C1037">
        <w:rPr>
          <w:rFonts w:ascii="Fira Sans Extra Condensed" w:hAnsi="Fira Sans Extra Condensed" w:cs="Arial"/>
          <w:sz w:val="22"/>
          <w:szCs w:val="22"/>
          <w:u w:val="single"/>
        </w:rPr>
        <w:t xml:space="preserve"> </w:t>
      </w:r>
      <w:proofErr w:type="spellStart"/>
      <w:r w:rsidR="00246626" w:rsidRPr="004C1037">
        <w:rPr>
          <w:rFonts w:ascii="Fira Sans Extra Condensed" w:hAnsi="Fira Sans Extra Condensed" w:cs="Arial"/>
          <w:sz w:val="22"/>
          <w:szCs w:val="22"/>
          <w:u w:val="single"/>
        </w:rPr>
        <w:t>Leistungsfähigkeit</w:t>
      </w:r>
      <w:proofErr w:type="spellEnd"/>
    </w:p>
    <w:p w14:paraId="03A8E6DD" w14:textId="22B02BE4" w:rsidR="002F04E2" w:rsidRPr="00D93E44" w:rsidRDefault="00CF7384" w:rsidP="006918FD">
      <w:pPr>
        <w:pStyle w:val="Listenabsatz"/>
        <w:ind w:left="1068"/>
        <w:jc w:val="both"/>
        <w:rPr>
          <w:rStyle w:val="CharacterStyle1"/>
          <w:rFonts w:ascii="Fira Sans Extra Condensed" w:eastAsiaTheme="majorEastAsia" w:hAnsi="Fira Sans Extra Condensed"/>
          <w:spacing w:val="-1"/>
          <w:sz w:val="22"/>
          <w:szCs w:val="22"/>
        </w:rPr>
      </w:pPr>
      <w:proofErr w:type="spellStart"/>
      <w:r w:rsidRPr="00D93E44">
        <w:rPr>
          <w:rFonts w:ascii="Fira Sans Extra Condensed" w:hAnsi="Fira Sans Extra Condensed" w:cs="Arial"/>
          <w:sz w:val="22"/>
          <w:szCs w:val="22"/>
        </w:rPr>
        <w:t>Nachweis</w:t>
      </w:r>
      <w:proofErr w:type="spellEnd"/>
      <w:r w:rsidRPr="00D93E44">
        <w:rPr>
          <w:rFonts w:ascii="Fira Sans Extra Condensed" w:hAnsi="Fira Sans Extra Condensed" w:cs="Arial"/>
          <w:sz w:val="22"/>
          <w:szCs w:val="22"/>
        </w:rPr>
        <w:t xml:space="preserve"> der </w:t>
      </w:r>
      <w:proofErr w:type="spellStart"/>
      <w:r w:rsidRPr="00D93E44">
        <w:rPr>
          <w:rFonts w:ascii="Fira Sans Extra Condensed" w:hAnsi="Fira Sans Extra Condensed" w:cs="Arial"/>
          <w:sz w:val="22"/>
          <w:szCs w:val="22"/>
        </w:rPr>
        <w:t>Leistungsfähigkeit</w:t>
      </w:r>
      <w:proofErr w:type="spellEnd"/>
      <w:r w:rsidRPr="00D93E44">
        <w:rPr>
          <w:rFonts w:ascii="Fira Sans Extra Condensed" w:hAnsi="Fira Sans Extra Condensed" w:cs="Arial"/>
          <w:sz w:val="22"/>
          <w:szCs w:val="22"/>
        </w:rPr>
        <w:t xml:space="preserve"> </w:t>
      </w:r>
      <w:r w:rsidR="003353A9" w:rsidRPr="00D93E44">
        <w:rPr>
          <w:rFonts w:ascii="Fira Sans Extra Condensed" w:hAnsi="Fira Sans Extra Condensed" w:cs="Arial"/>
          <w:sz w:val="22"/>
          <w:szCs w:val="22"/>
        </w:rPr>
        <w:t>(</w:t>
      </w:r>
      <w:proofErr w:type="spellStart"/>
      <w:r w:rsidR="002F04E2" w:rsidRPr="00D93E44">
        <w:rPr>
          <w:rFonts w:ascii="Fira Sans Extra Condensed" w:hAnsi="Fira Sans Extra Condensed" w:cs="Arial"/>
          <w:bCs/>
          <w:sz w:val="22"/>
          <w:szCs w:val="22"/>
        </w:rPr>
        <w:t>Referenz</w:t>
      </w:r>
      <w:proofErr w:type="spellEnd"/>
      <w:r w:rsidR="0082020F">
        <w:rPr>
          <w:rFonts w:ascii="Fira Sans Extra Condensed" w:hAnsi="Fira Sans Extra Condensed" w:cs="Arial"/>
          <w:bCs/>
          <w:sz w:val="22"/>
          <w:szCs w:val="22"/>
        </w:rPr>
        <w:t>/</w:t>
      </w:r>
      <w:r w:rsidR="004A5921">
        <w:rPr>
          <w:rFonts w:ascii="Fira Sans Extra Condensed" w:hAnsi="Fira Sans Extra Condensed" w:cs="Arial"/>
          <w:bCs/>
          <w:sz w:val="22"/>
          <w:szCs w:val="22"/>
        </w:rPr>
        <w:t> </w:t>
      </w:r>
      <w:r w:rsidR="002F04E2" w:rsidRPr="00D93E44">
        <w:rPr>
          <w:rFonts w:ascii="Fira Sans Extra Condensed" w:hAnsi="Fira Sans Extra Condensed" w:cs="Arial"/>
          <w:bCs/>
          <w:sz w:val="22"/>
          <w:szCs w:val="22"/>
        </w:rPr>
        <w:t>-</w:t>
      </w:r>
      <w:proofErr w:type="spellStart"/>
      <w:r w:rsidR="002F04E2" w:rsidRPr="00D93E44">
        <w:rPr>
          <w:rFonts w:ascii="Fira Sans Extra Condensed" w:hAnsi="Fira Sans Extra Condensed" w:cs="Arial"/>
          <w:bCs/>
          <w:sz w:val="22"/>
          <w:szCs w:val="22"/>
        </w:rPr>
        <w:t>en</w:t>
      </w:r>
      <w:proofErr w:type="spellEnd"/>
      <w:r w:rsidR="002F04E2" w:rsidRPr="00D93E44">
        <w:rPr>
          <w:rFonts w:ascii="Fira Sans Extra Condensed" w:hAnsi="Fira Sans Extra Condensed" w:cs="Arial"/>
          <w:bCs/>
          <w:sz w:val="22"/>
          <w:szCs w:val="22"/>
        </w:rPr>
        <w:t xml:space="preserve"> (</w:t>
      </w:r>
      <w:proofErr w:type="spellStart"/>
      <w:r w:rsidR="002F04E2" w:rsidRPr="00D93E44">
        <w:rPr>
          <w:rFonts w:ascii="Fira Sans Extra Condensed" w:hAnsi="Fira Sans Extra Condensed" w:cs="Arial"/>
          <w:bCs/>
          <w:sz w:val="22"/>
          <w:szCs w:val="22"/>
        </w:rPr>
        <w:t>als</w:t>
      </w:r>
      <w:proofErr w:type="spellEnd"/>
      <w:r w:rsidR="002F04E2" w:rsidRPr="00D93E44">
        <w:rPr>
          <w:rFonts w:ascii="Fira Sans Extra Condensed" w:hAnsi="Fira Sans Extra Condensed" w:cs="Arial"/>
          <w:bCs/>
          <w:sz w:val="22"/>
          <w:szCs w:val="22"/>
        </w:rPr>
        <w:t xml:space="preserve"> </w:t>
      </w:r>
      <w:proofErr w:type="spellStart"/>
      <w:r w:rsidR="002F04E2" w:rsidRPr="00D93E44">
        <w:rPr>
          <w:rFonts w:ascii="Fira Sans Extra Condensed" w:hAnsi="Fira Sans Extra Condensed" w:cs="Arial"/>
          <w:bCs/>
          <w:sz w:val="22"/>
          <w:szCs w:val="22"/>
        </w:rPr>
        <w:t>Eigenerklärung</w:t>
      </w:r>
      <w:proofErr w:type="spellEnd"/>
      <w:r w:rsidR="002F04E2" w:rsidRPr="00D93E44">
        <w:rPr>
          <w:rFonts w:ascii="Fira Sans Extra Condensed" w:hAnsi="Fira Sans Extra Condensed" w:cs="Arial"/>
          <w:bCs/>
          <w:sz w:val="22"/>
          <w:szCs w:val="22"/>
        </w:rPr>
        <w:t>)</w:t>
      </w:r>
      <w:r w:rsidR="002F04E2" w:rsidRPr="00D93E44">
        <w:rPr>
          <w:rFonts w:ascii="Fira Sans Extra Condensed" w:hAnsi="Fira Sans Extra Condensed" w:cs="Arial"/>
          <w:sz w:val="22"/>
          <w:szCs w:val="22"/>
        </w:rPr>
        <w:t xml:space="preserve"> </w:t>
      </w:r>
      <w:proofErr w:type="spellStart"/>
      <w:r w:rsidR="002F04E2" w:rsidRPr="00D93E44">
        <w:rPr>
          <w:rFonts w:ascii="Fira Sans Extra Condensed" w:hAnsi="Fira Sans Extra Condensed" w:cs="Arial"/>
          <w:sz w:val="22"/>
          <w:szCs w:val="22"/>
        </w:rPr>
        <w:t>über</w:t>
      </w:r>
      <w:proofErr w:type="spellEnd"/>
      <w:r w:rsidR="002F04E2" w:rsidRPr="00D93E44">
        <w:rPr>
          <w:rFonts w:ascii="Fira Sans Extra Condensed" w:hAnsi="Fira Sans Extra Condensed" w:cs="Arial"/>
          <w:sz w:val="22"/>
          <w:szCs w:val="22"/>
        </w:rPr>
        <w:t xml:space="preserve"> die </w:t>
      </w:r>
      <w:proofErr w:type="spellStart"/>
      <w:r w:rsidR="002F04E2" w:rsidRPr="00D93E44">
        <w:rPr>
          <w:rFonts w:ascii="Fira Sans Extra Condensed" w:hAnsi="Fira Sans Extra Condensed" w:cs="Arial"/>
          <w:sz w:val="22"/>
          <w:szCs w:val="22"/>
        </w:rPr>
        <w:t>Durchführung</w:t>
      </w:r>
      <w:proofErr w:type="spellEnd"/>
      <w:r w:rsidR="002F04E2" w:rsidRPr="00D93E44">
        <w:rPr>
          <w:rFonts w:ascii="Fira Sans Extra Condensed" w:hAnsi="Fira Sans Extra Condensed" w:cs="Arial"/>
          <w:sz w:val="22"/>
          <w:szCs w:val="22"/>
        </w:rPr>
        <w:t xml:space="preserve"> </w:t>
      </w:r>
      <w:proofErr w:type="spellStart"/>
      <w:r w:rsidR="002F04E2" w:rsidRPr="00D93E44">
        <w:rPr>
          <w:rFonts w:ascii="Fira Sans Extra Condensed" w:hAnsi="Fira Sans Extra Condensed" w:cs="Arial"/>
          <w:sz w:val="22"/>
          <w:szCs w:val="22"/>
        </w:rPr>
        <w:t>mit</w:t>
      </w:r>
      <w:proofErr w:type="spellEnd"/>
      <w:r w:rsidR="002F04E2" w:rsidRPr="00D93E44">
        <w:rPr>
          <w:rFonts w:ascii="Fira Sans Extra Condensed" w:hAnsi="Fira Sans Extra Condensed" w:cs="Arial"/>
          <w:sz w:val="22"/>
          <w:szCs w:val="22"/>
        </w:rPr>
        <w:t xml:space="preserve"> der </w:t>
      </w:r>
      <w:proofErr w:type="spellStart"/>
      <w:r w:rsidR="002F04E2" w:rsidRPr="00D93E44">
        <w:rPr>
          <w:rFonts w:ascii="Fira Sans Extra Condensed" w:hAnsi="Fira Sans Extra Condensed" w:cs="Arial"/>
          <w:sz w:val="22"/>
          <w:szCs w:val="22"/>
        </w:rPr>
        <w:t>ausgeschriebenen</w:t>
      </w:r>
      <w:proofErr w:type="spellEnd"/>
      <w:r w:rsidR="002F04E2" w:rsidRPr="00D93E44">
        <w:rPr>
          <w:rFonts w:ascii="Fira Sans Extra Condensed" w:hAnsi="Fira Sans Extra Condensed" w:cs="Arial"/>
          <w:sz w:val="22"/>
          <w:szCs w:val="22"/>
        </w:rPr>
        <w:t xml:space="preserve"> </w:t>
      </w:r>
      <w:proofErr w:type="spellStart"/>
      <w:r w:rsidR="002F04E2" w:rsidRPr="00D93E44">
        <w:rPr>
          <w:rFonts w:ascii="Fira Sans Extra Condensed" w:hAnsi="Fira Sans Extra Condensed" w:cs="Arial"/>
          <w:sz w:val="22"/>
          <w:szCs w:val="22"/>
        </w:rPr>
        <w:t>Leistung</w:t>
      </w:r>
      <w:proofErr w:type="spellEnd"/>
      <w:r w:rsidR="002F04E2" w:rsidRPr="00D93E44">
        <w:rPr>
          <w:rFonts w:ascii="Fira Sans Extra Condensed" w:hAnsi="Fira Sans Extra Condensed" w:cs="Arial"/>
          <w:sz w:val="22"/>
          <w:szCs w:val="22"/>
        </w:rPr>
        <w:t xml:space="preserve"> </w:t>
      </w:r>
      <w:proofErr w:type="spellStart"/>
      <w:r w:rsidR="002F04E2" w:rsidRPr="00D93E44">
        <w:rPr>
          <w:rFonts w:ascii="Fira Sans Extra Condensed" w:hAnsi="Fira Sans Extra Condensed" w:cs="Arial"/>
          <w:sz w:val="22"/>
          <w:szCs w:val="22"/>
        </w:rPr>
        <w:t>vergleichbarer</w:t>
      </w:r>
      <w:proofErr w:type="spellEnd"/>
      <w:r w:rsidR="002F04E2" w:rsidRPr="00D93E44">
        <w:rPr>
          <w:rFonts w:ascii="Fira Sans Extra Condensed" w:hAnsi="Fira Sans Extra Condensed" w:cs="Arial"/>
          <w:sz w:val="22"/>
          <w:szCs w:val="22"/>
        </w:rPr>
        <w:t xml:space="preserve"> </w:t>
      </w:r>
      <w:proofErr w:type="spellStart"/>
      <w:r w:rsidR="002F04E2" w:rsidRPr="00D93E44">
        <w:rPr>
          <w:rFonts w:ascii="Fira Sans Extra Condensed" w:hAnsi="Fira Sans Extra Condensed" w:cs="Arial"/>
          <w:sz w:val="22"/>
          <w:szCs w:val="22"/>
        </w:rPr>
        <w:t>Maßnahmen</w:t>
      </w:r>
      <w:proofErr w:type="spellEnd"/>
      <w:r w:rsidR="002F04E2" w:rsidRPr="00D93E44">
        <w:rPr>
          <w:rFonts w:ascii="Fira Sans Extra Condensed" w:hAnsi="Fira Sans Extra Condensed" w:cs="Arial"/>
          <w:sz w:val="22"/>
          <w:szCs w:val="22"/>
        </w:rPr>
        <w:t xml:space="preserve"> </w:t>
      </w:r>
      <w:proofErr w:type="spellStart"/>
      <w:r w:rsidR="002F04E2" w:rsidRPr="00D93E44">
        <w:rPr>
          <w:rFonts w:ascii="Fira Sans Extra Condensed" w:hAnsi="Fira Sans Extra Condensed" w:cs="Arial"/>
          <w:sz w:val="22"/>
          <w:szCs w:val="22"/>
        </w:rPr>
        <w:t>aus</w:t>
      </w:r>
      <w:proofErr w:type="spellEnd"/>
      <w:r w:rsidR="002F04E2" w:rsidRPr="00D93E44">
        <w:rPr>
          <w:rFonts w:ascii="Fira Sans Extra Condensed" w:hAnsi="Fira Sans Extra Condensed" w:cs="Arial"/>
          <w:sz w:val="22"/>
          <w:szCs w:val="22"/>
        </w:rPr>
        <w:t xml:space="preserve"> den </w:t>
      </w:r>
      <w:proofErr w:type="spellStart"/>
      <w:r w:rsidR="002F04E2" w:rsidRPr="00D93E44">
        <w:rPr>
          <w:rFonts w:ascii="Fira Sans Extra Condensed" w:hAnsi="Fira Sans Extra Condensed" w:cs="Arial"/>
          <w:sz w:val="22"/>
          <w:szCs w:val="22"/>
        </w:rPr>
        <w:t>letzten</w:t>
      </w:r>
      <w:proofErr w:type="spellEnd"/>
      <w:r w:rsidR="002F04E2" w:rsidRPr="00D93E44">
        <w:rPr>
          <w:rFonts w:ascii="Fira Sans Extra Condensed" w:hAnsi="Fira Sans Extra Condensed" w:cs="Arial"/>
          <w:sz w:val="22"/>
          <w:szCs w:val="22"/>
        </w:rPr>
        <w:t xml:space="preserve"> </w:t>
      </w:r>
      <w:proofErr w:type="spellStart"/>
      <w:r w:rsidR="002F04E2" w:rsidRPr="00D93E44">
        <w:rPr>
          <w:rFonts w:ascii="Fira Sans Extra Condensed" w:hAnsi="Fira Sans Extra Condensed" w:cs="Arial"/>
          <w:sz w:val="22"/>
          <w:szCs w:val="22"/>
        </w:rPr>
        <w:t>drei</w:t>
      </w:r>
      <w:proofErr w:type="spellEnd"/>
      <w:r w:rsidR="002F04E2" w:rsidRPr="00D93E44">
        <w:rPr>
          <w:rFonts w:ascii="Fira Sans Extra Condensed" w:hAnsi="Fira Sans Extra Condensed" w:cs="Arial"/>
          <w:sz w:val="22"/>
          <w:szCs w:val="22"/>
        </w:rPr>
        <w:t xml:space="preserve"> Jahren. Als </w:t>
      </w:r>
      <w:proofErr w:type="spellStart"/>
      <w:r w:rsidR="002F04E2" w:rsidRPr="00D93E44">
        <w:rPr>
          <w:rFonts w:ascii="Fira Sans Extra Condensed" w:hAnsi="Fira Sans Extra Condensed" w:cs="Arial"/>
          <w:sz w:val="22"/>
          <w:szCs w:val="22"/>
        </w:rPr>
        <w:t>vergleichbar</w:t>
      </w:r>
      <w:proofErr w:type="spellEnd"/>
      <w:r w:rsidR="002F04E2" w:rsidRPr="00D93E44">
        <w:rPr>
          <w:rFonts w:ascii="Fira Sans Extra Condensed" w:hAnsi="Fira Sans Extra Condensed" w:cs="Arial"/>
          <w:sz w:val="22"/>
          <w:szCs w:val="22"/>
        </w:rPr>
        <w:t xml:space="preserve"> </w:t>
      </w:r>
      <w:proofErr w:type="spellStart"/>
      <w:r w:rsidR="002F04E2" w:rsidRPr="00D93E44">
        <w:rPr>
          <w:rFonts w:ascii="Fira Sans Extra Condensed" w:hAnsi="Fira Sans Extra Condensed" w:cs="Arial"/>
          <w:sz w:val="22"/>
          <w:szCs w:val="22"/>
        </w:rPr>
        <w:t>zählen</w:t>
      </w:r>
      <w:proofErr w:type="spellEnd"/>
      <w:r w:rsidR="002F04E2" w:rsidRPr="00D93E44">
        <w:rPr>
          <w:rFonts w:ascii="Fira Sans Extra Condensed" w:hAnsi="Fira Sans Extra Condensed" w:cs="Arial"/>
          <w:sz w:val="22"/>
          <w:szCs w:val="22"/>
        </w:rPr>
        <w:t xml:space="preserve"> z.</w:t>
      </w:r>
      <w:r w:rsidR="004A5921">
        <w:rPr>
          <w:rFonts w:ascii="Fira Sans Extra Condensed" w:hAnsi="Fira Sans Extra Condensed" w:cs="Arial"/>
          <w:sz w:val="22"/>
          <w:szCs w:val="22"/>
        </w:rPr>
        <w:t> </w:t>
      </w:r>
      <w:r w:rsidR="002F04E2" w:rsidRPr="00D93E44">
        <w:rPr>
          <w:rFonts w:ascii="Fira Sans Extra Condensed" w:hAnsi="Fira Sans Extra Condensed" w:cs="Arial"/>
          <w:sz w:val="22"/>
          <w:szCs w:val="22"/>
        </w:rPr>
        <w:t>B.</w:t>
      </w:r>
      <w:r w:rsidR="00F47767" w:rsidRPr="00D93E44">
        <w:rPr>
          <w:rFonts w:ascii="Fira Sans Extra Condensed" w:hAnsi="Fira Sans Extra Condensed" w:cs="Arial"/>
          <w:sz w:val="22"/>
          <w:szCs w:val="22"/>
        </w:rPr>
        <w:t xml:space="preserve"> </w:t>
      </w:r>
      <w:proofErr w:type="spellStart"/>
      <w:r w:rsidR="002F04E2" w:rsidRPr="00D93E44">
        <w:rPr>
          <w:rFonts w:ascii="Fira Sans Extra Condensed" w:hAnsi="Fira Sans Extra Condensed" w:cs="Arial"/>
          <w:sz w:val="22"/>
          <w:szCs w:val="22"/>
        </w:rPr>
        <w:t>Maßnahmen</w:t>
      </w:r>
      <w:proofErr w:type="spellEnd"/>
      <w:r w:rsidR="002F04E2" w:rsidRPr="00D93E44">
        <w:rPr>
          <w:rFonts w:ascii="Fira Sans Extra Condensed" w:hAnsi="Fira Sans Extra Condensed" w:cs="Arial"/>
          <w:sz w:val="22"/>
          <w:szCs w:val="22"/>
        </w:rPr>
        <w:t xml:space="preserve"> </w:t>
      </w:r>
      <w:proofErr w:type="spellStart"/>
      <w:r w:rsidR="002F04E2" w:rsidRPr="00D93E44">
        <w:rPr>
          <w:rFonts w:ascii="Fira Sans Extra Condensed" w:hAnsi="Fira Sans Extra Condensed" w:cs="Arial"/>
          <w:sz w:val="22"/>
          <w:szCs w:val="22"/>
        </w:rPr>
        <w:t>nach</w:t>
      </w:r>
      <w:proofErr w:type="spellEnd"/>
      <w:r w:rsidR="002F04E2" w:rsidRPr="00D93E44">
        <w:rPr>
          <w:rFonts w:ascii="Fira Sans Extra Condensed" w:hAnsi="Fira Sans Extra Condensed" w:cs="Arial"/>
          <w:sz w:val="22"/>
          <w:szCs w:val="22"/>
        </w:rPr>
        <w:t xml:space="preserve"> §</w:t>
      </w:r>
      <w:r w:rsidR="004A5921">
        <w:rPr>
          <w:rFonts w:ascii="Fira Sans Extra Condensed" w:hAnsi="Fira Sans Extra Condensed" w:cs="Arial"/>
          <w:sz w:val="22"/>
          <w:szCs w:val="22"/>
        </w:rPr>
        <w:t> </w:t>
      </w:r>
      <w:r w:rsidR="00F00816" w:rsidRPr="00D93E44">
        <w:rPr>
          <w:rFonts w:ascii="Fira Sans Extra Condensed" w:hAnsi="Fira Sans Extra Condensed" w:cs="Arial"/>
          <w:sz w:val="22"/>
          <w:szCs w:val="22"/>
        </w:rPr>
        <w:t>45</w:t>
      </w:r>
      <w:r w:rsidR="004A5921">
        <w:rPr>
          <w:rFonts w:ascii="Fira Sans Extra Condensed" w:hAnsi="Fira Sans Extra Condensed" w:cs="Arial"/>
          <w:sz w:val="22"/>
          <w:szCs w:val="22"/>
        </w:rPr>
        <w:t xml:space="preserve"> </w:t>
      </w:r>
      <w:r w:rsidR="00F00816" w:rsidRPr="00D93E44">
        <w:rPr>
          <w:rFonts w:ascii="Fira Sans Extra Condensed" w:hAnsi="Fira Sans Extra Condensed" w:cs="Arial"/>
          <w:sz w:val="22"/>
          <w:szCs w:val="22"/>
        </w:rPr>
        <w:t>Abs</w:t>
      </w:r>
      <w:r w:rsidR="005A638E">
        <w:rPr>
          <w:rFonts w:ascii="Fira Sans Extra Condensed" w:hAnsi="Fira Sans Extra Condensed" w:cs="Arial"/>
          <w:sz w:val="22"/>
          <w:szCs w:val="22"/>
        </w:rPr>
        <w:t>.</w:t>
      </w:r>
      <w:r w:rsidR="00F00816" w:rsidRPr="00D93E44">
        <w:rPr>
          <w:rStyle w:val="CharacterStyle1"/>
          <w:rFonts w:ascii="Fira Sans Extra Condensed" w:eastAsiaTheme="majorEastAsia" w:hAnsi="Fira Sans Extra Condensed"/>
          <w:spacing w:val="-1"/>
          <w:sz w:val="22"/>
          <w:szCs w:val="22"/>
        </w:rPr>
        <w:t> 1 </w:t>
      </w:r>
      <w:proofErr w:type="spellStart"/>
      <w:r w:rsidR="00F00816" w:rsidRPr="00D93E44">
        <w:rPr>
          <w:rStyle w:val="CharacterStyle1"/>
          <w:rFonts w:ascii="Fira Sans Extra Condensed" w:eastAsiaTheme="majorEastAsia" w:hAnsi="Fira Sans Extra Condensed"/>
          <w:spacing w:val="-1"/>
          <w:sz w:val="22"/>
          <w:szCs w:val="22"/>
        </w:rPr>
        <w:t>Drittes</w:t>
      </w:r>
      <w:proofErr w:type="spellEnd"/>
      <w:r w:rsidR="00F00816" w:rsidRPr="00D93E44">
        <w:rPr>
          <w:rStyle w:val="CharacterStyle1"/>
          <w:rFonts w:ascii="Fira Sans Extra Condensed" w:eastAsiaTheme="majorEastAsia" w:hAnsi="Fira Sans Extra Condensed"/>
          <w:spacing w:val="-1"/>
          <w:sz w:val="22"/>
          <w:szCs w:val="22"/>
        </w:rPr>
        <w:t xml:space="preserve"> Buch </w:t>
      </w:r>
      <w:proofErr w:type="spellStart"/>
      <w:r w:rsidR="00F00816" w:rsidRPr="00D93E44">
        <w:rPr>
          <w:rStyle w:val="CharacterStyle1"/>
          <w:rFonts w:ascii="Fira Sans Extra Condensed" w:eastAsiaTheme="majorEastAsia" w:hAnsi="Fira Sans Extra Condensed"/>
          <w:spacing w:val="-1"/>
          <w:sz w:val="22"/>
          <w:szCs w:val="22"/>
        </w:rPr>
        <w:t>Sozialgesetzbuch</w:t>
      </w:r>
      <w:proofErr w:type="spellEnd"/>
      <w:r w:rsidR="004D7167" w:rsidRPr="00D93E44">
        <w:rPr>
          <w:rStyle w:val="CharacterStyle1"/>
          <w:rFonts w:ascii="Fira Sans Extra Condensed" w:eastAsiaTheme="majorEastAsia" w:hAnsi="Fira Sans Extra Condensed"/>
          <w:spacing w:val="-1"/>
          <w:sz w:val="22"/>
          <w:szCs w:val="22"/>
        </w:rPr>
        <w:t>)</w:t>
      </w:r>
      <w:r w:rsidR="00F35D54" w:rsidRPr="00D93E44">
        <w:rPr>
          <w:rStyle w:val="CharacterStyle1"/>
          <w:rFonts w:ascii="Fira Sans Extra Condensed" w:eastAsiaTheme="majorEastAsia" w:hAnsi="Fira Sans Extra Condensed"/>
          <w:spacing w:val="-1"/>
          <w:sz w:val="22"/>
          <w:szCs w:val="22"/>
        </w:rPr>
        <w:t>.</w:t>
      </w:r>
    </w:p>
    <w:p w14:paraId="33E60B7C" w14:textId="08138E1E" w:rsidR="00246626" w:rsidRPr="004C1037" w:rsidRDefault="0087762B" w:rsidP="0087762B">
      <w:pPr>
        <w:pStyle w:val="Listenabsatz"/>
        <w:numPr>
          <w:ilvl w:val="0"/>
          <w:numId w:val="23"/>
        </w:numPr>
        <w:spacing w:before="120"/>
        <w:ind w:left="1066" w:hanging="357"/>
        <w:jc w:val="both"/>
        <w:rPr>
          <w:rFonts w:ascii="Fira Sans Extra Condensed" w:hAnsi="Fira Sans Extra Condensed" w:cs="Arial"/>
          <w:bCs/>
          <w:sz w:val="22"/>
          <w:szCs w:val="22"/>
          <w:u w:val="single"/>
        </w:rPr>
      </w:pPr>
      <w:r w:rsidRPr="004C1037">
        <w:rPr>
          <w:rFonts w:ascii="Fira Sans Extra Condensed" w:hAnsi="Fira Sans Extra Condensed" w:cs="Arial"/>
          <w:bCs/>
          <w:sz w:val="22"/>
          <w:szCs w:val="22"/>
          <w:u w:val="single"/>
          <w:lang w:val="de-DE"/>
        </w:rPr>
        <w:t>W</w:t>
      </w:r>
      <w:r w:rsidR="00246626" w:rsidRPr="004C1037">
        <w:rPr>
          <w:rFonts w:ascii="Fira Sans Extra Condensed" w:hAnsi="Fira Sans Extra Condensed" w:cs="Arial"/>
          <w:bCs/>
          <w:sz w:val="22"/>
          <w:szCs w:val="22"/>
          <w:u w:val="single"/>
          <w:lang w:val="de-DE"/>
        </w:rPr>
        <w:t>irtschaftliche</w:t>
      </w:r>
      <w:r w:rsidR="00246626" w:rsidRPr="004C1037">
        <w:rPr>
          <w:rFonts w:ascii="Fira Sans Extra Condensed" w:hAnsi="Fira Sans Extra Condensed" w:cs="Arial"/>
          <w:bCs/>
          <w:sz w:val="22"/>
          <w:szCs w:val="22"/>
          <w:u w:val="single"/>
        </w:rPr>
        <w:t xml:space="preserve"> und </w:t>
      </w:r>
      <w:proofErr w:type="spellStart"/>
      <w:r w:rsidR="00246626" w:rsidRPr="004C1037">
        <w:rPr>
          <w:rFonts w:ascii="Fira Sans Extra Condensed" w:hAnsi="Fira Sans Extra Condensed" w:cs="Arial"/>
          <w:bCs/>
          <w:sz w:val="22"/>
          <w:szCs w:val="22"/>
          <w:u w:val="single"/>
        </w:rPr>
        <w:t>finanzielle</w:t>
      </w:r>
      <w:proofErr w:type="spellEnd"/>
      <w:r w:rsidR="00246626" w:rsidRPr="004C1037">
        <w:rPr>
          <w:rFonts w:ascii="Fira Sans Extra Condensed" w:hAnsi="Fira Sans Extra Condensed" w:cs="Arial"/>
          <w:bCs/>
          <w:sz w:val="22"/>
          <w:szCs w:val="22"/>
          <w:u w:val="single"/>
        </w:rPr>
        <w:t xml:space="preserve"> </w:t>
      </w:r>
      <w:proofErr w:type="spellStart"/>
      <w:r w:rsidR="00246626" w:rsidRPr="004C1037">
        <w:rPr>
          <w:rFonts w:ascii="Fira Sans Extra Condensed" w:hAnsi="Fira Sans Extra Condensed" w:cs="Arial"/>
          <w:bCs/>
          <w:sz w:val="22"/>
          <w:szCs w:val="22"/>
          <w:u w:val="single"/>
        </w:rPr>
        <w:t>Leistungsfähigkeit</w:t>
      </w:r>
      <w:proofErr w:type="spellEnd"/>
    </w:p>
    <w:p w14:paraId="2251AEB5" w14:textId="39D9F376" w:rsidR="00246626" w:rsidRPr="00D93E44" w:rsidRDefault="00246626" w:rsidP="006918FD">
      <w:pPr>
        <w:ind w:left="1068"/>
        <w:jc w:val="both"/>
        <w:rPr>
          <w:rFonts w:ascii="Fira Sans Extra Condensed" w:hAnsi="Fira Sans Extra Condensed" w:cs="Arial"/>
          <w:sz w:val="22"/>
          <w:szCs w:val="22"/>
          <w:u w:val="single"/>
        </w:rPr>
      </w:pPr>
      <w:r w:rsidRPr="00D93E44">
        <w:rPr>
          <w:rFonts w:ascii="Fira Sans Extra Condensed" w:hAnsi="Fira Sans Extra Condensed" w:cs="Arial"/>
          <w:sz w:val="22"/>
          <w:szCs w:val="22"/>
        </w:rPr>
        <w:t>Eigenerklärung über den Gesamtumsatz des Bieters</w:t>
      </w:r>
      <w:r w:rsidR="0087762B">
        <w:rPr>
          <w:rFonts w:ascii="Fira Sans Extra Condensed" w:hAnsi="Fira Sans Extra Condensed" w:cs="Arial"/>
          <w:sz w:val="22"/>
          <w:szCs w:val="22"/>
        </w:rPr>
        <w:t xml:space="preserve"> oder </w:t>
      </w:r>
      <w:r w:rsidR="0041411F">
        <w:rPr>
          <w:rFonts w:ascii="Fira Sans Extra Condensed" w:hAnsi="Fira Sans Extra Condensed" w:cs="Arial"/>
          <w:sz w:val="22"/>
          <w:szCs w:val="22"/>
        </w:rPr>
        <w:t>der Bieterin</w:t>
      </w:r>
      <w:r w:rsidRPr="00D93E44">
        <w:rPr>
          <w:rFonts w:ascii="Fira Sans Extra Condensed" w:hAnsi="Fira Sans Extra Condensed" w:cs="Arial"/>
          <w:sz w:val="22"/>
          <w:szCs w:val="22"/>
        </w:rPr>
        <w:t xml:space="preserve"> in den letzten drei abgeschlossenen Geschäftsjahren</w:t>
      </w:r>
      <w:r w:rsidR="0006761E" w:rsidRPr="00D93E44">
        <w:rPr>
          <w:rFonts w:ascii="Fira Sans Extra Condensed" w:hAnsi="Fira Sans Extra Condensed" w:cs="Arial"/>
          <w:sz w:val="22"/>
          <w:szCs w:val="22"/>
        </w:rPr>
        <w:t xml:space="preserve">. </w:t>
      </w:r>
      <w:r w:rsidRPr="00D93E44">
        <w:rPr>
          <w:rFonts w:ascii="Fira Sans Extra Condensed" w:hAnsi="Fira Sans Extra Condensed" w:cs="Arial"/>
          <w:sz w:val="22"/>
          <w:szCs w:val="22"/>
        </w:rPr>
        <w:t>Nachweis über das Vorhandensein einer Betriebshaftpflichtversicherung (Versicherungsschein und Benennung der Deckungssumme, auf Verlangen der Vergabestelle auch eine Deckungszusage der Versicherung).</w:t>
      </w:r>
    </w:p>
    <w:p w14:paraId="06E1ADF1" w14:textId="43967E53" w:rsidR="0087762B" w:rsidRPr="005179AA" w:rsidRDefault="0087762B" w:rsidP="006B3E71">
      <w:pPr>
        <w:numPr>
          <w:ilvl w:val="12"/>
          <w:numId w:val="0"/>
        </w:numPr>
        <w:spacing w:before="120"/>
        <w:jc w:val="both"/>
        <w:rPr>
          <w:rFonts w:ascii="Fira Sans Extra Condensed" w:hAnsi="Fira Sans Extra Condensed" w:cstheme="minorHAnsi"/>
          <w:color w:val="000000"/>
          <w:sz w:val="22"/>
          <w:szCs w:val="22"/>
        </w:rPr>
      </w:pPr>
      <w:r w:rsidRPr="005179AA">
        <w:rPr>
          <w:rFonts w:ascii="Fira Sans Extra Condensed" w:hAnsi="Fira Sans Extra Condensed" w:cstheme="minorHAnsi"/>
          <w:color w:val="000000"/>
          <w:sz w:val="22"/>
          <w:szCs w:val="22"/>
        </w:rPr>
        <w:t xml:space="preserve">Bezüglich der Darstellung der Aktivitäten im Bereich der Integration ist die Referenzliste </w:t>
      </w:r>
      <w:r w:rsidR="005179AA">
        <w:rPr>
          <w:rFonts w:ascii="Fira Sans Extra Condensed" w:hAnsi="Fira Sans Extra Condensed" w:cstheme="minorHAnsi"/>
          <w:color w:val="000000"/>
          <w:sz w:val="22"/>
          <w:szCs w:val="22"/>
        </w:rPr>
        <w:t>(</w:t>
      </w:r>
      <w:r w:rsidRPr="005179AA">
        <w:rPr>
          <w:rFonts w:ascii="Fira Sans Extra Condensed" w:hAnsi="Fira Sans Extra Condensed" w:cstheme="minorHAnsi"/>
          <w:color w:val="000000"/>
          <w:sz w:val="22"/>
          <w:szCs w:val="22"/>
        </w:rPr>
        <w:t>Teil </w:t>
      </w:r>
      <w:proofErr w:type="gramStart"/>
      <w:r w:rsidRPr="005179AA">
        <w:rPr>
          <w:rFonts w:ascii="Fira Sans Extra Condensed" w:hAnsi="Fira Sans Extra Condensed" w:cstheme="minorHAnsi"/>
          <w:color w:val="000000"/>
          <w:sz w:val="22"/>
          <w:szCs w:val="22"/>
        </w:rPr>
        <w:t xml:space="preserve">D </w:t>
      </w:r>
      <w:r w:rsidR="005179AA">
        <w:rPr>
          <w:rFonts w:ascii="Fira Sans Extra Condensed" w:hAnsi="Fira Sans Extra Condensed" w:cstheme="minorHAnsi"/>
          <w:color w:val="000000"/>
          <w:sz w:val="22"/>
          <w:szCs w:val="22"/>
        </w:rPr>
        <w:t>)</w:t>
      </w:r>
      <w:r w:rsidRPr="005179AA">
        <w:rPr>
          <w:rFonts w:ascii="Fira Sans Extra Condensed" w:hAnsi="Fira Sans Extra Condensed" w:cstheme="minorHAnsi"/>
          <w:color w:val="000000"/>
          <w:sz w:val="22"/>
          <w:szCs w:val="22"/>
        </w:rPr>
        <w:t>auszufüllen</w:t>
      </w:r>
      <w:proofErr w:type="gramEnd"/>
      <w:r w:rsidRPr="005179AA">
        <w:rPr>
          <w:rFonts w:ascii="Fira Sans Extra Condensed" w:hAnsi="Fira Sans Extra Condensed" w:cstheme="minorHAnsi"/>
          <w:color w:val="000000"/>
          <w:sz w:val="22"/>
          <w:szCs w:val="22"/>
        </w:rPr>
        <w:t>.</w:t>
      </w:r>
    </w:p>
    <w:p w14:paraId="7511388F" w14:textId="10AA4F71" w:rsidR="002F04E2" w:rsidRDefault="002F04E2" w:rsidP="005179AA">
      <w:pPr>
        <w:jc w:val="both"/>
        <w:rPr>
          <w:rFonts w:ascii="Fira Sans Extra Condensed" w:hAnsi="Fira Sans Extra Condensed" w:cs="Arial"/>
          <w:sz w:val="22"/>
          <w:szCs w:val="22"/>
        </w:rPr>
      </w:pPr>
      <w:r w:rsidRPr="005179AA">
        <w:rPr>
          <w:rFonts w:ascii="Fira Sans Extra Condensed" w:hAnsi="Fira Sans Extra Condensed" w:cs="Arial"/>
          <w:sz w:val="22"/>
          <w:szCs w:val="22"/>
        </w:rPr>
        <w:t>Handelt es sich um eine Bietergemeinschaft, so sind die Referenzen von jedem Mitglied der Biete</w:t>
      </w:r>
      <w:r w:rsidR="006334AA" w:rsidRPr="005179AA">
        <w:rPr>
          <w:rFonts w:ascii="Fira Sans Extra Condensed" w:hAnsi="Fira Sans Extra Condensed" w:cs="Arial"/>
          <w:sz w:val="22"/>
          <w:szCs w:val="22"/>
        </w:rPr>
        <w:t>r</w:t>
      </w:r>
      <w:r w:rsidRPr="005179AA">
        <w:rPr>
          <w:rFonts w:ascii="Fira Sans Extra Condensed" w:hAnsi="Fira Sans Extra Condensed" w:cs="Arial"/>
          <w:sz w:val="22"/>
          <w:szCs w:val="22"/>
        </w:rPr>
        <w:t>gemeinschaft vorzulegen.</w:t>
      </w:r>
    </w:p>
    <w:p w14:paraId="59EA3714" w14:textId="77777777" w:rsidR="006E2AE0" w:rsidRPr="00FB106E" w:rsidRDefault="006E2AE0" w:rsidP="006E2AE0">
      <w:pPr>
        <w:spacing w:before="120" w:after="120"/>
        <w:rPr>
          <w:rFonts w:ascii="Fira Sans Extra Condensed" w:hAnsi="Fira Sans Extra Condensed" w:cs="Arial"/>
          <w:color w:val="000000" w:themeColor="text1"/>
          <w:sz w:val="22"/>
          <w:szCs w:val="22"/>
        </w:rPr>
      </w:pPr>
      <w:r w:rsidRPr="00FB106E">
        <w:rPr>
          <w:rFonts w:ascii="Fira Sans Extra Condensed" w:hAnsi="Fira Sans Extra Condensed" w:cs="Arial"/>
          <w:color w:val="000000" w:themeColor="text1"/>
          <w:sz w:val="22"/>
          <w:szCs w:val="22"/>
          <w:u w:val="single"/>
        </w:rPr>
        <w:t>Hinweis zur Eignungsleihe</w:t>
      </w:r>
      <w:r w:rsidRPr="00FB106E">
        <w:rPr>
          <w:rFonts w:ascii="Fira Sans Extra Condensed" w:hAnsi="Fira Sans Extra Condensed" w:cs="Arial"/>
          <w:color w:val="000000" w:themeColor="text1"/>
          <w:sz w:val="22"/>
          <w:szCs w:val="22"/>
        </w:rPr>
        <w:t>:</w:t>
      </w:r>
    </w:p>
    <w:p w14:paraId="094FE664" w14:textId="1E595E2A" w:rsidR="006E2AE0" w:rsidRPr="00FB106E" w:rsidRDefault="006E2AE0" w:rsidP="006E2AE0">
      <w:pPr>
        <w:spacing w:before="120" w:after="120"/>
        <w:jc w:val="both"/>
        <w:rPr>
          <w:rFonts w:ascii="Fira Sans Extra Condensed" w:hAnsi="Fira Sans Extra Condensed" w:cs="Arial"/>
          <w:color w:val="000000" w:themeColor="text1"/>
          <w:sz w:val="22"/>
          <w:szCs w:val="22"/>
        </w:rPr>
      </w:pPr>
      <w:r w:rsidRPr="00FB106E">
        <w:rPr>
          <w:rFonts w:ascii="Fira Sans Extra Condensed" w:hAnsi="Fira Sans Extra Condensed" w:cs="Arial"/>
          <w:color w:val="000000" w:themeColor="text1"/>
          <w:sz w:val="22"/>
          <w:szCs w:val="22"/>
        </w:rPr>
        <w:t>Bei Bietergemeinschaften genügt hinsichtlich der Leistungsfähigkeit, dass diese bei mindestens einem Mitglied der Bietergemeinschaft vorliegt. Es kommt auf die der Bietergemeinschaft insgesamt zur Verfügung stehenden Kapazitäten zur Auftragsdurchführung an. Der</w:t>
      </w:r>
      <w:r w:rsidR="00F546C6" w:rsidRPr="00FB106E">
        <w:rPr>
          <w:rFonts w:ascii="Fira Sans Extra Condensed" w:hAnsi="Fira Sans Extra Condensed" w:cs="Arial"/>
          <w:color w:val="000000" w:themeColor="text1"/>
          <w:sz w:val="22"/>
          <w:szCs w:val="22"/>
        </w:rPr>
        <w:t xml:space="preserve"> Bieter oder </w:t>
      </w:r>
      <w:r w:rsidRPr="00FB106E">
        <w:rPr>
          <w:rFonts w:ascii="Fira Sans Extra Condensed" w:hAnsi="Fira Sans Extra Condensed" w:cs="Arial"/>
          <w:color w:val="000000" w:themeColor="text1"/>
          <w:sz w:val="22"/>
          <w:szCs w:val="22"/>
        </w:rPr>
        <w:t xml:space="preserve">die Bieterin, die Bietergemeinschaft, welche nicht </w:t>
      </w:r>
      <w:proofErr w:type="gramStart"/>
      <w:r w:rsidRPr="00FB106E">
        <w:rPr>
          <w:rFonts w:ascii="Fira Sans Extra Condensed" w:hAnsi="Fira Sans Extra Condensed" w:cs="Arial"/>
          <w:color w:val="000000" w:themeColor="text1"/>
          <w:sz w:val="22"/>
          <w:szCs w:val="22"/>
        </w:rPr>
        <w:t>selber</w:t>
      </w:r>
      <w:proofErr w:type="gramEnd"/>
      <w:r w:rsidRPr="00FB106E">
        <w:rPr>
          <w:rFonts w:ascii="Fira Sans Extra Condensed" w:hAnsi="Fira Sans Extra Condensed" w:cs="Arial"/>
          <w:color w:val="000000" w:themeColor="text1"/>
          <w:sz w:val="22"/>
          <w:szCs w:val="22"/>
        </w:rPr>
        <w:t xml:space="preserve"> über die geforderte Leistungsfähigkeit verfügt, kann bezogen auf die ihm</w:t>
      </w:r>
      <w:r w:rsidR="00F546C6" w:rsidRPr="00FB106E">
        <w:rPr>
          <w:rFonts w:ascii="Fira Sans Extra Condensed" w:hAnsi="Fira Sans Extra Condensed" w:cs="Arial"/>
          <w:color w:val="000000" w:themeColor="text1"/>
          <w:sz w:val="22"/>
          <w:szCs w:val="22"/>
        </w:rPr>
        <w:t xml:space="preserve"> oder ihr </w:t>
      </w:r>
      <w:r w:rsidRPr="00FB106E">
        <w:rPr>
          <w:rFonts w:ascii="Fira Sans Extra Condensed" w:hAnsi="Fira Sans Extra Condensed" w:cs="Arial"/>
          <w:color w:val="000000" w:themeColor="text1"/>
          <w:sz w:val="22"/>
          <w:szCs w:val="22"/>
        </w:rPr>
        <w:t>fehlende</w:t>
      </w:r>
      <w:r w:rsidR="00F546C6" w:rsidRPr="00FB106E">
        <w:rPr>
          <w:rFonts w:ascii="Fira Sans Extra Condensed" w:hAnsi="Fira Sans Extra Condensed" w:cs="Arial"/>
          <w:color w:val="000000" w:themeColor="text1"/>
          <w:sz w:val="22"/>
          <w:szCs w:val="22"/>
        </w:rPr>
        <w:t>*</w:t>
      </w:r>
      <w:r w:rsidRPr="00FB106E">
        <w:rPr>
          <w:rFonts w:ascii="Fira Sans Extra Condensed" w:hAnsi="Fira Sans Extra Condensed" w:cs="Arial"/>
          <w:color w:val="000000" w:themeColor="text1"/>
          <w:sz w:val="22"/>
          <w:szCs w:val="22"/>
        </w:rPr>
        <w:t>n Leistungsfähigkeit</w:t>
      </w:r>
      <w:r w:rsidR="00F546C6" w:rsidRPr="00FB106E">
        <w:rPr>
          <w:rFonts w:ascii="Fira Sans Extra Condensed" w:hAnsi="Fira Sans Extra Condensed" w:cs="Arial"/>
          <w:color w:val="000000" w:themeColor="text1"/>
          <w:sz w:val="22"/>
          <w:szCs w:val="22"/>
        </w:rPr>
        <w:t>*</w:t>
      </w:r>
      <w:r w:rsidRPr="00FB106E">
        <w:rPr>
          <w:rFonts w:ascii="Fira Sans Extra Condensed" w:hAnsi="Fira Sans Extra Condensed" w:cs="Arial"/>
          <w:color w:val="000000" w:themeColor="text1"/>
          <w:sz w:val="22"/>
          <w:szCs w:val="22"/>
        </w:rPr>
        <w:t> en auf die entsprechenden Ressourcen von anderen Unternehmen (Unterauftragnehmer*in) zurückgreifen, um die geforderten Eignungskriterien zu erfüllen.</w:t>
      </w:r>
    </w:p>
    <w:p w14:paraId="0191E232" w14:textId="77777777" w:rsidR="00F720F6" w:rsidRPr="00D93E44" w:rsidRDefault="00F720F6" w:rsidP="00400122">
      <w:pPr>
        <w:spacing w:before="120" w:after="120"/>
        <w:jc w:val="both"/>
        <w:rPr>
          <w:rFonts w:ascii="Fira Sans Extra Condensed" w:hAnsi="Fira Sans Extra Condensed" w:cs="Arial"/>
          <w:b/>
          <w:color w:val="000000"/>
          <w:sz w:val="22"/>
          <w:szCs w:val="22"/>
          <w:u w:val="single"/>
        </w:rPr>
      </w:pPr>
      <w:r w:rsidRPr="00D93E44">
        <w:rPr>
          <w:rFonts w:ascii="Fira Sans Extra Condensed" w:hAnsi="Fira Sans Extra Condensed" w:cs="Arial"/>
          <w:b/>
          <w:color w:val="000000"/>
          <w:sz w:val="22"/>
          <w:szCs w:val="22"/>
          <w:u w:val="single"/>
        </w:rPr>
        <w:t>Weitere Nachweise zur Eignung</w:t>
      </w:r>
    </w:p>
    <w:p w14:paraId="549F4904" w14:textId="2E5FA35F" w:rsidR="008A5223" w:rsidRPr="00D93E44" w:rsidRDefault="008A5223" w:rsidP="006918FD">
      <w:pPr>
        <w:numPr>
          <w:ilvl w:val="0"/>
          <w:numId w:val="2"/>
        </w:numPr>
        <w:ind w:left="709" w:hanging="425"/>
        <w:jc w:val="both"/>
        <w:rPr>
          <w:rFonts w:ascii="Fira Sans Extra Condensed" w:hAnsi="Fira Sans Extra Condensed" w:cs="Arial"/>
          <w:color w:val="000000"/>
          <w:sz w:val="22"/>
          <w:szCs w:val="22"/>
          <w:u w:val="single"/>
        </w:rPr>
      </w:pPr>
      <w:r w:rsidRPr="00D93E44">
        <w:rPr>
          <w:rFonts w:ascii="Fira Sans Extra Condensed" w:hAnsi="Fira Sans Extra Condensed" w:cs="Arial"/>
          <w:color w:val="000000"/>
          <w:sz w:val="22"/>
          <w:szCs w:val="22"/>
        </w:rPr>
        <w:t>Eigenerklärung über das Nichtvorliegen von Ausschlussgründen nach §</w:t>
      </w:r>
      <w:r w:rsidR="0087762B">
        <w:rPr>
          <w:rFonts w:ascii="Fira Sans Extra Condensed" w:hAnsi="Fira Sans Extra Condensed" w:cs="Arial"/>
          <w:color w:val="000000"/>
          <w:sz w:val="22"/>
          <w:szCs w:val="22"/>
        </w:rPr>
        <w:t> </w:t>
      </w:r>
      <w:r w:rsidRPr="00D93E44">
        <w:rPr>
          <w:rFonts w:ascii="Fira Sans Extra Condensed" w:hAnsi="Fira Sans Extra Condensed" w:cs="Arial"/>
          <w:color w:val="000000"/>
          <w:sz w:val="22"/>
          <w:szCs w:val="22"/>
        </w:rPr>
        <w:t>35</w:t>
      </w:r>
      <w:r w:rsidR="0087762B">
        <w:rPr>
          <w:rFonts w:ascii="Fira Sans Extra Condensed" w:hAnsi="Fira Sans Extra Condensed" w:cs="Arial"/>
          <w:color w:val="000000"/>
          <w:sz w:val="22"/>
          <w:szCs w:val="22"/>
        </w:rPr>
        <w:t> </w:t>
      </w:r>
      <w:proofErr w:type="spellStart"/>
      <w:r w:rsidRPr="00D93E44">
        <w:rPr>
          <w:rFonts w:ascii="Fira Sans Extra Condensed" w:hAnsi="Fira Sans Extra Condensed" w:cs="Arial"/>
          <w:color w:val="000000"/>
          <w:sz w:val="22"/>
          <w:szCs w:val="22"/>
        </w:rPr>
        <w:t>UVgO</w:t>
      </w:r>
      <w:proofErr w:type="spellEnd"/>
      <w:r w:rsidR="00236324">
        <w:rPr>
          <w:rFonts w:ascii="Fira Sans Extra Condensed" w:hAnsi="Fira Sans Extra Condensed" w:cs="Arial"/>
          <w:color w:val="000000"/>
          <w:sz w:val="22"/>
          <w:szCs w:val="22"/>
        </w:rPr>
        <w:t>,</w:t>
      </w:r>
    </w:p>
    <w:p w14:paraId="46D2CA99" w14:textId="37AC43CA" w:rsidR="00A41CDA" w:rsidRDefault="0087762B" w:rsidP="00A41CDA">
      <w:pPr>
        <w:numPr>
          <w:ilvl w:val="0"/>
          <w:numId w:val="2"/>
        </w:numPr>
        <w:ind w:left="709" w:hanging="425"/>
        <w:jc w:val="both"/>
        <w:rPr>
          <w:rFonts w:ascii="Fira Sans Extra Condensed" w:hAnsi="Fira Sans Extra Condensed" w:cs="Arial"/>
          <w:color w:val="000000"/>
          <w:sz w:val="22"/>
          <w:szCs w:val="22"/>
          <w:u w:val="single"/>
        </w:rPr>
      </w:pPr>
      <w:r>
        <w:rPr>
          <w:rFonts w:ascii="Fira Sans Extra Condensed" w:hAnsi="Fira Sans Extra Condensed" w:cs="Arial"/>
          <w:color w:val="000000"/>
          <w:sz w:val="22"/>
          <w:szCs w:val="22"/>
        </w:rPr>
        <w:t>g</w:t>
      </w:r>
      <w:r w:rsidR="00F720F6" w:rsidRPr="00D93E44">
        <w:rPr>
          <w:rFonts w:ascii="Fira Sans Extra Condensed" w:hAnsi="Fira Sans Extra Condensed" w:cs="Arial"/>
          <w:color w:val="000000"/>
          <w:sz w:val="22"/>
          <w:szCs w:val="22"/>
        </w:rPr>
        <w:t>egebenenfalls Bietergemeinschaftserklärung</w:t>
      </w:r>
      <w:r w:rsidR="00236324">
        <w:rPr>
          <w:rFonts w:ascii="Fira Sans Extra Condensed" w:hAnsi="Fira Sans Extra Condensed" w:cs="Arial"/>
          <w:color w:val="000000"/>
          <w:sz w:val="22"/>
          <w:szCs w:val="22"/>
        </w:rPr>
        <w:t>,</w:t>
      </w:r>
    </w:p>
    <w:p w14:paraId="11A74312" w14:textId="512921D4" w:rsidR="007B5F8B" w:rsidRPr="00A41CDA" w:rsidRDefault="004C42D2" w:rsidP="00A41CDA">
      <w:pPr>
        <w:numPr>
          <w:ilvl w:val="0"/>
          <w:numId w:val="2"/>
        </w:numPr>
        <w:ind w:left="709" w:hanging="425"/>
        <w:jc w:val="both"/>
        <w:rPr>
          <w:rFonts w:ascii="Fira Sans Extra Condensed" w:hAnsi="Fira Sans Extra Condensed" w:cs="Arial"/>
          <w:color w:val="000000"/>
          <w:sz w:val="22"/>
          <w:szCs w:val="22"/>
          <w:u w:val="single"/>
        </w:rPr>
      </w:pPr>
      <w:r w:rsidRPr="00A41CDA">
        <w:rPr>
          <w:rFonts w:ascii="Fira Sans Extra Condensed" w:hAnsi="Fira Sans Extra Condensed" w:cs="Arial"/>
          <w:bCs/>
          <w:color w:val="000000" w:themeColor="text1"/>
          <w:sz w:val="22"/>
          <w:szCs w:val="22"/>
        </w:rPr>
        <w:t>a</w:t>
      </w:r>
      <w:r w:rsidR="008A5223" w:rsidRPr="00A41CDA">
        <w:rPr>
          <w:rFonts w:ascii="Fira Sans Extra Condensed" w:hAnsi="Fira Sans Extra Condensed" w:cs="Arial"/>
          <w:bCs/>
          <w:color w:val="000000" w:themeColor="text1"/>
          <w:sz w:val="22"/>
          <w:szCs w:val="22"/>
        </w:rPr>
        <w:t>ls Beleg der Berechtigung zur Auftragsausführung wird die Vorlage einer aktuell gültigen Zertifizierung gemäß §§ 176 Abs. 1 und 178 SGB III mit Angebotsabgabe verlangt. Bei Bietergemeinschaften muss jedes Mitglied über die gültige Zulassung verfügen.</w:t>
      </w:r>
    </w:p>
    <w:p w14:paraId="4F99188D" w14:textId="55219B6E" w:rsidR="002F04E2" w:rsidRPr="00D93E44" w:rsidRDefault="002F04E2" w:rsidP="006B3E71">
      <w:pPr>
        <w:spacing w:before="240" w:after="120"/>
        <w:jc w:val="both"/>
        <w:rPr>
          <w:rFonts w:ascii="Fira Sans Extra Condensed" w:hAnsi="Fira Sans Extra Condensed" w:cs="Arial"/>
          <w:b/>
          <w:sz w:val="22"/>
          <w:szCs w:val="22"/>
          <w:u w:val="single"/>
        </w:rPr>
      </w:pPr>
      <w:r w:rsidRPr="00D93E44">
        <w:rPr>
          <w:rFonts w:ascii="Fira Sans Extra Condensed" w:hAnsi="Fira Sans Extra Condensed" w:cs="Arial"/>
          <w:b/>
          <w:sz w:val="22"/>
          <w:szCs w:val="22"/>
          <w:u w:val="single"/>
        </w:rPr>
        <w:t>Angebotsteil III:</w:t>
      </w:r>
      <w:r w:rsidR="00FD662B" w:rsidRPr="00D93E44">
        <w:rPr>
          <w:rFonts w:ascii="Fira Sans Extra Condensed" w:hAnsi="Fira Sans Extra Condensed" w:cs="Arial"/>
          <w:b/>
          <w:sz w:val="22"/>
          <w:szCs w:val="22"/>
          <w:u w:val="single"/>
        </w:rPr>
        <w:t xml:space="preserve"> </w:t>
      </w:r>
      <w:r w:rsidRPr="00D93E44">
        <w:rPr>
          <w:rFonts w:ascii="Fira Sans Extra Condensed" w:hAnsi="Fira Sans Extra Condensed" w:cs="Arial"/>
          <w:b/>
          <w:sz w:val="22"/>
          <w:szCs w:val="22"/>
          <w:u w:val="single"/>
        </w:rPr>
        <w:t>Textliches Angebot</w:t>
      </w:r>
    </w:p>
    <w:p w14:paraId="3F4FBDA0" w14:textId="7CC5DCCD" w:rsidR="001E6BD2" w:rsidRPr="00D93E44" w:rsidRDefault="001E6BD2" w:rsidP="006918FD">
      <w:pPr>
        <w:pStyle w:val="Aufzhlungszeichen"/>
        <w:numPr>
          <w:ilvl w:val="0"/>
          <w:numId w:val="0"/>
        </w:numPr>
        <w:rPr>
          <w:rFonts w:ascii="Fira Sans Extra Condensed" w:hAnsi="Fira Sans Extra Condensed" w:cs="Arial"/>
          <w:bCs/>
          <w:color w:val="000000"/>
          <w:sz w:val="22"/>
          <w:szCs w:val="22"/>
        </w:rPr>
      </w:pPr>
      <w:r w:rsidRPr="00D93E44">
        <w:rPr>
          <w:rFonts w:ascii="Fira Sans Extra Condensed" w:hAnsi="Fira Sans Extra Condensed" w:cs="Arial"/>
          <w:bCs/>
          <w:color w:val="000000"/>
          <w:sz w:val="22"/>
          <w:szCs w:val="22"/>
        </w:rPr>
        <w:t>Der</w:t>
      </w:r>
      <w:r w:rsidR="006334AA">
        <w:rPr>
          <w:rFonts w:ascii="Fira Sans Extra Condensed" w:hAnsi="Fira Sans Extra Condensed" w:cs="Arial"/>
          <w:bCs/>
          <w:color w:val="000000"/>
          <w:sz w:val="22"/>
          <w:szCs w:val="22"/>
        </w:rPr>
        <w:t xml:space="preserve"> Bieter oder </w:t>
      </w:r>
      <w:r w:rsidR="006F6CB5">
        <w:rPr>
          <w:rFonts w:ascii="Fira Sans Extra Condensed" w:hAnsi="Fira Sans Extra Condensed" w:cs="Arial"/>
          <w:bCs/>
          <w:color w:val="000000"/>
          <w:sz w:val="22"/>
          <w:szCs w:val="22"/>
        </w:rPr>
        <w:t>die</w:t>
      </w:r>
      <w:r w:rsidRPr="00D93E44">
        <w:rPr>
          <w:rFonts w:ascii="Fira Sans Extra Condensed" w:hAnsi="Fira Sans Extra Condensed" w:cs="Arial"/>
          <w:bCs/>
          <w:color w:val="000000"/>
          <w:sz w:val="22"/>
          <w:szCs w:val="22"/>
        </w:rPr>
        <w:t xml:space="preserve"> Bieter</w:t>
      </w:r>
      <w:r w:rsidR="006F6CB5">
        <w:rPr>
          <w:rFonts w:ascii="Fira Sans Extra Condensed" w:hAnsi="Fira Sans Extra Condensed" w:cs="Arial"/>
          <w:bCs/>
          <w:color w:val="000000"/>
          <w:sz w:val="22"/>
          <w:szCs w:val="22"/>
        </w:rPr>
        <w:t>in</w:t>
      </w:r>
      <w:r w:rsidRPr="00D93E44">
        <w:rPr>
          <w:rFonts w:ascii="Fira Sans Extra Condensed" w:hAnsi="Fira Sans Extra Condensed" w:cs="Arial"/>
          <w:bCs/>
          <w:color w:val="000000"/>
          <w:sz w:val="22"/>
          <w:szCs w:val="22"/>
        </w:rPr>
        <w:t xml:space="preserve"> hat mit dem Angebot ein schriftlich ausgearbeitetes, detailliertes, gegliedertes und aktuelles Konzept vorzulegen.</w:t>
      </w:r>
    </w:p>
    <w:p w14:paraId="712A8C3F" w14:textId="6C59A65E" w:rsidR="001E6BD2" w:rsidRPr="00D93E44" w:rsidRDefault="001E6BD2" w:rsidP="006918FD">
      <w:pPr>
        <w:pStyle w:val="Aufzhlungszeichen"/>
        <w:numPr>
          <w:ilvl w:val="0"/>
          <w:numId w:val="0"/>
        </w:numPr>
        <w:rPr>
          <w:rFonts w:ascii="Fira Sans Extra Condensed" w:hAnsi="Fira Sans Extra Condensed" w:cs="Arial"/>
          <w:color w:val="000000"/>
          <w:sz w:val="22"/>
          <w:szCs w:val="22"/>
        </w:rPr>
      </w:pPr>
      <w:r w:rsidRPr="00D93E44">
        <w:rPr>
          <w:rFonts w:ascii="Fira Sans Extra Condensed" w:hAnsi="Fira Sans Extra Condensed" w:cs="Arial"/>
          <w:color w:val="000000"/>
          <w:sz w:val="22"/>
          <w:szCs w:val="22"/>
        </w:rPr>
        <w:t>In diesem hat er anhand der in der Leistungsbeschreibung (Vgl. Teil B) aufgeführten Punkte/</w:t>
      </w:r>
      <w:r w:rsidR="009908AB">
        <w:rPr>
          <w:rFonts w:ascii="Fira Sans Extra Condensed" w:hAnsi="Fira Sans Extra Condensed" w:cs="Arial"/>
          <w:color w:val="000000"/>
          <w:sz w:val="22"/>
          <w:szCs w:val="22"/>
        </w:rPr>
        <w:t> </w:t>
      </w:r>
      <w:r w:rsidRPr="00D93E44">
        <w:rPr>
          <w:rFonts w:ascii="Fira Sans Extra Condensed" w:hAnsi="Fira Sans Extra Condensed" w:cs="Arial"/>
          <w:color w:val="000000"/>
          <w:sz w:val="22"/>
          <w:szCs w:val="22"/>
        </w:rPr>
        <w:t>Unterkriterien darzustellen, wie er</w:t>
      </w:r>
      <w:r w:rsidR="0077749F">
        <w:rPr>
          <w:rFonts w:ascii="Fira Sans Extra Condensed" w:hAnsi="Fira Sans Extra Condensed" w:cs="Arial"/>
          <w:color w:val="000000"/>
          <w:sz w:val="22"/>
          <w:szCs w:val="22"/>
        </w:rPr>
        <w:t>*sie</w:t>
      </w:r>
      <w:r w:rsidRPr="00D93E44">
        <w:rPr>
          <w:rFonts w:ascii="Fira Sans Extra Condensed" w:hAnsi="Fira Sans Extra Condensed" w:cs="Arial"/>
          <w:color w:val="000000"/>
          <w:sz w:val="22"/>
          <w:szCs w:val="22"/>
        </w:rPr>
        <w:t xml:space="preserve"> anforde</w:t>
      </w:r>
      <w:r w:rsidR="002C7E8E" w:rsidRPr="00D93E44">
        <w:rPr>
          <w:rFonts w:ascii="Fira Sans Extra Condensed" w:hAnsi="Fira Sans Extra Condensed" w:cs="Arial"/>
          <w:color w:val="000000"/>
          <w:sz w:val="22"/>
          <w:szCs w:val="22"/>
        </w:rPr>
        <w:t>rungsgerecht die Maßnahme durch</w:t>
      </w:r>
      <w:r w:rsidRPr="00D93E44">
        <w:rPr>
          <w:rFonts w:ascii="Fira Sans Extra Condensed" w:hAnsi="Fira Sans Extra Condensed" w:cs="Arial"/>
          <w:color w:val="000000"/>
          <w:sz w:val="22"/>
          <w:szCs w:val="22"/>
        </w:rPr>
        <w:t>führen wird und wie er</w:t>
      </w:r>
      <w:r w:rsidR="0077749F">
        <w:rPr>
          <w:rFonts w:ascii="Fira Sans Extra Condensed" w:hAnsi="Fira Sans Extra Condensed" w:cs="Arial"/>
          <w:color w:val="000000"/>
          <w:sz w:val="22"/>
          <w:szCs w:val="22"/>
        </w:rPr>
        <w:t>*sie</w:t>
      </w:r>
      <w:r w:rsidRPr="00D93E44">
        <w:rPr>
          <w:rFonts w:ascii="Fira Sans Extra Condensed" w:hAnsi="Fira Sans Extra Condensed" w:cs="Arial"/>
          <w:color w:val="000000"/>
          <w:sz w:val="22"/>
          <w:szCs w:val="22"/>
        </w:rPr>
        <w:t xml:space="preserve"> die Qualität der Durchführung sicherstellt.</w:t>
      </w:r>
    </w:p>
    <w:p w14:paraId="08534706" w14:textId="2D632FD1" w:rsidR="001E6BD2" w:rsidRDefault="001E6BD2" w:rsidP="006918FD">
      <w:pPr>
        <w:pStyle w:val="Aufzhlungszeichen"/>
        <w:numPr>
          <w:ilvl w:val="0"/>
          <w:numId w:val="0"/>
        </w:numPr>
        <w:rPr>
          <w:rFonts w:ascii="Fira Sans Extra Condensed" w:hAnsi="Fira Sans Extra Condensed" w:cs="Arial"/>
          <w:color w:val="000000"/>
          <w:sz w:val="22"/>
          <w:szCs w:val="22"/>
        </w:rPr>
      </w:pPr>
      <w:r w:rsidRPr="00D93E44">
        <w:rPr>
          <w:rFonts w:ascii="Fira Sans Extra Condensed" w:hAnsi="Fira Sans Extra Condensed" w:cs="Arial"/>
          <w:color w:val="000000"/>
          <w:sz w:val="22"/>
          <w:szCs w:val="22"/>
        </w:rPr>
        <w:t>Verweise, z.</w:t>
      </w:r>
      <w:r w:rsidR="009908AB">
        <w:rPr>
          <w:rFonts w:ascii="Fira Sans Extra Condensed" w:hAnsi="Fira Sans Extra Condensed" w:cs="Arial"/>
          <w:color w:val="000000"/>
          <w:sz w:val="22"/>
          <w:szCs w:val="22"/>
        </w:rPr>
        <w:t> </w:t>
      </w:r>
      <w:r w:rsidRPr="00D93E44">
        <w:rPr>
          <w:rFonts w:ascii="Fira Sans Extra Condensed" w:hAnsi="Fira Sans Extra Condensed" w:cs="Arial"/>
          <w:color w:val="000000"/>
          <w:sz w:val="22"/>
          <w:szCs w:val="22"/>
        </w:rPr>
        <w:t>B. auf andere Stellen des Angebots, auf Anlagen, Firmenberichte</w:t>
      </w:r>
      <w:r w:rsidR="0082020F">
        <w:rPr>
          <w:rFonts w:ascii="Fira Sans Extra Condensed" w:hAnsi="Fira Sans Extra Condensed" w:cs="Arial"/>
          <w:color w:val="000000"/>
          <w:sz w:val="22"/>
          <w:szCs w:val="22"/>
        </w:rPr>
        <w:t>,</w:t>
      </w:r>
      <w:r w:rsidRPr="00D93E44">
        <w:rPr>
          <w:rFonts w:ascii="Fira Sans Extra Condensed" w:hAnsi="Fira Sans Extra Condensed" w:cs="Arial"/>
          <w:color w:val="000000"/>
          <w:sz w:val="22"/>
          <w:szCs w:val="22"/>
        </w:rPr>
        <w:t xml:space="preserve"> etc. können nicht die an dieser Stelle geforderten Ausführungen im Konzept ersetzen und werden nicht gewertet.</w:t>
      </w:r>
    </w:p>
    <w:p w14:paraId="40351E86" w14:textId="6BC92BB4" w:rsidR="003D30B6" w:rsidRPr="00D93E44" w:rsidRDefault="003D30B6" w:rsidP="006918FD">
      <w:pPr>
        <w:pStyle w:val="Aufzhlungszeichen"/>
        <w:numPr>
          <w:ilvl w:val="0"/>
          <w:numId w:val="0"/>
        </w:numPr>
        <w:rPr>
          <w:rFonts w:ascii="Fira Sans Extra Condensed" w:hAnsi="Fira Sans Extra Condensed" w:cs="Arial"/>
          <w:strike/>
          <w:sz w:val="22"/>
          <w:szCs w:val="22"/>
        </w:rPr>
      </w:pPr>
      <w:r>
        <w:rPr>
          <w:rFonts w:ascii="Fira Sans Extra Condensed" w:hAnsi="Fira Sans Extra Condensed" w:cs="Arial"/>
          <w:color w:val="000000"/>
          <w:sz w:val="22"/>
          <w:szCs w:val="22"/>
        </w:rPr>
        <w:t>Angebote, die Geschäftsbedingungen des Bieters</w:t>
      </w:r>
      <w:r w:rsidR="006334AA">
        <w:rPr>
          <w:rFonts w:ascii="Fira Sans Extra Condensed" w:hAnsi="Fira Sans Extra Condensed" w:cs="Arial"/>
          <w:color w:val="000000"/>
          <w:sz w:val="22"/>
          <w:szCs w:val="22"/>
        </w:rPr>
        <w:t xml:space="preserve"> oder </w:t>
      </w:r>
      <w:r w:rsidR="006F6CB5">
        <w:rPr>
          <w:rFonts w:ascii="Fira Sans Extra Condensed" w:hAnsi="Fira Sans Extra Condensed" w:cs="Arial"/>
          <w:color w:val="000000"/>
          <w:sz w:val="22"/>
          <w:szCs w:val="22"/>
        </w:rPr>
        <w:t>der Bieterin</w:t>
      </w:r>
      <w:r>
        <w:rPr>
          <w:rFonts w:ascii="Fira Sans Extra Condensed" w:hAnsi="Fira Sans Extra Condensed" w:cs="Arial"/>
          <w:color w:val="000000"/>
          <w:sz w:val="22"/>
          <w:szCs w:val="22"/>
        </w:rPr>
        <w:t xml:space="preserve"> enthalten, werden zwingend von der Wertung ausgeschlossen.</w:t>
      </w:r>
    </w:p>
    <w:p w14:paraId="1CA0A655" w14:textId="5523E4B7" w:rsidR="009C0646" w:rsidRDefault="001E6BD2" w:rsidP="006918FD">
      <w:pPr>
        <w:pStyle w:val="Fuzeile"/>
        <w:tabs>
          <w:tab w:val="clear" w:pos="4536"/>
          <w:tab w:val="clear" w:pos="9072"/>
        </w:tabs>
        <w:jc w:val="both"/>
        <w:rPr>
          <w:rFonts w:ascii="Fira Sans Extra Condensed" w:hAnsi="Fira Sans Extra Condensed" w:cs="Arial"/>
          <w:color w:val="000000"/>
          <w:sz w:val="22"/>
          <w:szCs w:val="22"/>
        </w:rPr>
      </w:pPr>
      <w:r w:rsidRPr="00D93E44">
        <w:rPr>
          <w:rFonts w:ascii="Fira Sans Extra Condensed" w:hAnsi="Fira Sans Extra Condensed" w:cs="Arial"/>
          <w:color w:val="000000"/>
          <w:sz w:val="22"/>
          <w:szCs w:val="22"/>
        </w:rPr>
        <w:t xml:space="preserve">Der Umfang des Gesamtkonzepts </w:t>
      </w:r>
      <w:r w:rsidR="00397A18">
        <w:rPr>
          <w:rFonts w:ascii="Fira Sans Extra Condensed" w:hAnsi="Fira Sans Extra Condensed" w:cs="Arial"/>
          <w:color w:val="000000"/>
          <w:sz w:val="22"/>
          <w:szCs w:val="22"/>
        </w:rPr>
        <w:t>soll</w:t>
      </w:r>
      <w:r w:rsidRPr="00D93E44">
        <w:rPr>
          <w:rFonts w:ascii="Fira Sans Extra Condensed" w:hAnsi="Fira Sans Extra Condensed" w:cs="Arial"/>
          <w:color w:val="000000"/>
          <w:sz w:val="22"/>
          <w:szCs w:val="22"/>
        </w:rPr>
        <w:t xml:space="preserve"> – ohne die geforderten Anlagen – insgesamt 50 Seiten nicht übersteigen. Das Angebot ist in üblicher Schriftgröße anzufertigen (z.</w:t>
      </w:r>
      <w:r w:rsidR="009908AB">
        <w:rPr>
          <w:rFonts w:ascii="Fira Sans Extra Condensed" w:hAnsi="Fira Sans Extra Condensed" w:cs="Arial"/>
          <w:color w:val="000000"/>
          <w:sz w:val="22"/>
          <w:szCs w:val="22"/>
        </w:rPr>
        <w:t> </w:t>
      </w:r>
      <w:r w:rsidRPr="00D93E44">
        <w:rPr>
          <w:rFonts w:ascii="Fira Sans Extra Condensed" w:hAnsi="Fira Sans Extra Condensed" w:cs="Arial"/>
          <w:color w:val="000000"/>
          <w:sz w:val="22"/>
          <w:szCs w:val="22"/>
        </w:rPr>
        <w:t>B. Ar</w:t>
      </w:r>
      <w:r w:rsidR="002C7E8E" w:rsidRPr="00D93E44">
        <w:rPr>
          <w:rFonts w:ascii="Fira Sans Extra Condensed" w:hAnsi="Fira Sans Extra Condensed" w:cs="Arial"/>
          <w:color w:val="000000"/>
          <w:sz w:val="22"/>
          <w:szCs w:val="22"/>
        </w:rPr>
        <w:t xml:space="preserve">ial 11 oder Times New Roman 12), </w:t>
      </w:r>
      <w:r w:rsidRPr="00D93E44">
        <w:rPr>
          <w:rFonts w:ascii="Fira Sans Extra Condensed" w:hAnsi="Fira Sans Extra Condensed" w:cs="Arial"/>
          <w:color w:val="000000"/>
          <w:sz w:val="22"/>
          <w:szCs w:val="22"/>
        </w:rPr>
        <w:t>die Seitenränder links und rechts sowie oben und unten dürfen jeweils 2</w:t>
      </w:r>
      <w:r w:rsidR="004C1037">
        <w:rPr>
          <w:rFonts w:ascii="Fira Sans Extra Condensed" w:hAnsi="Fira Sans Extra Condensed" w:cs="Arial"/>
          <w:color w:val="000000"/>
          <w:sz w:val="22"/>
          <w:szCs w:val="22"/>
        </w:rPr>
        <w:t> </w:t>
      </w:r>
      <w:r w:rsidRPr="00D93E44">
        <w:rPr>
          <w:rFonts w:ascii="Fira Sans Extra Condensed" w:hAnsi="Fira Sans Extra Condensed" w:cs="Arial"/>
          <w:color w:val="000000"/>
          <w:sz w:val="22"/>
          <w:szCs w:val="22"/>
        </w:rPr>
        <w:t>cm nicht unterschreiten.</w:t>
      </w:r>
    </w:p>
    <w:p w14:paraId="3474BACF" w14:textId="0F612CE7" w:rsidR="002F04E2" w:rsidRDefault="001E6BD2" w:rsidP="00C62065">
      <w:pPr>
        <w:spacing w:before="120" w:after="120"/>
        <w:jc w:val="both"/>
        <w:rPr>
          <w:rFonts w:ascii="Fira Sans Extra Condensed" w:hAnsi="Fira Sans Extra Condensed" w:cs="Arial"/>
          <w:color w:val="000000"/>
          <w:sz w:val="22"/>
          <w:szCs w:val="22"/>
        </w:rPr>
      </w:pPr>
      <w:r w:rsidRPr="00D93E44">
        <w:rPr>
          <w:rFonts w:ascii="Fira Sans Extra Condensed" w:hAnsi="Fira Sans Extra Condensed" w:cs="Arial"/>
          <w:color w:val="000000"/>
          <w:sz w:val="22"/>
          <w:szCs w:val="22"/>
        </w:rPr>
        <w:t xml:space="preserve">Bei Angebotsabgabe durch eine Bietergemeinschaft müssen sich die Mitglieder auf ein einheitliches Konzept einigen, auch wenn das gleiche </w:t>
      </w:r>
      <w:proofErr w:type="spellStart"/>
      <w:r w:rsidRPr="00D93E44">
        <w:rPr>
          <w:rFonts w:ascii="Fira Sans Extra Condensed" w:hAnsi="Fira Sans Extra Condensed" w:cs="Arial"/>
          <w:color w:val="000000"/>
          <w:sz w:val="22"/>
          <w:szCs w:val="22"/>
        </w:rPr>
        <w:t>Fachlos</w:t>
      </w:r>
      <w:proofErr w:type="spellEnd"/>
      <w:r w:rsidRPr="00D93E44">
        <w:rPr>
          <w:rFonts w:ascii="Fira Sans Extra Condensed" w:hAnsi="Fira Sans Extra Condensed" w:cs="Arial"/>
          <w:color w:val="000000"/>
          <w:sz w:val="22"/>
          <w:szCs w:val="22"/>
        </w:rPr>
        <w:t xml:space="preserve"> von unterschiedlichen Trägern an unterschiedlichen Orten durchgeführt werden soll.</w:t>
      </w:r>
    </w:p>
    <w:p w14:paraId="20384401" w14:textId="77777777" w:rsidR="009C0646" w:rsidRPr="009C0646" w:rsidRDefault="009C0646" w:rsidP="00CD4F7A">
      <w:pPr>
        <w:pStyle w:val="Fuzeile"/>
        <w:tabs>
          <w:tab w:val="clear" w:pos="4536"/>
          <w:tab w:val="clear" w:pos="9072"/>
        </w:tabs>
        <w:spacing w:before="120"/>
        <w:jc w:val="both"/>
        <w:rPr>
          <w:rFonts w:ascii="Fira Sans Extra Condensed" w:hAnsi="Fira Sans Extra Condensed" w:cs="Arial"/>
          <w:b/>
          <w:bCs/>
          <w:color w:val="000000"/>
          <w:sz w:val="22"/>
          <w:szCs w:val="22"/>
        </w:rPr>
      </w:pPr>
      <w:r w:rsidRPr="009C0646">
        <w:rPr>
          <w:rFonts w:ascii="Fira Sans Extra Condensed" w:hAnsi="Fira Sans Extra Condensed" w:cs="Arial"/>
          <w:b/>
          <w:bCs/>
          <w:color w:val="000000"/>
          <w:sz w:val="22"/>
          <w:szCs w:val="22"/>
        </w:rPr>
        <w:t>Der Zuschlag erfolgt auf Basis einer gleichgewichteten Bewertung von Angebotspreis und Konzeptqualität.</w:t>
      </w:r>
    </w:p>
    <w:p w14:paraId="7D2F6E43" w14:textId="642BBD85" w:rsidR="00F10432" w:rsidRPr="00D93E44" w:rsidRDefault="00F10432" w:rsidP="005872F0">
      <w:pPr>
        <w:pStyle w:val="berschrift4"/>
      </w:pPr>
      <w:bookmarkStart w:id="6" w:name="_Toc226445698"/>
      <w:r w:rsidRPr="00D93E44">
        <w:lastRenderedPageBreak/>
        <w:t>A.1.5</w:t>
      </w:r>
      <w:r w:rsidR="006D5E44">
        <w:t xml:space="preserve"> </w:t>
      </w:r>
      <w:r w:rsidRPr="00D93E44">
        <w:t>Kurzbeschreibung der Leistung</w:t>
      </w:r>
      <w:bookmarkEnd w:id="6"/>
    </w:p>
    <w:p w14:paraId="79D1E719" w14:textId="3B8FC051" w:rsidR="00F10432" w:rsidRDefault="002B78B5" w:rsidP="006918FD">
      <w:pPr>
        <w:numPr>
          <w:ilvl w:val="12"/>
          <w:numId w:val="0"/>
        </w:numPr>
        <w:jc w:val="both"/>
        <w:rPr>
          <w:rFonts w:ascii="Fira Sans Extra Condensed" w:hAnsi="Fira Sans Extra Condensed" w:cs="Arial"/>
          <w:color w:val="000000"/>
          <w:sz w:val="22"/>
          <w:szCs w:val="22"/>
        </w:rPr>
      </w:pPr>
      <w:r w:rsidRPr="00D93E44">
        <w:rPr>
          <w:rFonts w:ascii="Fira Sans Extra Condensed" w:hAnsi="Fira Sans Extra Condensed" w:cs="Arial"/>
          <w:bCs/>
          <w:sz w:val="22"/>
          <w:szCs w:val="22"/>
        </w:rPr>
        <w:t xml:space="preserve">Die Leistung wird als Gesamtauftrag vergeben. </w:t>
      </w:r>
      <w:r w:rsidRPr="004C1037">
        <w:rPr>
          <w:rFonts w:ascii="Fira Sans Extra Condensed" w:hAnsi="Fira Sans Extra Condensed" w:cs="Arial"/>
          <w:bCs/>
          <w:sz w:val="22"/>
          <w:szCs w:val="22"/>
        </w:rPr>
        <w:t>Den Umfang des Auftrags entnehmen Sie Teil B der Ver</w:t>
      </w:r>
      <w:r w:rsidR="007A1FB0" w:rsidRPr="004C1037">
        <w:rPr>
          <w:rFonts w:ascii="Fira Sans Extra Condensed" w:hAnsi="Fira Sans Extra Condensed" w:cs="Arial"/>
          <w:bCs/>
          <w:sz w:val="22"/>
          <w:szCs w:val="22"/>
        </w:rPr>
        <w:t>gabe</w:t>
      </w:r>
      <w:r w:rsidRPr="004C1037">
        <w:rPr>
          <w:rFonts w:ascii="Fira Sans Extra Condensed" w:hAnsi="Fira Sans Extra Condensed" w:cs="Arial"/>
          <w:bCs/>
          <w:sz w:val="22"/>
          <w:szCs w:val="22"/>
        </w:rPr>
        <w:t>unterlagen.</w:t>
      </w:r>
      <w:r w:rsidRPr="00D93E44">
        <w:rPr>
          <w:rFonts w:ascii="Fira Sans Extra Condensed" w:hAnsi="Fira Sans Extra Condensed"/>
          <w:sz w:val="22"/>
          <w:szCs w:val="22"/>
        </w:rPr>
        <w:t xml:space="preserve"> </w:t>
      </w:r>
      <w:r w:rsidR="00F10432" w:rsidRPr="00D93E44">
        <w:rPr>
          <w:rFonts w:ascii="Fira Sans Extra Condensed" w:hAnsi="Fira Sans Extra Condensed" w:cs="Arial"/>
          <w:color w:val="000000"/>
          <w:sz w:val="22"/>
          <w:szCs w:val="22"/>
        </w:rPr>
        <w:t xml:space="preserve">Es kann jeweils nur ein Angebot für </w:t>
      </w:r>
      <w:r w:rsidR="009D14B9" w:rsidRPr="00D93E44">
        <w:rPr>
          <w:rFonts w:ascii="Fira Sans Extra Condensed" w:hAnsi="Fira Sans Extra Condensed" w:cs="Arial"/>
          <w:color w:val="000000"/>
          <w:sz w:val="22"/>
          <w:szCs w:val="22"/>
        </w:rPr>
        <w:t>den</w:t>
      </w:r>
      <w:r w:rsidR="00F10432" w:rsidRPr="00D93E44">
        <w:rPr>
          <w:rFonts w:ascii="Fira Sans Extra Condensed" w:hAnsi="Fira Sans Extra Condensed" w:cs="Arial"/>
          <w:color w:val="000000"/>
          <w:sz w:val="22"/>
          <w:szCs w:val="22"/>
        </w:rPr>
        <w:t xml:space="preserve"> vollständige</w:t>
      </w:r>
      <w:r w:rsidR="009D14B9" w:rsidRPr="00D93E44">
        <w:rPr>
          <w:rFonts w:ascii="Fira Sans Extra Condensed" w:hAnsi="Fira Sans Extra Condensed" w:cs="Arial"/>
          <w:color w:val="000000"/>
          <w:sz w:val="22"/>
          <w:szCs w:val="22"/>
        </w:rPr>
        <w:t>n Auftrag</w:t>
      </w:r>
      <w:r w:rsidR="00F10432" w:rsidRPr="00D93E44">
        <w:rPr>
          <w:rFonts w:ascii="Fira Sans Extra Condensed" w:hAnsi="Fira Sans Extra Condensed" w:cs="Arial"/>
          <w:color w:val="000000"/>
          <w:sz w:val="22"/>
          <w:szCs w:val="22"/>
        </w:rPr>
        <w:t xml:space="preserve"> abgegeben werden. Eine Angebotsabgabe für Teile des Loses ist nicht möglich und führt zum Ausschluss des Angebots.</w:t>
      </w:r>
    </w:p>
    <w:p w14:paraId="1675C926" w14:textId="5493EF3A" w:rsidR="007B4F94" w:rsidRDefault="007B4F94" w:rsidP="007B4F94">
      <w:pPr>
        <w:numPr>
          <w:ilvl w:val="12"/>
          <w:numId w:val="0"/>
        </w:numPr>
        <w:spacing w:before="120" w:after="120"/>
        <w:jc w:val="both"/>
        <w:rPr>
          <w:rFonts w:ascii="Fira Sans Extra Condensed" w:hAnsi="Fira Sans Extra Condensed" w:cs="Arial"/>
          <w:color w:val="000000"/>
          <w:sz w:val="22"/>
          <w:szCs w:val="22"/>
        </w:rPr>
      </w:pPr>
      <w:r>
        <w:rPr>
          <w:rFonts w:ascii="Fira Sans Extra Condensed" w:hAnsi="Fira Sans Extra Condensed" w:cs="Arial"/>
          <w:color w:val="000000"/>
          <w:sz w:val="22"/>
          <w:szCs w:val="22"/>
        </w:rPr>
        <w:t xml:space="preserve">Die Vergabeunterlagen enthalten ein </w:t>
      </w:r>
      <w:proofErr w:type="spellStart"/>
      <w:r>
        <w:rPr>
          <w:rFonts w:ascii="Fira Sans Extra Condensed" w:hAnsi="Fira Sans Extra Condensed" w:cs="Arial"/>
          <w:color w:val="000000"/>
          <w:sz w:val="22"/>
          <w:szCs w:val="22"/>
        </w:rPr>
        <w:t>Fachlos</w:t>
      </w:r>
      <w:proofErr w:type="spellEnd"/>
      <w:r>
        <w:rPr>
          <w:rFonts w:ascii="Fira Sans Extra Condensed" w:hAnsi="Fira Sans Extra Condensed" w:cs="Arial"/>
          <w:color w:val="000000"/>
          <w:sz w:val="22"/>
          <w:szCs w:val="22"/>
        </w:rPr>
        <w:t>.</w:t>
      </w:r>
    </w:p>
    <w:p w14:paraId="4A4D5FEF" w14:textId="288CE783" w:rsidR="007B4F94" w:rsidRDefault="007B4F94" w:rsidP="007B4F94">
      <w:pPr>
        <w:numPr>
          <w:ilvl w:val="12"/>
          <w:numId w:val="0"/>
        </w:numPr>
        <w:spacing w:before="120" w:after="120"/>
        <w:jc w:val="both"/>
        <w:rPr>
          <w:rFonts w:ascii="Fira Sans Extra Condensed" w:hAnsi="Fira Sans Extra Condensed" w:cs="Arial"/>
          <w:color w:val="000000"/>
          <w:sz w:val="22"/>
          <w:szCs w:val="22"/>
        </w:rPr>
      </w:pPr>
      <w:r>
        <w:rPr>
          <w:rFonts w:ascii="Fira Sans Extra Condensed" w:hAnsi="Fira Sans Extra Condensed" w:cs="Arial"/>
          <w:color w:val="000000"/>
          <w:sz w:val="22"/>
          <w:szCs w:val="22"/>
        </w:rPr>
        <w:t>Bieter</w:t>
      </w:r>
      <w:r w:rsidR="006334AA">
        <w:rPr>
          <w:rFonts w:ascii="Fira Sans Extra Condensed" w:hAnsi="Fira Sans Extra Condensed" w:cs="Arial"/>
          <w:color w:val="000000"/>
          <w:sz w:val="22"/>
          <w:szCs w:val="22"/>
        </w:rPr>
        <w:t xml:space="preserve"> oder Bieterinnen</w:t>
      </w:r>
      <w:r>
        <w:rPr>
          <w:rFonts w:ascii="Fira Sans Extra Condensed" w:hAnsi="Fira Sans Extra Condensed" w:cs="Arial"/>
          <w:color w:val="000000"/>
          <w:sz w:val="22"/>
          <w:szCs w:val="22"/>
        </w:rPr>
        <w:t xml:space="preserve"> haben die Vergabestelle in die Lage zu versetzen, die Leistungsfähigkeit anhand von Nachweisen zu prüfen.</w:t>
      </w:r>
    </w:p>
    <w:p w14:paraId="318A1E36" w14:textId="6E3476A1" w:rsidR="007B4F94" w:rsidRPr="00CD4F7A" w:rsidRDefault="007B4F94" w:rsidP="00CD4F7A">
      <w:pPr>
        <w:suppressAutoHyphens w:val="0"/>
        <w:spacing w:before="170" w:after="170"/>
        <w:jc w:val="both"/>
        <w:rPr>
          <w:rFonts w:ascii="Fira Sans Extra Condensed" w:eastAsiaTheme="majorEastAsia" w:hAnsi="Fira Sans Extra Condensed" w:cs="Arial"/>
          <w:spacing w:val="-1"/>
          <w:sz w:val="22"/>
          <w:szCs w:val="22"/>
        </w:rPr>
      </w:pPr>
      <w:r>
        <w:rPr>
          <w:rFonts w:ascii="Fira Sans Extra Condensed" w:hAnsi="Fira Sans Extra Condensed" w:cs="Arial"/>
          <w:color w:val="000000"/>
          <w:sz w:val="22"/>
          <w:szCs w:val="22"/>
        </w:rPr>
        <w:t xml:space="preserve">Die Maßnahme </w:t>
      </w:r>
      <w:bookmarkStart w:id="7" w:name="_Hlk225837563"/>
      <w:r w:rsidRPr="00397A18">
        <w:rPr>
          <w:rFonts w:ascii="Fira Sans Extra Condensed" w:hAnsi="Fira Sans Extra Condensed" w:cs="Arial"/>
          <w:color w:val="000000"/>
          <w:sz w:val="22"/>
          <w:szCs w:val="22"/>
        </w:rPr>
        <w:t>„</w:t>
      </w:r>
      <w:r w:rsidR="00397A18" w:rsidRPr="00397A18">
        <w:rPr>
          <w:rFonts w:ascii="Fira Sans Extra Condensed" w:hAnsi="Fira Sans Extra Condensed" w:cs="Arial"/>
          <w:color w:val="000000"/>
          <w:sz w:val="22"/>
          <w:szCs w:val="22"/>
        </w:rPr>
        <w:t>Rosa – Stärke zeigen, Wege gehen</w:t>
      </w:r>
      <w:r w:rsidR="006334AA" w:rsidRPr="00397A18">
        <w:rPr>
          <w:rFonts w:ascii="Fira Sans Extra Condensed" w:hAnsi="Fira Sans Extra Condensed" w:cs="Arial"/>
          <w:color w:val="000000"/>
          <w:sz w:val="22"/>
          <w:szCs w:val="22"/>
        </w:rPr>
        <w:t>“</w:t>
      </w:r>
      <w:r w:rsidR="00CD4F7A">
        <w:rPr>
          <w:rFonts w:ascii="Fira Sans Extra Condensed" w:hAnsi="Fira Sans Extra Condensed" w:cs="Arial"/>
          <w:color w:val="000000"/>
          <w:sz w:val="22"/>
          <w:szCs w:val="22"/>
        </w:rPr>
        <w:t xml:space="preserve"> </w:t>
      </w:r>
      <w:bookmarkEnd w:id="7"/>
      <w:r w:rsidR="00CD4F7A">
        <w:rPr>
          <w:rFonts w:ascii="Fira Sans Extra Condensed" w:hAnsi="Fira Sans Extra Condensed" w:cs="Arial"/>
          <w:color w:val="000000"/>
          <w:sz w:val="22"/>
          <w:szCs w:val="22"/>
        </w:rPr>
        <w:t>nach</w:t>
      </w:r>
      <w:r>
        <w:rPr>
          <w:rFonts w:ascii="Fira Sans Extra Condensed" w:hAnsi="Fira Sans Extra Condensed" w:cs="Arial"/>
          <w:color w:val="000000"/>
          <w:sz w:val="22"/>
          <w:szCs w:val="22"/>
        </w:rPr>
        <w:t xml:space="preserve"> </w:t>
      </w:r>
      <w:r w:rsidR="00CD4F7A" w:rsidRPr="0044689A">
        <w:rPr>
          <w:rStyle w:val="CharacterStyle1"/>
          <w:rFonts w:ascii="Fira Sans Extra Condensed" w:eastAsiaTheme="majorEastAsia" w:hAnsi="Fira Sans Extra Condensed"/>
          <w:spacing w:val="1"/>
          <w:sz w:val="22"/>
          <w:szCs w:val="22"/>
        </w:rPr>
        <w:t>§ 16 Abs. 1 Zweites Buch Sozialgesetzbuch</w:t>
      </w:r>
      <w:r w:rsidR="00397A18">
        <w:rPr>
          <w:rStyle w:val="CharacterStyle1"/>
          <w:rFonts w:ascii="Fira Sans Extra Condensed" w:eastAsiaTheme="majorEastAsia" w:hAnsi="Fira Sans Extra Condensed"/>
          <w:spacing w:val="1"/>
          <w:sz w:val="22"/>
          <w:szCs w:val="22"/>
        </w:rPr>
        <w:t> </w:t>
      </w:r>
      <w:r w:rsidR="00CD4F7A" w:rsidRPr="0044689A">
        <w:rPr>
          <w:rStyle w:val="CharacterStyle1"/>
          <w:rFonts w:ascii="Fira Sans Extra Condensed" w:eastAsiaTheme="majorEastAsia" w:hAnsi="Fira Sans Extra Condensed"/>
          <w:spacing w:val="1"/>
          <w:sz w:val="22"/>
          <w:szCs w:val="22"/>
        </w:rPr>
        <w:t>(SGB II)</w:t>
      </w:r>
      <w:r w:rsidR="00397A18">
        <w:rPr>
          <w:rStyle w:val="CharacterStyle1"/>
          <w:rFonts w:ascii="Fira Sans Extra Condensed" w:eastAsiaTheme="majorEastAsia" w:hAnsi="Fira Sans Extra Condensed"/>
          <w:spacing w:val="1"/>
          <w:sz w:val="22"/>
          <w:szCs w:val="22"/>
        </w:rPr>
        <w:t> </w:t>
      </w:r>
      <w:r w:rsidR="00CD4F7A" w:rsidRPr="0044689A">
        <w:rPr>
          <w:rStyle w:val="CharacterStyle1"/>
          <w:rFonts w:ascii="Fira Sans Extra Condensed" w:eastAsiaTheme="majorEastAsia" w:hAnsi="Fira Sans Extra Condensed"/>
          <w:spacing w:val="1"/>
          <w:sz w:val="22"/>
          <w:szCs w:val="22"/>
        </w:rPr>
        <w:t>i.</w:t>
      </w:r>
      <w:r w:rsidR="00CD4F7A">
        <w:rPr>
          <w:rStyle w:val="CharacterStyle1"/>
          <w:rFonts w:ascii="Fira Sans Extra Condensed" w:eastAsiaTheme="majorEastAsia" w:hAnsi="Fira Sans Extra Condensed"/>
          <w:spacing w:val="1"/>
          <w:sz w:val="22"/>
          <w:szCs w:val="22"/>
        </w:rPr>
        <w:t> </w:t>
      </w:r>
      <w:r w:rsidR="00CD4F7A" w:rsidRPr="0044689A">
        <w:rPr>
          <w:rStyle w:val="CharacterStyle1"/>
          <w:rFonts w:ascii="Fira Sans Extra Condensed" w:eastAsiaTheme="majorEastAsia" w:hAnsi="Fira Sans Extra Condensed"/>
          <w:spacing w:val="1"/>
          <w:sz w:val="22"/>
          <w:szCs w:val="22"/>
        </w:rPr>
        <w:t>V.</w:t>
      </w:r>
      <w:r w:rsidR="00CD4F7A">
        <w:rPr>
          <w:rStyle w:val="CharacterStyle1"/>
          <w:rFonts w:ascii="Fira Sans Extra Condensed" w:eastAsiaTheme="majorEastAsia" w:hAnsi="Fira Sans Extra Condensed"/>
          <w:spacing w:val="1"/>
          <w:sz w:val="22"/>
          <w:szCs w:val="22"/>
        </w:rPr>
        <w:t> </w:t>
      </w:r>
      <w:r w:rsidR="00CD4F7A" w:rsidRPr="0044689A">
        <w:rPr>
          <w:rStyle w:val="CharacterStyle1"/>
          <w:rFonts w:ascii="Fira Sans Extra Condensed" w:eastAsiaTheme="majorEastAsia" w:hAnsi="Fira Sans Extra Condensed"/>
          <w:spacing w:val="1"/>
          <w:sz w:val="22"/>
          <w:szCs w:val="22"/>
        </w:rPr>
        <w:t>m.</w:t>
      </w:r>
      <w:r w:rsidR="00CD4F7A">
        <w:rPr>
          <w:rStyle w:val="CharacterStyle1"/>
          <w:rFonts w:ascii="Fira Sans Extra Condensed" w:eastAsiaTheme="majorEastAsia" w:hAnsi="Fira Sans Extra Condensed"/>
          <w:spacing w:val="1"/>
          <w:sz w:val="22"/>
          <w:szCs w:val="22"/>
        </w:rPr>
        <w:t xml:space="preserve"> </w:t>
      </w:r>
      <w:r w:rsidR="00CD4F7A" w:rsidRPr="0044689A">
        <w:rPr>
          <w:rStyle w:val="CharacterStyle1"/>
          <w:rFonts w:ascii="Fira Sans Extra Condensed" w:eastAsiaTheme="majorEastAsia" w:hAnsi="Fira Sans Extra Condensed"/>
          <w:spacing w:val="-1"/>
          <w:sz w:val="22"/>
          <w:szCs w:val="22"/>
        </w:rPr>
        <w:t>§ 45 Abs. 1 Drittes Buch Sozialgesetzbuch (SGB III)</w:t>
      </w:r>
      <w:r w:rsidR="00CD4F7A">
        <w:rPr>
          <w:rStyle w:val="CharacterStyle1"/>
          <w:rFonts w:ascii="Fira Sans Extra Condensed" w:eastAsiaTheme="majorEastAsia" w:hAnsi="Fira Sans Extra Condensed"/>
          <w:spacing w:val="-1"/>
          <w:sz w:val="22"/>
          <w:szCs w:val="22"/>
        </w:rPr>
        <w:t xml:space="preserve"> </w:t>
      </w:r>
      <w:r>
        <w:rPr>
          <w:rFonts w:ascii="Fira Sans Extra Condensed" w:hAnsi="Fira Sans Extra Condensed" w:cs="Arial"/>
          <w:color w:val="000000"/>
          <w:sz w:val="22"/>
          <w:szCs w:val="22"/>
        </w:rPr>
        <w:t>soll am 01.0</w:t>
      </w:r>
      <w:r w:rsidR="0077749F">
        <w:rPr>
          <w:rFonts w:ascii="Fira Sans Extra Condensed" w:hAnsi="Fira Sans Extra Condensed" w:cs="Arial"/>
          <w:color w:val="000000"/>
          <w:sz w:val="22"/>
          <w:szCs w:val="22"/>
        </w:rPr>
        <w:t>7</w:t>
      </w:r>
      <w:r>
        <w:rPr>
          <w:rFonts w:ascii="Fira Sans Extra Condensed" w:hAnsi="Fira Sans Extra Condensed" w:cs="Arial"/>
          <w:color w:val="000000"/>
          <w:sz w:val="22"/>
          <w:szCs w:val="22"/>
        </w:rPr>
        <w:t>.202</w:t>
      </w:r>
      <w:r w:rsidR="00B16504">
        <w:rPr>
          <w:rFonts w:ascii="Fira Sans Extra Condensed" w:hAnsi="Fira Sans Extra Condensed" w:cs="Arial"/>
          <w:color w:val="000000"/>
          <w:sz w:val="22"/>
          <w:szCs w:val="22"/>
        </w:rPr>
        <w:t>6</w:t>
      </w:r>
      <w:r>
        <w:rPr>
          <w:rFonts w:ascii="Fira Sans Extra Condensed" w:hAnsi="Fira Sans Extra Condensed" w:cs="Arial"/>
          <w:color w:val="000000"/>
          <w:sz w:val="22"/>
          <w:szCs w:val="22"/>
        </w:rPr>
        <w:t xml:space="preserve"> starten und am 31.</w:t>
      </w:r>
      <w:r w:rsidR="0077749F">
        <w:rPr>
          <w:rFonts w:ascii="Fira Sans Extra Condensed" w:hAnsi="Fira Sans Extra Condensed" w:cs="Arial"/>
          <w:color w:val="000000"/>
          <w:sz w:val="22"/>
          <w:szCs w:val="22"/>
        </w:rPr>
        <w:t>03</w:t>
      </w:r>
      <w:r>
        <w:rPr>
          <w:rFonts w:ascii="Fira Sans Extra Condensed" w:hAnsi="Fira Sans Extra Condensed" w:cs="Arial"/>
          <w:color w:val="000000"/>
          <w:sz w:val="22"/>
          <w:szCs w:val="22"/>
        </w:rPr>
        <w:t>.202</w:t>
      </w:r>
      <w:r w:rsidR="0077749F">
        <w:rPr>
          <w:rFonts w:ascii="Fira Sans Extra Condensed" w:hAnsi="Fira Sans Extra Condensed" w:cs="Arial"/>
          <w:color w:val="000000"/>
          <w:sz w:val="22"/>
          <w:szCs w:val="22"/>
        </w:rPr>
        <w:t>7</w:t>
      </w:r>
      <w:r>
        <w:rPr>
          <w:rFonts w:ascii="Fira Sans Extra Condensed" w:hAnsi="Fira Sans Extra Condensed" w:cs="Arial"/>
          <w:color w:val="000000"/>
          <w:sz w:val="22"/>
          <w:szCs w:val="22"/>
        </w:rPr>
        <w:t xml:space="preserve"> enden.</w:t>
      </w:r>
    </w:p>
    <w:p w14:paraId="049B97EF" w14:textId="36FB3C72" w:rsidR="00F10432" w:rsidRPr="00D93E44" w:rsidRDefault="00F10432" w:rsidP="005872F0">
      <w:pPr>
        <w:pStyle w:val="berschrift4"/>
      </w:pPr>
      <w:bookmarkStart w:id="8" w:name="_Toc226445699"/>
      <w:r w:rsidRPr="00D93E44">
        <w:t>A.1.6</w:t>
      </w:r>
      <w:r w:rsidR="006D5E44">
        <w:t xml:space="preserve"> </w:t>
      </w:r>
      <w:r w:rsidRPr="00D93E44">
        <w:t>Änderungsvorschläge und Nebenangebote</w:t>
      </w:r>
      <w:bookmarkEnd w:id="8"/>
    </w:p>
    <w:p w14:paraId="60204F6A" w14:textId="51D1E4CE" w:rsidR="00F10432" w:rsidRPr="00D93E44" w:rsidRDefault="00F10432" w:rsidP="006918FD">
      <w:pPr>
        <w:jc w:val="both"/>
        <w:rPr>
          <w:rFonts w:ascii="Fira Sans Extra Condensed" w:hAnsi="Fira Sans Extra Condensed" w:cs="Arial"/>
          <w:color w:val="000000"/>
          <w:sz w:val="22"/>
          <w:szCs w:val="22"/>
        </w:rPr>
      </w:pPr>
      <w:r w:rsidRPr="00D93E44">
        <w:rPr>
          <w:rFonts w:ascii="Fira Sans Extra Condensed" w:hAnsi="Fira Sans Extra Condensed" w:cs="Arial"/>
          <w:color w:val="000000"/>
          <w:sz w:val="22"/>
          <w:szCs w:val="22"/>
        </w:rPr>
        <w:t xml:space="preserve">Nebenangebote (Änderungsvorschläge) werden </w:t>
      </w:r>
      <w:r w:rsidRPr="00D93E44">
        <w:rPr>
          <w:rFonts w:ascii="Fira Sans Extra Condensed" w:hAnsi="Fira Sans Extra Condensed" w:cs="Arial"/>
          <w:b/>
          <w:bCs/>
          <w:color w:val="000000"/>
          <w:sz w:val="22"/>
          <w:szCs w:val="22"/>
          <w:u w:val="single"/>
        </w:rPr>
        <w:t>nicht</w:t>
      </w:r>
      <w:r w:rsidRPr="00D93E44">
        <w:rPr>
          <w:rFonts w:ascii="Fira Sans Extra Condensed" w:hAnsi="Fira Sans Extra Condensed" w:cs="Arial"/>
          <w:color w:val="000000"/>
          <w:sz w:val="22"/>
          <w:szCs w:val="22"/>
        </w:rPr>
        <w:t xml:space="preserve"> zugelassen.</w:t>
      </w:r>
    </w:p>
    <w:p w14:paraId="7EBE8882" w14:textId="51F2D34B" w:rsidR="00F10432" w:rsidRPr="005872F0" w:rsidRDefault="00F10432" w:rsidP="005872F0">
      <w:pPr>
        <w:pStyle w:val="berschrift4"/>
      </w:pPr>
      <w:bookmarkStart w:id="9" w:name="_Toc226445700"/>
      <w:r w:rsidRPr="005872F0">
        <w:t>A.1.7</w:t>
      </w:r>
      <w:r w:rsidR="006D5E44">
        <w:t xml:space="preserve"> </w:t>
      </w:r>
      <w:r w:rsidRPr="005872F0">
        <w:t>Kalkulation</w:t>
      </w:r>
      <w:bookmarkEnd w:id="9"/>
    </w:p>
    <w:p w14:paraId="6E27DCDD" w14:textId="1CE1C65A" w:rsidR="00147CE1" w:rsidRDefault="00AF2B23" w:rsidP="006918FD">
      <w:pPr>
        <w:jc w:val="both"/>
        <w:rPr>
          <w:rFonts w:ascii="Fira Sans Extra Condensed" w:hAnsi="Fira Sans Extra Condensed" w:cs="Arial"/>
          <w:color w:val="000000"/>
          <w:sz w:val="22"/>
          <w:szCs w:val="22"/>
        </w:rPr>
      </w:pPr>
      <w:r w:rsidRPr="00D93E44">
        <w:rPr>
          <w:rFonts w:ascii="Fira Sans Extra Condensed" w:hAnsi="Fira Sans Extra Condensed" w:cs="Arial"/>
          <w:color w:val="000000"/>
          <w:sz w:val="22"/>
          <w:szCs w:val="22"/>
        </w:rPr>
        <w:t xml:space="preserve">Die Kalkulation ist </w:t>
      </w:r>
      <w:r w:rsidRPr="00D93E44">
        <w:rPr>
          <w:rFonts w:ascii="Fira Sans Extra Condensed" w:hAnsi="Fira Sans Extra Condensed" w:cs="Arial"/>
          <w:color w:val="000000"/>
          <w:sz w:val="22"/>
          <w:szCs w:val="22"/>
          <w:u w:val="single"/>
        </w:rPr>
        <w:t>nicht</w:t>
      </w:r>
      <w:r w:rsidRPr="00D93E44">
        <w:rPr>
          <w:rFonts w:ascii="Fira Sans Extra Condensed" w:hAnsi="Fira Sans Extra Condensed" w:cs="Arial"/>
          <w:color w:val="000000"/>
          <w:sz w:val="22"/>
          <w:szCs w:val="22"/>
        </w:rPr>
        <w:t xml:space="preserve"> mit dem Angebot einzureichen. Der </w:t>
      </w:r>
      <w:r w:rsidR="006334AA">
        <w:rPr>
          <w:rFonts w:ascii="Fira Sans Extra Condensed" w:hAnsi="Fira Sans Extra Condensed" w:cs="Arial"/>
          <w:color w:val="000000"/>
          <w:sz w:val="22"/>
          <w:szCs w:val="22"/>
        </w:rPr>
        <w:t>Auftraggeber</w:t>
      </w:r>
      <w:r w:rsidRPr="00D93E44">
        <w:rPr>
          <w:rFonts w:ascii="Fira Sans Extra Condensed" w:hAnsi="Fira Sans Extra Condensed" w:cs="Arial"/>
          <w:color w:val="000000"/>
          <w:sz w:val="22"/>
          <w:szCs w:val="22"/>
        </w:rPr>
        <w:t xml:space="preserve"> behält sich vor, diese zu Aufklärungszwecken nachzufordern.</w:t>
      </w:r>
    </w:p>
    <w:p w14:paraId="38E4E1DF" w14:textId="77777777" w:rsidR="00200684" w:rsidRPr="00EC15E3" w:rsidRDefault="00200684" w:rsidP="00200684">
      <w:pPr>
        <w:spacing w:before="120" w:after="120"/>
        <w:jc w:val="both"/>
        <w:rPr>
          <w:rFonts w:ascii="Fira Sans Extra Condensed" w:hAnsi="Fira Sans Extra Condensed" w:cs="Arial"/>
          <w:color w:val="000000"/>
          <w:sz w:val="22"/>
          <w:szCs w:val="22"/>
        </w:rPr>
      </w:pPr>
      <w:r w:rsidRPr="00EC15E3">
        <w:rPr>
          <w:rFonts w:ascii="Fira Sans Extra Condensed" w:hAnsi="Fira Sans Extra Condensed" w:cs="Arial"/>
          <w:color w:val="000000"/>
          <w:sz w:val="22"/>
          <w:szCs w:val="22"/>
        </w:rPr>
        <w:t>Folgende Positionen sind geeignet darzustellen:</w:t>
      </w:r>
    </w:p>
    <w:p w14:paraId="3FBA0838" w14:textId="3A8FC372" w:rsidR="00200684" w:rsidRPr="00EC15E3" w:rsidRDefault="00200684" w:rsidP="00266CFC">
      <w:pPr>
        <w:numPr>
          <w:ilvl w:val="0"/>
          <w:numId w:val="31"/>
        </w:numPr>
        <w:ind w:left="709" w:hanging="425"/>
        <w:jc w:val="both"/>
        <w:rPr>
          <w:rFonts w:ascii="Fira Sans Extra Condensed" w:hAnsi="Fira Sans Extra Condensed" w:cs="Arial"/>
          <w:color w:val="000000"/>
          <w:sz w:val="22"/>
          <w:szCs w:val="22"/>
        </w:rPr>
      </w:pPr>
      <w:r w:rsidRPr="00EC15E3">
        <w:rPr>
          <w:rFonts w:ascii="Fira Sans Extra Condensed" w:hAnsi="Fira Sans Extra Condensed" w:cs="Arial"/>
          <w:color w:val="000000"/>
          <w:sz w:val="22"/>
          <w:szCs w:val="22"/>
        </w:rPr>
        <w:t>Personalkosten</w:t>
      </w:r>
      <w:r>
        <w:rPr>
          <w:rFonts w:ascii="Fira Sans Extra Condensed" w:hAnsi="Fira Sans Extra Condensed" w:cs="Arial"/>
          <w:color w:val="000000"/>
          <w:sz w:val="22"/>
          <w:szCs w:val="22"/>
        </w:rPr>
        <w:t>,</w:t>
      </w:r>
    </w:p>
    <w:p w14:paraId="5EDA2EDF" w14:textId="0095454F" w:rsidR="00200684" w:rsidRPr="00EC15E3" w:rsidRDefault="00200684" w:rsidP="00266CFC">
      <w:pPr>
        <w:numPr>
          <w:ilvl w:val="0"/>
          <w:numId w:val="31"/>
        </w:numPr>
        <w:ind w:left="709" w:hanging="425"/>
        <w:jc w:val="both"/>
        <w:rPr>
          <w:rFonts w:ascii="Fira Sans Extra Condensed" w:hAnsi="Fira Sans Extra Condensed" w:cs="Arial"/>
          <w:color w:val="000000"/>
          <w:sz w:val="22"/>
          <w:szCs w:val="22"/>
        </w:rPr>
      </w:pPr>
      <w:r w:rsidRPr="00EC15E3">
        <w:rPr>
          <w:rFonts w:ascii="Fira Sans Extra Condensed" w:hAnsi="Fira Sans Extra Condensed" w:cs="Arial"/>
          <w:color w:val="000000"/>
          <w:sz w:val="22"/>
          <w:szCs w:val="22"/>
        </w:rPr>
        <w:t>Verwaltungskosten</w:t>
      </w:r>
      <w:r>
        <w:rPr>
          <w:rFonts w:ascii="Fira Sans Extra Condensed" w:hAnsi="Fira Sans Extra Condensed" w:cs="Arial"/>
          <w:color w:val="000000"/>
          <w:sz w:val="22"/>
          <w:szCs w:val="22"/>
        </w:rPr>
        <w:t>,</w:t>
      </w:r>
    </w:p>
    <w:p w14:paraId="6164B310" w14:textId="6873D1F9" w:rsidR="00200684" w:rsidRPr="00200684" w:rsidRDefault="00200684" w:rsidP="00266CFC">
      <w:pPr>
        <w:numPr>
          <w:ilvl w:val="0"/>
          <w:numId w:val="31"/>
        </w:numPr>
        <w:ind w:left="709" w:hanging="425"/>
        <w:jc w:val="both"/>
        <w:rPr>
          <w:rFonts w:ascii="Fira Sans Extra Condensed" w:hAnsi="Fira Sans Extra Condensed" w:cs="Arial"/>
          <w:color w:val="000000"/>
          <w:sz w:val="22"/>
          <w:szCs w:val="22"/>
        </w:rPr>
      </w:pPr>
      <w:r w:rsidRPr="00EC15E3">
        <w:rPr>
          <w:rFonts w:ascii="Fira Sans Extra Condensed" w:hAnsi="Fira Sans Extra Condensed" w:cs="Arial"/>
          <w:color w:val="000000"/>
          <w:sz w:val="22"/>
          <w:szCs w:val="22"/>
        </w:rPr>
        <w:t>Raumkosten (inkl. techn. Ausstattung/</w:t>
      </w:r>
      <w:r>
        <w:rPr>
          <w:rFonts w:ascii="Fira Sans Extra Condensed" w:hAnsi="Fira Sans Extra Condensed" w:cs="Arial"/>
          <w:color w:val="000000"/>
          <w:sz w:val="22"/>
          <w:szCs w:val="22"/>
        </w:rPr>
        <w:t> </w:t>
      </w:r>
      <w:r w:rsidRPr="00EC15E3">
        <w:rPr>
          <w:rFonts w:ascii="Fira Sans Extra Condensed" w:hAnsi="Fira Sans Extra Condensed" w:cs="Arial"/>
          <w:color w:val="000000"/>
          <w:sz w:val="22"/>
          <w:szCs w:val="22"/>
        </w:rPr>
        <w:t>ggf. Werkstätten)</w:t>
      </w:r>
      <w:r>
        <w:rPr>
          <w:rFonts w:ascii="Fira Sans Extra Condensed" w:hAnsi="Fira Sans Extra Condensed" w:cs="Arial"/>
          <w:color w:val="000000"/>
          <w:sz w:val="22"/>
          <w:szCs w:val="22"/>
        </w:rPr>
        <w:t>,</w:t>
      </w:r>
    </w:p>
    <w:p w14:paraId="3D463618" w14:textId="3E4B22D6" w:rsidR="00200684" w:rsidRPr="00EC15E3" w:rsidRDefault="00200684" w:rsidP="00266CFC">
      <w:pPr>
        <w:numPr>
          <w:ilvl w:val="0"/>
          <w:numId w:val="31"/>
        </w:numPr>
        <w:ind w:left="709" w:hanging="425"/>
        <w:jc w:val="both"/>
        <w:rPr>
          <w:rFonts w:ascii="Fira Sans Extra Condensed" w:hAnsi="Fira Sans Extra Condensed" w:cs="Arial"/>
          <w:color w:val="000000"/>
          <w:sz w:val="22"/>
          <w:szCs w:val="22"/>
        </w:rPr>
      </w:pPr>
      <w:r w:rsidRPr="00EC15E3">
        <w:rPr>
          <w:rFonts w:ascii="Fira Sans Extra Condensed" w:hAnsi="Fira Sans Extra Condensed" w:cs="Arial"/>
          <w:color w:val="000000"/>
          <w:sz w:val="22"/>
          <w:szCs w:val="22"/>
        </w:rPr>
        <w:t>Sachkosten</w:t>
      </w:r>
      <w:r>
        <w:rPr>
          <w:rFonts w:ascii="Fira Sans Extra Condensed" w:hAnsi="Fira Sans Extra Condensed" w:cs="Arial"/>
          <w:color w:val="000000"/>
          <w:sz w:val="22"/>
          <w:szCs w:val="22"/>
        </w:rPr>
        <w:t>,</w:t>
      </w:r>
    </w:p>
    <w:p w14:paraId="49960A1D" w14:textId="7032BF39" w:rsidR="00200684" w:rsidRPr="00EC15E3" w:rsidRDefault="00200684" w:rsidP="00266CFC">
      <w:pPr>
        <w:numPr>
          <w:ilvl w:val="0"/>
          <w:numId w:val="31"/>
        </w:numPr>
        <w:ind w:left="709" w:hanging="425"/>
        <w:jc w:val="both"/>
        <w:rPr>
          <w:rFonts w:ascii="Fira Sans Extra Condensed" w:hAnsi="Fira Sans Extra Condensed" w:cs="Arial"/>
          <w:color w:val="000000"/>
          <w:sz w:val="22"/>
          <w:szCs w:val="22"/>
        </w:rPr>
      </w:pPr>
      <w:r w:rsidRPr="00EC15E3">
        <w:rPr>
          <w:rFonts w:ascii="Fira Sans Extra Condensed" w:hAnsi="Fira Sans Extra Condensed" w:cs="Arial"/>
          <w:color w:val="000000"/>
          <w:sz w:val="22"/>
          <w:szCs w:val="22"/>
        </w:rPr>
        <w:t>ggf. erforderliche Aufwendungen für die Teilnehme</w:t>
      </w:r>
      <w:r w:rsidR="006334AA">
        <w:rPr>
          <w:rFonts w:ascii="Fira Sans Extra Condensed" w:hAnsi="Fira Sans Extra Condensed" w:cs="Arial"/>
          <w:color w:val="000000"/>
          <w:sz w:val="22"/>
          <w:szCs w:val="22"/>
        </w:rPr>
        <w:t xml:space="preserve">nden </w:t>
      </w:r>
      <w:r w:rsidRPr="00EC15E3">
        <w:rPr>
          <w:rFonts w:ascii="Fira Sans Extra Condensed" w:hAnsi="Fira Sans Extra Condensed" w:cs="Arial"/>
          <w:color w:val="000000"/>
          <w:sz w:val="22"/>
          <w:szCs w:val="22"/>
        </w:rPr>
        <w:t>(ohne Fahrkosten oder Bewerbungskosten)</w:t>
      </w:r>
      <w:r>
        <w:rPr>
          <w:rFonts w:ascii="Fira Sans Extra Condensed" w:hAnsi="Fira Sans Extra Condensed" w:cs="Arial"/>
          <w:color w:val="000000"/>
          <w:sz w:val="22"/>
          <w:szCs w:val="22"/>
        </w:rPr>
        <w:t>,</w:t>
      </w:r>
    </w:p>
    <w:p w14:paraId="1C0EDABF" w14:textId="74C93915" w:rsidR="00200684" w:rsidRPr="00EC15E3" w:rsidRDefault="00200684" w:rsidP="00266CFC">
      <w:pPr>
        <w:numPr>
          <w:ilvl w:val="0"/>
          <w:numId w:val="31"/>
        </w:numPr>
        <w:ind w:left="709" w:hanging="425"/>
        <w:jc w:val="both"/>
        <w:rPr>
          <w:rFonts w:ascii="Fira Sans Extra Condensed" w:hAnsi="Fira Sans Extra Condensed" w:cs="Arial"/>
          <w:color w:val="000000"/>
          <w:sz w:val="22"/>
          <w:szCs w:val="22"/>
        </w:rPr>
      </w:pPr>
      <w:r w:rsidRPr="00EC15E3">
        <w:rPr>
          <w:rFonts w:ascii="Fira Sans Extra Condensed" w:hAnsi="Fira Sans Extra Condensed" w:cs="Arial"/>
          <w:color w:val="000000"/>
          <w:sz w:val="22"/>
          <w:szCs w:val="22"/>
        </w:rPr>
        <w:t>ggf. Kosten der Initiierung und Betreuung der Maßnahmeteile bei eine</w:t>
      </w:r>
      <w:r>
        <w:rPr>
          <w:rFonts w:ascii="Fira Sans Extra Condensed" w:hAnsi="Fira Sans Extra Condensed" w:cs="Arial"/>
          <w:color w:val="000000"/>
          <w:sz w:val="22"/>
          <w:szCs w:val="22"/>
        </w:rPr>
        <w:t>m</w:t>
      </w:r>
      <w:r w:rsidRPr="00EC15E3">
        <w:rPr>
          <w:rFonts w:ascii="Fira Sans Extra Condensed" w:hAnsi="Fira Sans Extra Condensed" w:cs="Arial"/>
          <w:color w:val="000000"/>
          <w:sz w:val="22"/>
          <w:szCs w:val="22"/>
        </w:rPr>
        <w:t xml:space="preserve"> Arbeitgeber (betriebliche Erprobung)</w:t>
      </w:r>
      <w:r>
        <w:rPr>
          <w:rFonts w:ascii="Fira Sans Extra Condensed" w:hAnsi="Fira Sans Extra Condensed" w:cs="Arial"/>
          <w:color w:val="000000"/>
          <w:sz w:val="22"/>
          <w:szCs w:val="22"/>
        </w:rPr>
        <w:t>,</w:t>
      </w:r>
    </w:p>
    <w:p w14:paraId="00EA8D8F" w14:textId="669FD25D" w:rsidR="00200684" w:rsidRPr="00EC15E3" w:rsidRDefault="00200684" w:rsidP="00266CFC">
      <w:pPr>
        <w:numPr>
          <w:ilvl w:val="0"/>
          <w:numId w:val="31"/>
        </w:numPr>
        <w:ind w:left="709" w:hanging="425"/>
        <w:jc w:val="both"/>
        <w:rPr>
          <w:rFonts w:ascii="Fira Sans Extra Condensed" w:hAnsi="Fira Sans Extra Condensed" w:cs="Arial"/>
          <w:color w:val="000000"/>
          <w:sz w:val="22"/>
          <w:szCs w:val="22"/>
        </w:rPr>
      </w:pPr>
      <w:r w:rsidRPr="00EC15E3">
        <w:rPr>
          <w:rFonts w:ascii="Fira Sans Extra Condensed" w:hAnsi="Fira Sans Extra Condensed" w:cs="Arial"/>
          <w:color w:val="000000"/>
          <w:sz w:val="22"/>
          <w:szCs w:val="22"/>
        </w:rPr>
        <w:t>Versicherung</w:t>
      </w:r>
      <w:r>
        <w:rPr>
          <w:rFonts w:ascii="Fira Sans Extra Condensed" w:hAnsi="Fira Sans Extra Condensed" w:cs="Arial"/>
          <w:color w:val="000000"/>
          <w:sz w:val="22"/>
          <w:szCs w:val="22"/>
        </w:rPr>
        <w:t>.</w:t>
      </w:r>
    </w:p>
    <w:p w14:paraId="0A50F237" w14:textId="43F2934D" w:rsidR="002B78B5" w:rsidRDefault="002B78B5" w:rsidP="00266CFC">
      <w:pPr>
        <w:spacing w:before="120"/>
        <w:jc w:val="both"/>
        <w:rPr>
          <w:rFonts w:ascii="Fira Sans Extra Condensed" w:hAnsi="Fira Sans Extra Condensed" w:cs="Arial"/>
          <w:sz w:val="22"/>
          <w:szCs w:val="22"/>
        </w:rPr>
      </w:pPr>
      <w:r w:rsidRPr="00D93E44">
        <w:rPr>
          <w:rFonts w:ascii="Fira Sans Extra Condensed" w:hAnsi="Fira Sans Extra Condensed" w:cs="Arial"/>
          <w:sz w:val="22"/>
          <w:szCs w:val="22"/>
        </w:rPr>
        <w:t>Mit den Angaben in der Kalkulation muss der Angebotspreis rechnerisch nachvollziehbar sein. Die Kalkulation dient unter anderem zur Überprüfung, ob der Angebotspreis im offenbaren Missverhältnis zur Leistung steht (§</w:t>
      </w:r>
      <w:r w:rsidR="000C56C2" w:rsidRPr="00D93E44">
        <w:rPr>
          <w:rFonts w:ascii="Fira Sans Extra Condensed" w:hAnsi="Fira Sans Extra Condensed" w:cs="Arial"/>
          <w:sz w:val="22"/>
          <w:szCs w:val="22"/>
        </w:rPr>
        <w:t> </w:t>
      </w:r>
      <w:r w:rsidR="00AF2B23" w:rsidRPr="00D93E44">
        <w:rPr>
          <w:rFonts w:ascii="Fira Sans Extra Condensed" w:hAnsi="Fira Sans Extra Condensed" w:cs="Arial"/>
          <w:sz w:val="22"/>
          <w:szCs w:val="22"/>
        </w:rPr>
        <w:t>44</w:t>
      </w:r>
      <w:r w:rsidR="000C56C2" w:rsidRPr="00D93E44">
        <w:rPr>
          <w:rFonts w:ascii="Fira Sans Extra Condensed" w:hAnsi="Fira Sans Extra Condensed" w:cs="Arial"/>
          <w:sz w:val="22"/>
          <w:szCs w:val="22"/>
        </w:rPr>
        <w:t> </w:t>
      </w:r>
      <w:r w:rsidRPr="00D93E44">
        <w:rPr>
          <w:rFonts w:ascii="Fira Sans Extra Condensed" w:hAnsi="Fira Sans Extra Condensed" w:cs="Arial"/>
          <w:sz w:val="22"/>
          <w:szCs w:val="22"/>
        </w:rPr>
        <w:t>Abs.</w:t>
      </w:r>
      <w:r w:rsidR="000C56C2" w:rsidRPr="00D93E44">
        <w:rPr>
          <w:rFonts w:ascii="Fira Sans Extra Condensed" w:hAnsi="Fira Sans Extra Condensed" w:cs="Arial"/>
          <w:sz w:val="22"/>
          <w:szCs w:val="22"/>
        </w:rPr>
        <w:t> </w:t>
      </w:r>
      <w:r w:rsidR="00AF2B23" w:rsidRPr="00D93E44">
        <w:rPr>
          <w:rFonts w:ascii="Fira Sans Extra Condensed" w:hAnsi="Fira Sans Extra Condensed" w:cs="Arial"/>
          <w:sz w:val="22"/>
          <w:szCs w:val="22"/>
        </w:rPr>
        <w:t>3</w:t>
      </w:r>
      <w:r w:rsidR="000C56C2" w:rsidRPr="00D93E44">
        <w:rPr>
          <w:rFonts w:ascii="Fira Sans Extra Condensed" w:hAnsi="Fira Sans Extra Condensed" w:cs="Arial"/>
          <w:sz w:val="22"/>
          <w:szCs w:val="22"/>
        </w:rPr>
        <w:t> </w:t>
      </w:r>
      <w:proofErr w:type="spellStart"/>
      <w:r w:rsidR="00AF2B23" w:rsidRPr="00D93E44">
        <w:rPr>
          <w:rFonts w:ascii="Fira Sans Extra Condensed" w:hAnsi="Fira Sans Extra Condensed" w:cs="Arial"/>
          <w:sz w:val="22"/>
          <w:szCs w:val="22"/>
        </w:rPr>
        <w:t>UVgO</w:t>
      </w:r>
      <w:proofErr w:type="spellEnd"/>
      <w:r w:rsidRPr="00D93E44">
        <w:rPr>
          <w:rFonts w:ascii="Fira Sans Extra Condensed" w:hAnsi="Fira Sans Extra Condensed" w:cs="Arial"/>
          <w:sz w:val="22"/>
          <w:szCs w:val="22"/>
        </w:rPr>
        <w:t xml:space="preserve">). Die Angaben der Kalkulation werden vertraulich behandelt. </w:t>
      </w:r>
      <w:r w:rsidR="006D6728" w:rsidRPr="00D93E44">
        <w:rPr>
          <w:rFonts w:ascii="Fira Sans Extra Condensed" w:hAnsi="Fira Sans Extra Condensed" w:cs="Arial"/>
          <w:sz w:val="22"/>
          <w:szCs w:val="22"/>
        </w:rPr>
        <w:t>Der Auftraggeber</w:t>
      </w:r>
      <w:r w:rsidRPr="00D93E44">
        <w:rPr>
          <w:rFonts w:ascii="Fira Sans Extra Condensed" w:hAnsi="Fira Sans Extra Condensed" w:cs="Arial"/>
          <w:sz w:val="22"/>
          <w:szCs w:val="22"/>
        </w:rPr>
        <w:t xml:space="preserve"> behält sich vor, bei Unklarheiten weitere Ergänzungen nachzufordern.</w:t>
      </w:r>
    </w:p>
    <w:p w14:paraId="68458094" w14:textId="08820363" w:rsidR="006334AA" w:rsidRPr="006334AA" w:rsidRDefault="006334AA" w:rsidP="006334AA">
      <w:pPr>
        <w:spacing w:before="120" w:after="120"/>
        <w:jc w:val="both"/>
        <w:rPr>
          <w:rFonts w:ascii="Fira Sans Extra Condensed" w:hAnsi="Fira Sans Extra Condensed" w:cstheme="minorHAnsi"/>
          <w:b/>
          <w:color w:val="000000"/>
          <w:sz w:val="22"/>
          <w:szCs w:val="22"/>
        </w:rPr>
      </w:pPr>
      <w:r w:rsidRPr="006334AA">
        <w:rPr>
          <w:rFonts w:ascii="Fira Sans Extra Condensed" w:hAnsi="Fira Sans Extra Condensed" w:cstheme="minorHAnsi"/>
          <w:b/>
          <w:color w:val="000000"/>
          <w:sz w:val="22"/>
          <w:szCs w:val="22"/>
        </w:rPr>
        <w:t>Eine offensichtlich falsche Kalkulation führt zum Ausschluss des Angebots.</w:t>
      </w:r>
    </w:p>
    <w:p w14:paraId="1849BE72" w14:textId="0FD74D1C" w:rsidR="00282A0E" w:rsidRDefault="00F10432" w:rsidP="005872F0">
      <w:pPr>
        <w:pStyle w:val="berschrift4"/>
      </w:pPr>
      <w:bookmarkStart w:id="10" w:name="_Toc226445701"/>
      <w:r w:rsidRPr="00D93E44">
        <w:t>A.1.8</w:t>
      </w:r>
      <w:r w:rsidR="006D5E44">
        <w:t xml:space="preserve"> </w:t>
      </w:r>
      <w:r w:rsidRPr="00D93E44">
        <w:t>Einzelbieter</w:t>
      </w:r>
      <w:r w:rsidR="006A5AB6">
        <w:t>*innen</w:t>
      </w:r>
      <w:r w:rsidRPr="00D93E44">
        <w:t>, Bietergemeinschaften, Unterauftragnehmer</w:t>
      </w:r>
      <w:r w:rsidR="006A5AB6">
        <w:t>*innen</w:t>
      </w:r>
      <w:bookmarkEnd w:id="10"/>
    </w:p>
    <w:p w14:paraId="108A4150" w14:textId="5439CB97" w:rsidR="00525B3E" w:rsidRPr="00525B3E" w:rsidRDefault="00F10432" w:rsidP="004C1037">
      <w:pPr>
        <w:tabs>
          <w:tab w:val="left" w:pos="7594"/>
        </w:tabs>
        <w:rPr>
          <w:rFonts w:ascii="Fira Sans Extra Condensed" w:hAnsi="Fira Sans Extra Condensed"/>
          <w:sz w:val="22"/>
          <w:szCs w:val="22"/>
        </w:rPr>
      </w:pPr>
      <w:r w:rsidRPr="00525B3E">
        <w:rPr>
          <w:rFonts w:ascii="Fira Sans Extra Condensed" w:hAnsi="Fira Sans Extra Condensed"/>
          <w:sz w:val="22"/>
          <w:szCs w:val="22"/>
        </w:rPr>
        <w:t>Die Angebotsabgabe ist durch Einzelbieter</w:t>
      </w:r>
      <w:r w:rsidR="006A5AB6" w:rsidRPr="00525B3E">
        <w:rPr>
          <w:rFonts w:ascii="Fira Sans Extra Condensed" w:hAnsi="Fira Sans Extra Condensed"/>
          <w:sz w:val="22"/>
          <w:szCs w:val="22"/>
        </w:rPr>
        <w:t>*innen</w:t>
      </w:r>
      <w:r w:rsidRPr="00525B3E">
        <w:rPr>
          <w:rFonts w:ascii="Fira Sans Extra Condensed" w:hAnsi="Fira Sans Extra Condensed"/>
          <w:sz w:val="22"/>
          <w:szCs w:val="22"/>
        </w:rPr>
        <w:t xml:space="preserve"> und Bietergemeinschaften zulässig.</w:t>
      </w:r>
      <w:r w:rsidR="004C1037">
        <w:rPr>
          <w:rFonts w:ascii="Fira Sans Extra Condensed" w:hAnsi="Fira Sans Extra Condensed"/>
          <w:sz w:val="22"/>
          <w:szCs w:val="22"/>
        </w:rPr>
        <w:t xml:space="preserve"> </w:t>
      </w:r>
      <w:r w:rsidR="004C1037" w:rsidRPr="004C1037">
        <w:rPr>
          <w:rFonts w:ascii="Fira Sans Extra Condensed" w:hAnsi="Fira Sans Extra Condensed" w:cs="Arial"/>
          <w:sz w:val="22"/>
          <w:szCs w:val="22"/>
        </w:rPr>
        <w:t>Reichen Sie dazu den beiliegenden Vordruck ”Bietergemeinschaftserklärung“ (Teil D.2) ein.</w:t>
      </w:r>
    </w:p>
    <w:p w14:paraId="61585371" w14:textId="0E8285BB" w:rsidR="00F10432" w:rsidRPr="00D93E44" w:rsidRDefault="00F10432" w:rsidP="00A456D4">
      <w:pPr>
        <w:numPr>
          <w:ilvl w:val="12"/>
          <w:numId w:val="0"/>
        </w:numPr>
        <w:spacing w:before="120"/>
        <w:jc w:val="both"/>
        <w:rPr>
          <w:rFonts w:ascii="Fira Sans Extra Condensed" w:hAnsi="Fira Sans Extra Condensed" w:cs="Arial"/>
          <w:color w:val="000000"/>
          <w:sz w:val="22"/>
          <w:szCs w:val="22"/>
        </w:rPr>
      </w:pPr>
      <w:r w:rsidRPr="00D93E44">
        <w:rPr>
          <w:rFonts w:ascii="Fira Sans Extra Condensed" w:hAnsi="Fira Sans Extra Condensed" w:cs="Arial"/>
          <w:color w:val="000000"/>
          <w:sz w:val="22"/>
          <w:szCs w:val="22"/>
        </w:rPr>
        <w:t>Bietergemeinschaften haben einen Bevollmächtigten zur Angebotsabgabe und Vertragsdurchführung zu benennen.</w:t>
      </w:r>
    </w:p>
    <w:p w14:paraId="1485F61D" w14:textId="77777777" w:rsidR="00F10432" w:rsidRPr="00D93E44" w:rsidRDefault="00F10432" w:rsidP="006918FD">
      <w:pPr>
        <w:numPr>
          <w:ilvl w:val="12"/>
          <w:numId w:val="0"/>
        </w:numPr>
        <w:jc w:val="both"/>
        <w:rPr>
          <w:rFonts w:ascii="Fira Sans Extra Condensed" w:hAnsi="Fira Sans Extra Condensed" w:cs="Arial"/>
          <w:color w:val="000000"/>
          <w:sz w:val="22"/>
          <w:szCs w:val="22"/>
        </w:rPr>
      </w:pPr>
      <w:r w:rsidRPr="00D93E44">
        <w:rPr>
          <w:rFonts w:ascii="Fira Sans Extra Condensed" w:hAnsi="Fira Sans Extra Condensed" w:cs="Arial"/>
          <w:color w:val="000000"/>
          <w:sz w:val="22"/>
          <w:szCs w:val="22"/>
        </w:rPr>
        <w:t>Es gibt keine Vorgaben über die Rechtsform der Bietergemeinschaft. Die Mitglieder der Bieterg</w:t>
      </w:r>
      <w:r w:rsidR="00CE082C" w:rsidRPr="00D93E44">
        <w:rPr>
          <w:rFonts w:ascii="Fira Sans Extra Condensed" w:hAnsi="Fira Sans Extra Condensed" w:cs="Arial"/>
          <w:color w:val="000000"/>
          <w:sz w:val="22"/>
          <w:szCs w:val="22"/>
        </w:rPr>
        <w:t>emeinschaft haften gegenüber dem</w:t>
      </w:r>
      <w:r w:rsidRPr="00D93E44">
        <w:rPr>
          <w:rFonts w:ascii="Fira Sans Extra Condensed" w:hAnsi="Fira Sans Extra Condensed" w:cs="Arial"/>
          <w:color w:val="000000"/>
          <w:sz w:val="22"/>
          <w:szCs w:val="22"/>
        </w:rPr>
        <w:t xml:space="preserve"> Auftraggeber gesamtschuldnerisch für die Leistungserbringung.</w:t>
      </w:r>
    </w:p>
    <w:p w14:paraId="723F64C3" w14:textId="26A95A51" w:rsidR="00F10432" w:rsidRPr="00D93E44" w:rsidRDefault="00F10432" w:rsidP="006918FD">
      <w:pPr>
        <w:numPr>
          <w:ilvl w:val="12"/>
          <w:numId w:val="0"/>
        </w:numPr>
        <w:jc w:val="both"/>
        <w:rPr>
          <w:rFonts w:ascii="Fira Sans Extra Condensed" w:hAnsi="Fira Sans Extra Condensed" w:cs="Arial"/>
          <w:color w:val="000000"/>
          <w:sz w:val="22"/>
          <w:szCs w:val="22"/>
        </w:rPr>
      </w:pPr>
      <w:r w:rsidRPr="00D93E44">
        <w:rPr>
          <w:rFonts w:ascii="Fira Sans Extra Condensed" w:hAnsi="Fira Sans Extra Condensed" w:cs="Arial"/>
          <w:color w:val="000000"/>
          <w:sz w:val="22"/>
          <w:szCs w:val="22"/>
        </w:rPr>
        <w:t>Die Bildung einer Bietergemeinschaft nach Angebotsabgabe ist nicht zulässig. Nach Angebotsabgabe ist ferner die Änderung einer Bietergemeinschaft unzulässig (z.</w:t>
      </w:r>
      <w:r w:rsidR="00CD4F7A">
        <w:rPr>
          <w:rFonts w:ascii="Fira Sans Extra Condensed" w:hAnsi="Fira Sans Extra Condensed" w:cs="Arial"/>
          <w:color w:val="000000"/>
          <w:sz w:val="22"/>
          <w:szCs w:val="22"/>
        </w:rPr>
        <w:t> </w:t>
      </w:r>
      <w:r w:rsidRPr="00D93E44">
        <w:rPr>
          <w:rFonts w:ascii="Fira Sans Extra Condensed" w:hAnsi="Fira Sans Extra Condensed" w:cs="Arial"/>
          <w:color w:val="000000"/>
          <w:sz w:val="22"/>
          <w:szCs w:val="22"/>
        </w:rPr>
        <w:t>B. Erweiterung, Austausch von Mitgliedern</w:t>
      </w:r>
      <w:r w:rsidR="00CD4F7A">
        <w:rPr>
          <w:rFonts w:ascii="Fira Sans Extra Condensed" w:hAnsi="Fira Sans Extra Condensed" w:cs="Arial"/>
          <w:color w:val="000000"/>
          <w:sz w:val="22"/>
          <w:szCs w:val="22"/>
        </w:rPr>
        <w:t>,</w:t>
      </w:r>
      <w:r w:rsidRPr="00D93E44">
        <w:rPr>
          <w:rFonts w:ascii="Fira Sans Extra Condensed" w:hAnsi="Fira Sans Extra Condensed" w:cs="Arial"/>
          <w:color w:val="000000"/>
          <w:sz w:val="22"/>
          <w:szCs w:val="22"/>
        </w:rPr>
        <w:t xml:space="preserve"> etc.).</w:t>
      </w:r>
    </w:p>
    <w:p w14:paraId="5ADF0BE2" w14:textId="77777777" w:rsidR="00F10432" w:rsidRPr="00D93E44" w:rsidRDefault="00F10432" w:rsidP="006918FD">
      <w:pPr>
        <w:numPr>
          <w:ilvl w:val="12"/>
          <w:numId w:val="0"/>
        </w:numPr>
        <w:jc w:val="both"/>
        <w:rPr>
          <w:rFonts w:ascii="Fira Sans Extra Condensed" w:hAnsi="Fira Sans Extra Condensed" w:cs="Arial"/>
          <w:color w:val="000000"/>
          <w:sz w:val="22"/>
          <w:szCs w:val="22"/>
        </w:rPr>
      </w:pPr>
      <w:r w:rsidRPr="00D93E44">
        <w:rPr>
          <w:rFonts w:ascii="Fira Sans Extra Condensed" w:hAnsi="Fira Sans Extra Condensed" w:cs="Arial"/>
          <w:color w:val="000000"/>
          <w:sz w:val="22"/>
          <w:szCs w:val="22"/>
        </w:rPr>
        <w:t>Die Rechnungsstellung hat im Namen der Bietergemeinschaft zu erfolgen</w:t>
      </w:r>
      <w:r w:rsidR="00B573AA" w:rsidRPr="00D93E44">
        <w:rPr>
          <w:rFonts w:ascii="Fira Sans Extra Condensed" w:hAnsi="Fira Sans Extra Condensed" w:cs="Arial"/>
          <w:color w:val="000000"/>
          <w:sz w:val="22"/>
          <w:szCs w:val="22"/>
        </w:rPr>
        <w:t>.</w:t>
      </w:r>
    </w:p>
    <w:p w14:paraId="5BDB6B14" w14:textId="416425EB" w:rsidR="008B0CCE" w:rsidRPr="00D93E44" w:rsidRDefault="008B0CCE" w:rsidP="006918FD">
      <w:pPr>
        <w:numPr>
          <w:ilvl w:val="12"/>
          <w:numId w:val="0"/>
        </w:numPr>
        <w:jc w:val="both"/>
        <w:rPr>
          <w:rFonts w:ascii="Fira Sans Extra Condensed" w:hAnsi="Fira Sans Extra Condensed" w:cs="Arial"/>
          <w:color w:val="000000"/>
          <w:sz w:val="22"/>
          <w:szCs w:val="22"/>
        </w:rPr>
      </w:pPr>
      <w:r w:rsidRPr="00D93E44">
        <w:rPr>
          <w:rFonts w:ascii="Fira Sans Extra Condensed" w:hAnsi="Fira Sans Extra Condensed" w:cs="Arial"/>
          <w:color w:val="000000"/>
          <w:sz w:val="22"/>
          <w:szCs w:val="22"/>
        </w:rPr>
        <w:t>Es ist zulässig, wenn sich ein Unternehmen für unterschiedliche Lose an verschiedenen Bietergemeinschaften beteiligt. Es ist unzulässig, innerhalb eines Loses als Mitglied einer Bietergemeinschaft und gleichzeitig als Einzelbieter</w:t>
      </w:r>
      <w:r w:rsidR="00A456D4">
        <w:rPr>
          <w:rFonts w:ascii="Fira Sans Extra Condensed" w:hAnsi="Fira Sans Extra Condensed" w:cs="Arial"/>
          <w:color w:val="000000"/>
          <w:sz w:val="22"/>
          <w:szCs w:val="22"/>
        </w:rPr>
        <w:t xml:space="preserve"> oder Einzelbieterin</w:t>
      </w:r>
      <w:r w:rsidRPr="00D93E44">
        <w:rPr>
          <w:rFonts w:ascii="Fira Sans Extra Condensed" w:hAnsi="Fira Sans Extra Condensed" w:cs="Arial"/>
          <w:color w:val="000000"/>
          <w:sz w:val="22"/>
          <w:szCs w:val="22"/>
        </w:rPr>
        <w:t xml:space="preserve"> anzubieten, wenn mindestens einem dieser Angebote eine unzulässige, wettbewerbsbeschränkende Abrede </w:t>
      </w:r>
      <w:r w:rsidRPr="002C13E4">
        <w:rPr>
          <w:rFonts w:ascii="Fira Sans Extra Condensed" w:hAnsi="Fira Sans Extra Condensed" w:cs="Arial"/>
          <w:color w:val="000000"/>
          <w:sz w:val="22"/>
          <w:szCs w:val="22"/>
        </w:rPr>
        <w:t>vorausgeht. Nach § 124 Abs. 1 Nr. 4 GWB sind hinreiche</w:t>
      </w:r>
      <w:r w:rsidRPr="00D93E44">
        <w:rPr>
          <w:rFonts w:ascii="Fira Sans Extra Condensed" w:hAnsi="Fira Sans Extra Condensed" w:cs="Arial"/>
          <w:color w:val="000000"/>
          <w:sz w:val="22"/>
          <w:szCs w:val="22"/>
        </w:rPr>
        <w:t xml:space="preserve">nde Anhaltspunkte des Auftraggebers für das Vorliegen entsprechender Vereinbarungen oder Verhaltensweisen ausreichend. Die Vergabestelle wird dann den Nachweis verlangen, dass der Geheimwettbewerb nicht durch eine </w:t>
      </w:r>
      <w:r w:rsidRPr="00D93E44">
        <w:rPr>
          <w:rFonts w:ascii="Fira Sans Extra Condensed" w:hAnsi="Fira Sans Extra Condensed" w:cs="Arial"/>
          <w:color w:val="000000"/>
          <w:sz w:val="22"/>
          <w:szCs w:val="22"/>
        </w:rPr>
        <w:lastRenderedPageBreak/>
        <w:t>Mehrfachbeteiligung unzulässig beeinflusst wird. Können die betroffenen Unternehmen nicht nachweisen, dass der Geheimwettbewerb gewahrt worden ist, führt dies zum Ausschluss aus dem Vergabeverfahren. Gleiches gilt für den Fall, dass sich ein</w:t>
      </w:r>
      <w:r w:rsidR="00A456D4">
        <w:rPr>
          <w:rFonts w:ascii="Fira Sans Extra Condensed" w:hAnsi="Fira Sans Extra Condensed" w:cs="Arial"/>
          <w:color w:val="000000"/>
          <w:sz w:val="22"/>
          <w:szCs w:val="22"/>
        </w:rPr>
        <w:t xml:space="preserve"> Bieter oder eine</w:t>
      </w:r>
      <w:r w:rsidRPr="00D93E44">
        <w:rPr>
          <w:rFonts w:ascii="Fira Sans Extra Condensed" w:hAnsi="Fira Sans Extra Condensed" w:cs="Arial"/>
          <w:color w:val="000000"/>
          <w:sz w:val="22"/>
          <w:szCs w:val="22"/>
        </w:rPr>
        <w:t xml:space="preserve"> Bieter</w:t>
      </w:r>
      <w:r w:rsidR="006A5AB6">
        <w:rPr>
          <w:rFonts w:ascii="Fira Sans Extra Condensed" w:hAnsi="Fira Sans Extra Condensed" w:cs="Arial"/>
          <w:color w:val="000000"/>
          <w:sz w:val="22"/>
          <w:szCs w:val="22"/>
        </w:rPr>
        <w:t>in</w:t>
      </w:r>
      <w:r w:rsidRPr="00D93E44">
        <w:rPr>
          <w:rFonts w:ascii="Fira Sans Extra Condensed" w:hAnsi="Fira Sans Extra Condensed" w:cs="Arial"/>
          <w:color w:val="000000"/>
          <w:sz w:val="22"/>
          <w:szCs w:val="22"/>
        </w:rPr>
        <w:t xml:space="preserve"> an verschiedenen Bietergemeinschaften zu einem Los beteiligt.</w:t>
      </w:r>
    </w:p>
    <w:p w14:paraId="23A62C52" w14:textId="4CC3CE79" w:rsidR="00211F51" w:rsidRPr="00D93E44" w:rsidRDefault="00211F51" w:rsidP="006918FD">
      <w:pPr>
        <w:suppressAutoHyphens w:val="0"/>
        <w:jc w:val="both"/>
        <w:rPr>
          <w:rFonts w:ascii="Fira Sans Extra Condensed" w:hAnsi="Fira Sans Extra Condensed" w:cs="Arial"/>
          <w:color w:val="000000" w:themeColor="text1"/>
          <w:sz w:val="22"/>
          <w:szCs w:val="22"/>
          <w:lang w:eastAsia="de-DE"/>
        </w:rPr>
      </w:pPr>
      <w:r w:rsidRPr="00D93E44">
        <w:rPr>
          <w:rFonts w:ascii="Fira Sans Extra Condensed" w:hAnsi="Fira Sans Extra Condensed" w:cs="Arial"/>
          <w:color w:val="000000" w:themeColor="text1"/>
          <w:sz w:val="22"/>
          <w:szCs w:val="22"/>
          <w:lang w:eastAsia="de-DE"/>
        </w:rPr>
        <w:t>Bei einer Einschaltung von Unterauftragnehmer</w:t>
      </w:r>
      <w:r w:rsidR="00A456D4">
        <w:rPr>
          <w:rFonts w:ascii="Fira Sans Extra Condensed" w:hAnsi="Fira Sans Extra Condensed" w:cs="Arial"/>
          <w:color w:val="000000" w:themeColor="text1"/>
          <w:sz w:val="22"/>
          <w:szCs w:val="22"/>
          <w:lang w:eastAsia="de-DE"/>
        </w:rPr>
        <w:t>n oder Unterauftragnehmer</w:t>
      </w:r>
      <w:r w:rsidR="006A5AB6">
        <w:rPr>
          <w:rFonts w:ascii="Fira Sans Extra Condensed" w:hAnsi="Fira Sans Extra Condensed" w:cs="Arial"/>
          <w:color w:val="000000" w:themeColor="text1"/>
          <w:sz w:val="22"/>
          <w:szCs w:val="22"/>
          <w:lang w:eastAsia="de-DE"/>
        </w:rPr>
        <w:t>inne</w:t>
      </w:r>
      <w:r w:rsidRPr="00D93E44">
        <w:rPr>
          <w:rFonts w:ascii="Fira Sans Extra Condensed" w:hAnsi="Fira Sans Extra Condensed" w:cs="Arial"/>
          <w:color w:val="000000" w:themeColor="text1"/>
          <w:sz w:val="22"/>
          <w:szCs w:val="22"/>
          <w:lang w:eastAsia="de-DE"/>
        </w:rPr>
        <w:t>n gelten die gleichen fachlich-qualitativen wie rechtlichen Anforderungen wie für das eigens gestellte Personal</w:t>
      </w:r>
      <w:r w:rsidR="00241B87" w:rsidRPr="00D93E44">
        <w:rPr>
          <w:rFonts w:ascii="Fira Sans Extra Condensed" w:hAnsi="Fira Sans Extra Condensed" w:cs="Arial"/>
          <w:color w:val="000000" w:themeColor="text1"/>
          <w:sz w:val="22"/>
          <w:szCs w:val="22"/>
          <w:lang w:eastAsia="de-DE"/>
        </w:rPr>
        <w:t xml:space="preserve"> (Siehe Teil B)</w:t>
      </w:r>
      <w:r w:rsidRPr="00D93E44">
        <w:rPr>
          <w:rFonts w:ascii="Fira Sans Extra Condensed" w:hAnsi="Fira Sans Extra Condensed" w:cs="Arial"/>
          <w:color w:val="000000" w:themeColor="text1"/>
          <w:sz w:val="22"/>
          <w:szCs w:val="22"/>
          <w:lang w:eastAsia="de-DE"/>
        </w:rPr>
        <w:t xml:space="preserve">. Auch dieses Personal ist mit dem entsprechenden Erhebungsbogen zu melden, auch hier behält sich </w:t>
      </w:r>
      <w:r w:rsidR="006D6728" w:rsidRPr="00D93E44">
        <w:rPr>
          <w:rFonts w:ascii="Fira Sans Extra Condensed" w:hAnsi="Fira Sans Extra Condensed" w:cs="Arial"/>
          <w:color w:val="000000" w:themeColor="text1"/>
          <w:sz w:val="22"/>
          <w:szCs w:val="22"/>
          <w:lang w:eastAsia="de-DE"/>
        </w:rPr>
        <w:t>der Auftraggeber</w:t>
      </w:r>
      <w:r w:rsidR="008065C5" w:rsidRPr="00D93E44">
        <w:rPr>
          <w:rFonts w:ascii="Fira Sans Extra Condensed" w:hAnsi="Fira Sans Extra Condensed" w:cs="Arial"/>
          <w:color w:val="000000" w:themeColor="text1"/>
          <w:sz w:val="22"/>
          <w:szCs w:val="22"/>
          <w:lang w:eastAsia="de-DE"/>
        </w:rPr>
        <w:t xml:space="preserve"> </w:t>
      </w:r>
      <w:r w:rsidRPr="00D93E44">
        <w:rPr>
          <w:rFonts w:ascii="Fira Sans Extra Condensed" w:hAnsi="Fira Sans Extra Condensed" w:cs="Arial"/>
          <w:color w:val="000000" w:themeColor="text1"/>
          <w:sz w:val="22"/>
          <w:szCs w:val="22"/>
          <w:lang w:eastAsia="de-DE"/>
        </w:rPr>
        <w:t>vor, Personal nach der Überprüfung der Eignung abzulehnen. Der</w:t>
      </w:r>
      <w:r w:rsidR="00A456D4">
        <w:rPr>
          <w:rFonts w:ascii="Fira Sans Extra Condensed" w:hAnsi="Fira Sans Extra Condensed" w:cs="Arial"/>
          <w:color w:val="000000" w:themeColor="text1"/>
          <w:sz w:val="22"/>
          <w:szCs w:val="22"/>
          <w:lang w:eastAsia="de-DE"/>
        </w:rPr>
        <w:t xml:space="preserve"> Auftragnehmer oder</w:t>
      </w:r>
      <w:r w:rsidR="006A5AB6">
        <w:rPr>
          <w:rFonts w:ascii="Fira Sans Extra Condensed" w:hAnsi="Fira Sans Extra Condensed" w:cs="Arial"/>
          <w:color w:val="000000" w:themeColor="text1"/>
          <w:sz w:val="22"/>
          <w:szCs w:val="22"/>
          <w:lang w:eastAsia="de-DE"/>
        </w:rPr>
        <w:t> die</w:t>
      </w:r>
      <w:r w:rsidRPr="00D93E44">
        <w:rPr>
          <w:rFonts w:ascii="Fira Sans Extra Condensed" w:hAnsi="Fira Sans Extra Condensed" w:cs="Arial"/>
          <w:color w:val="000000" w:themeColor="text1"/>
          <w:sz w:val="22"/>
          <w:szCs w:val="22"/>
          <w:lang w:eastAsia="de-DE"/>
        </w:rPr>
        <w:t xml:space="preserve"> Auftragnehmer</w:t>
      </w:r>
      <w:r w:rsidR="006A5AB6">
        <w:rPr>
          <w:rFonts w:ascii="Fira Sans Extra Condensed" w:hAnsi="Fira Sans Extra Condensed" w:cs="Arial"/>
          <w:color w:val="000000" w:themeColor="text1"/>
          <w:sz w:val="22"/>
          <w:szCs w:val="22"/>
          <w:lang w:eastAsia="de-DE"/>
        </w:rPr>
        <w:t>in</w:t>
      </w:r>
      <w:r w:rsidRPr="00D93E44">
        <w:rPr>
          <w:rFonts w:ascii="Fira Sans Extra Condensed" w:hAnsi="Fira Sans Extra Condensed" w:cs="Arial"/>
          <w:color w:val="000000" w:themeColor="text1"/>
          <w:sz w:val="22"/>
          <w:szCs w:val="22"/>
          <w:lang w:eastAsia="de-DE"/>
        </w:rPr>
        <w:t xml:space="preserve"> hat die Zahlung des Mindestlohns auch hier zu überwachen und Missständen umgehend abzuhelfen.</w:t>
      </w:r>
    </w:p>
    <w:p w14:paraId="38FF0255" w14:textId="258843F9" w:rsidR="00211F51" w:rsidRPr="00D93E44" w:rsidRDefault="00211F51" w:rsidP="006918FD">
      <w:pPr>
        <w:suppressAutoHyphens w:val="0"/>
        <w:jc w:val="both"/>
        <w:rPr>
          <w:rFonts w:ascii="Fira Sans Extra Condensed" w:hAnsi="Fira Sans Extra Condensed" w:cs="Arial"/>
          <w:color w:val="000000" w:themeColor="text1"/>
          <w:sz w:val="22"/>
          <w:szCs w:val="22"/>
          <w:lang w:eastAsia="de-DE"/>
        </w:rPr>
      </w:pPr>
      <w:r w:rsidRPr="00D93E44">
        <w:rPr>
          <w:rFonts w:ascii="Fira Sans Extra Condensed" w:hAnsi="Fira Sans Extra Condensed" w:cs="Arial"/>
          <w:color w:val="000000" w:themeColor="text1"/>
          <w:sz w:val="22"/>
          <w:szCs w:val="22"/>
          <w:lang w:eastAsia="de-DE"/>
        </w:rPr>
        <w:t>Soweit freie Mitarbeiter</w:t>
      </w:r>
      <w:r w:rsidR="00A456D4">
        <w:rPr>
          <w:rFonts w:ascii="Fira Sans Extra Condensed" w:hAnsi="Fira Sans Extra Condensed" w:cs="Arial"/>
          <w:color w:val="000000" w:themeColor="text1"/>
          <w:sz w:val="22"/>
          <w:szCs w:val="22"/>
          <w:lang w:eastAsia="de-DE"/>
        </w:rPr>
        <w:t xml:space="preserve"> oder Mitarbeiter</w:t>
      </w:r>
      <w:r w:rsidR="008065C5" w:rsidRPr="00D93E44">
        <w:rPr>
          <w:rFonts w:ascii="Fira Sans Extra Condensed" w:hAnsi="Fira Sans Extra Condensed" w:cs="Arial"/>
          <w:color w:val="000000" w:themeColor="text1"/>
          <w:sz w:val="22"/>
          <w:szCs w:val="22"/>
          <w:lang w:eastAsia="de-DE"/>
        </w:rPr>
        <w:t>innen</w:t>
      </w:r>
      <w:r w:rsidRPr="00D93E44">
        <w:rPr>
          <w:rFonts w:ascii="Fira Sans Extra Condensed" w:hAnsi="Fira Sans Extra Condensed" w:cs="Arial"/>
          <w:color w:val="000000" w:themeColor="text1"/>
          <w:sz w:val="22"/>
          <w:szCs w:val="22"/>
          <w:lang w:eastAsia="de-DE"/>
        </w:rPr>
        <w:t xml:space="preserve"> von </w:t>
      </w:r>
      <w:proofErr w:type="spellStart"/>
      <w:r w:rsidRPr="00D93E44">
        <w:rPr>
          <w:rFonts w:ascii="Fira Sans Extra Condensed" w:hAnsi="Fira Sans Extra Condensed" w:cs="Arial"/>
          <w:color w:val="000000" w:themeColor="text1"/>
          <w:sz w:val="22"/>
          <w:szCs w:val="22"/>
          <w:lang w:eastAsia="de-DE"/>
        </w:rPr>
        <w:t>Unterauftragnehme</w:t>
      </w:r>
      <w:r w:rsidR="00A456D4">
        <w:rPr>
          <w:rFonts w:ascii="Fira Sans Extra Condensed" w:hAnsi="Fira Sans Extra Condensed" w:cs="Arial"/>
          <w:color w:val="000000" w:themeColor="text1"/>
          <w:sz w:val="22"/>
          <w:szCs w:val="22"/>
          <w:lang w:eastAsia="de-DE"/>
        </w:rPr>
        <w:t>nden</w:t>
      </w:r>
      <w:proofErr w:type="spellEnd"/>
      <w:r w:rsidRPr="00D93E44">
        <w:rPr>
          <w:rFonts w:ascii="Fira Sans Extra Condensed" w:hAnsi="Fira Sans Extra Condensed" w:cs="Arial"/>
          <w:color w:val="000000" w:themeColor="text1"/>
          <w:sz w:val="22"/>
          <w:szCs w:val="22"/>
          <w:lang w:eastAsia="de-DE"/>
        </w:rPr>
        <w:t xml:space="preserve"> eingesetzt werden, hat der</w:t>
      </w:r>
      <w:r w:rsidR="00A456D4">
        <w:rPr>
          <w:rFonts w:ascii="Fira Sans Extra Condensed" w:hAnsi="Fira Sans Extra Condensed" w:cs="Arial"/>
          <w:color w:val="000000" w:themeColor="text1"/>
          <w:sz w:val="22"/>
          <w:szCs w:val="22"/>
          <w:lang w:eastAsia="de-DE"/>
        </w:rPr>
        <w:t xml:space="preserve"> Auftragnehmer oder </w:t>
      </w:r>
      <w:r w:rsidR="006A5AB6">
        <w:rPr>
          <w:rFonts w:ascii="Fira Sans Extra Condensed" w:hAnsi="Fira Sans Extra Condensed" w:cs="Arial"/>
          <w:color w:val="000000" w:themeColor="text1"/>
          <w:sz w:val="22"/>
          <w:szCs w:val="22"/>
          <w:lang w:eastAsia="de-DE"/>
        </w:rPr>
        <w:t>die</w:t>
      </w:r>
      <w:r w:rsidRPr="00D93E44">
        <w:rPr>
          <w:rFonts w:ascii="Fira Sans Extra Condensed" w:hAnsi="Fira Sans Extra Condensed" w:cs="Arial"/>
          <w:color w:val="000000" w:themeColor="text1"/>
          <w:sz w:val="22"/>
          <w:szCs w:val="22"/>
          <w:lang w:eastAsia="de-DE"/>
        </w:rPr>
        <w:t xml:space="preserve"> Auftragnehmer</w:t>
      </w:r>
      <w:r w:rsidR="006A5AB6">
        <w:rPr>
          <w:rFonts w:ascii="Fira Sans Extra Condensed" w:hAnsi="Fira Sans Extra Condensed" w:cs="Arial"/>
          <w:color w:val="000000" w:themeColor="text1"/>
          <w:sz w:val="22"/>
          <w:szCs w:val="22"/>
          <w:lang w:eastAsia="de-DE"/>
        </w:rPr>
        <w:t xml:space="preserve">in </w:t>
      </w:r>
      <w:r w:rsidRPr="00D93E44">
        <w:rPr>
          <w:rFonts w:ascii="Fira Sans Extra Condensed" w:hAnsi="Fira Sans Extra Condensed" w:cs="Arial"/>
          <w:color w:val="000000" w:themeColor="text1"/>
          <w:sz w:val="22"/>
          <w:szCs w:val="22"/>
          <w:lang w:eastAsia="de-DE"/>
        </w:rPr>
        <w:t>sicher zu stellen, dass diese die gesetzlichen und vertraglich vereinbarten Datenschutzbestimmungen im gleichen Umfang einhalten wie der</w:t>
      </w:r>
      <w:r w:rsidR="00A456D4">
        <w:rPr>
          <w:rFonts w:ascii="Fira Sans Extra Condensed" w:hAnsi="Fira Sans Extra Condensed" w:cs="Arial"/>
          <w:color w:val="000000" w:themeColor="text1"/>
          <w:sz w:val="22"/>
          <w:szCs w:val="22"/>
          <w:lang w:eastAsia="de-DE"/>
        </w:rPr>
        <w:t xml:space="preserve"> Auftragnehmer oder</w:t>
      </w:r>
      <w:r w:rsidR="006A5AB6">
        <w:rPr>
          <w:rFonts w:ascii="Fira Sans Extra Condensed" w:hAnsi="Fira Sans Extra Condensed" w:cs="Arial"/>
          <w:color w:val="000000" w:themeColor="text1"/>
          <w:sz w:val="22"/>
          <w:szCs w:val="22"/>
          <w:lang w:eastAsia="de-DE"/>
        </w:rPr>
        <w:t> die</w:t>
      </w:r>
      <w:r w:rsidR="008065C5" w:rsidRPr="00D93E44">
        <w:rPr>
          <w:rFonts w:ascii="Fira Sans Extra Condensed" w:hAnsi="Fira Sans Extra Condensed" w:cs="Arial"/>
          <w:color w:val="000000" w:themeColor="text1"/>
          <w:sz w:val="22"/>
          <w:szCs w:val="22"/>
          <w:lang w:eastAsia="de-DE"/>
        </w:rPr>
        <w:t xml:space="preserve"> </w:t>
      </w:r>
      <w:r w:rsidRPr="00D93E44">
        <w:rPr>
          <w:rFonts w:ascii="Fira Sans Extra Condensed" w:hAnsi="Fira Sans Extra Condensed" w:cs="Arial"/>
          <w:color w:val="000000" w:themeColor="text1"/>
          <w:sz w:val="22"/>
          <w:szCs w:val="22"/>
          <w:lang w:eastAsia="de-DE"/>
        </w:rPr>
        <w:t>Auftragnehmer</w:t>
      </w:r>
      <w:r w:rsidR="006A5AB6">
        <w:rPr>
          <w:rFonts w:ascii="Fira Sans Extra Condensed" w:hAnsi="Fira Sans Extra Condensed" w:cs="Arial"/>
          <w:color w:val="000000" w:themeColor="text1"/>
          <w:sz w:val="22"/>
          <w:szCs w:val="22"/>
          <w:lang w:eastAsia="de-DE"/>
        </w:rPr>
        <w:t>in</w:t>
      </w:r>
      <w:r w:rsidRPr="00D93E44">
        <w:rPr>
          <w:rFonts w:ascii="Fira Sans Extra Condensed" w:hAnsi="Fira Sans Extra Condensed" w:cs="Arial"/>
          <w:color w:val="000000" w:themeColor="text1"/>
          <w:sz w:val="22"/>
          <w:szCs w:val="22"/>
          <w:lang w:eastAsia="de-DE"/>
        </w:rPr>
        <w:t xml:space="preserve"> selbst, insbesondere hat er sich nach § 5 Bundesdatenschutzgesetz zu verpflichten. Die Einhaltung der Datenschutzbestimmungen hat der Auftragnehmer</w:t>
      </w:r>
      <w:r w:rsidR="00A456D4">
        <w:rPr>
          <w:rFonts w:ascii="Fira Sans Extra Condensed" w:hAnsi="Fira Sans Extra Condensed" w:cs="Arial"/>
          <w:color w:val="000000" w:themeColor="text1"/>
          <w:sz w:val="22"/>
          <w:szCs w:val="22"/>
          <w:lang w:eastAsia="de-DE"/>
        </w:rPr>
        <w:t xml:space="preserve"> oder die Auftragnehmerin</w:t>
      </w:r>
      <w:r w:rsidRPr="00D93E44">
        <w:rPr>
          <w:rFonts w:ascii="Fira Sans Extra Condensed" w:hAnsi="Fira Sans Extra Condensed" w:cs="Arial"/>
          <w:color w:val="000000" w:themeColor="text1"/>
          <w:sz w:val="22"/>
          <w:szCs w:val="22"/>
          <w:lang w:eastAsia="de-DE"/>
        </w:rPr>
        <w:t xml:space="preserve"> zu prüfen und zu kontrollieren. Die Bestimmungen der Datenschutzgrundverordnung (DSGVO) sind anzuwenden und einzuhalten.</w:t>
      </w:r>
    </w:p>
    <w:p w14:paraId="41118409" w14:textId="48342319" w:rsidR="00F10432" w:rsidRPr="00D93E44" w:rsidRDefault="00F10432" w:rsidP="005872F0">
      <w:pPr>
        <w:pStyle w:val="berschrift4"/>
      </w:pPr>
      <w:bookmarkStart w:id="11" w:name="_Toc226445702"/>
      <w:r w:rsidRPr="00D93E44">
        <w:t>A.1.9</w:t>
      </w:r>
      <w:r w:rsidR="006D5E44">
        <w:t xml:space="preserve"> </w:t>
      </w:r>
      <w:r w:rsidRPr="00D93E44">
        <w:t>Vertragssprache</w:t>
      </w:r>
      <w:bookmarkEnd w:id="11"/>
    </w:p>
    <w:p w14:paraId="0B4DF6DE" w14:textId="476B5223" w:rsidR="00F10432" w:rsidRPr="00D93E44" w:rsidRDefault="00F10432" w:rsidP="006918FD">
      <w:pPr>
        <w:jc w:val="both"/>
        <w:rPr>
          <w:rFonts w:ascii="Fira Sans Extra Condensed" w:hAnsi="Fira Sans Extra Condensed" w:cs="Arial"/>
          <w:color w:val="000000"/>
          <w:sz w:val="22"/>
          <w:szCs w:val="22"/>
        </w:rPr>
      </w:pPr>
      <w:r w:rsidRPr="00D93E44">
        <w:rPr>
          <w:rFonts w:ascii="Fira Sans Extra Condensed" w:hAnsi="Fira Sans Extra Condensed" w:cs="Arial"/>
          <w:color w:val="000000"/>
          <w:sz w:val="22"/>
          <w:szCs w:val="22"/>
        </w:rPr>
        <w:t>Angebote und sonstiger Schriftverkehr sind in deutscher Sprache abzufassen. Es gilt deutsches Recht.</w:t>
      </w:r>
    </w:p>
    <w:p w14:paraId="490448A3" w14:textId="33DB5368" w:rsidR="00F10432" w:rsidRPr="00D93E44" w:rsidRDefault="00F10432" w:rsidP="005872F0">
      <w:pPr>
        <w:pStyle w:val="berschrift4"/>
      </w:pPr>
      <w:bookmarkStart w:id="12" w:name="_Toc226445703"/>
      <w:r w:rsidRPr="00D93E44">
        <w:t>A.1.10</w:t>
      </w:r>
      <w:r w:rsidR="006D5E44">
        <w:t xml:space="preserve"> </w:t>
      </w:r>
      <w:r w:rsidR="00C96F73">
        <w:t xml:space="preserve">Änderungen, </w:t>
      </w:r>
      <w:r w:rsidRPr="00D93E44">
        <w:t>Berichtigungen oder Rücknahme</w:t>
      </w:r>
      <w:r w:rsidR="00C96F73">
        <w:t>n</w:t>
      </w:r>
      <w:r w:rsidRPr="00D93E44">
        <w:t xml:space="preserve"> von Angeboten</w:t>
      </w:r>
      <w:bookmarkEnd w:id="12"/>
    </w:p>
    <w:p w14:paraId="44637293" w14:textId="2DF21E82" w:rsidR="00AA2486" w:rsidRPr="00D93E44" w:rsidRDefault="00AA2486" w:rsidP="006918FD">
      <w:pPr>
        <w:suppressAutoHyphens w:val="0"/>
        <w:jc w:val="both"/>
        <w:rPr>
          <w:rFonts w:ascii="Fira Sans Extra Condensed" w:hAnsi="Fira Sans Extra Condensed" w:cs="Arial"/>
          <w:color w:val="000000" w:themeColor="text1"/>
          <w:sz w:val="22"/>
          <w:szCs w:val="22"/>
          <w:lang w:eastAsia="de-DE"/>
        </w:rPr>
      </w:pPr>
      <w:r w:rsidRPr="00D93E44">
        <w:rPr>
          <w:rFonts w:ascii="Fira Sans Extra Condensed" w:hAnsi="Fira Sans Extra Condensed" w:cs="Arial"/>
          <w:color w:val="000000" w:themeColor="text1"/>
          <w:sz w:val="22"/>
          <w:szCs w:val="22"/>
          <w:lang w:eastAsia="de-DE"/>
        </w:rPr>
        <w:t xml:space="preserve">Elektronische Angebote können bis zum Ablauf der Angebotsfrist über das Vergabeportal </w:t>
      </w:r>
      <w:hyperlink r:id="rId14" w:history="1">
        <w:r w:rsidRPr="00D93E44">
          <w:rPr>
            <w:rFonts w:ascii="Fira Sans Extra Condensed" w:hAnsi="Fira Sans Extra Condensed" w:cs="Arial"/>
            <w:color w:val="000000" w:themeColor="text1"/>
            <w:sz w:val="22"/>
            <w:szCs w:val="22"/>
            <w:u w:val="single"/>
            <w:lang w:eastAsia="de-DE"/>
          </w:rPr>
          <w:t>www.vergaben-wirtschaftsregion-aachen.de</w:t>
        </w:r>
      </w:hyperlink>
      <w:r w:rsidRPr="00D93E44">
        <w:rPr>
          <w:rFonts w:ascii="Fira Sans Extra Condensed" w:hAnsi="Fira Sans Extra Condensed" w:cs="Arial"/>
          <w:color w:val="000000" w:themeColor="text1"/>
          <w:sz w:val="22"/>
          <w:szCs w:val="22"/>
          <w:lang w:eastAsia="de-DE"/>
        </w:rPr>
        <w:t xml:space="preserve"> zurückgezogen werden.</w:t>
      </w:r>
    </w:p>
    <w:p w14:paraId="362F57AE" w14:textId="7C155CE2" w:rsidR="00AA2486" w:rsidRPr="00D93E44" w:rsidRDefault="00AA2486" w:rsidP="006918FD">
      <w:pPr>
        <w:suppressAutoHyphens w:val="0"/>
        <w:jc w:val="both"/>
        <w:rPr>
          <w:rFonts w:ascii="Fira Sans Extra Condensed" w:hAnsi="Fira Sans Extra Condensed" w:cs="Arial"/>
          <w:color w:val="000000" w:themeColor="text1"/>
          <w:sz w:val="22"/>
          <w:szCs w:val="22"/>
          <w:lang w:eastAsia="de-DE"/>
        </w:rPr>
      </w:pPr>
      <w:r w:rsidRPr="00D93E44">
        <w:rPr>
          <w:rFonts w:ascii="Fira Sans Extra Condensed" w:hAnsi="Fira Sans Extra Condensed" w:cs="Arial"/>
          <w:color w:val="000000" w:themeColor="text1"/>
          <w:sz w:val="22"/>
          <w:szCs w:val="22"/>
          <w:lang w:eastAsia="de-DE"/>
        </w:rPr>
        <w:t>Hierzu öffnen Sie das Portal und starten das Bietertool. Im Menüeintrag "Projektraum &gt; Angebote bzw. Teilnahmeanträge" finden Sie Ihre bereits abgegebenen elektronischen Angebote. Wählen Sie den zurückzuziehenden Antrag aus und klicken Sie in der ausgewählten Zeile auf das Aktionselement "zurückziehen". Vor dem Zurückziehen eines Angebots erscheint eine Sicherheitsabfrage, die entsprechend bestätigt werden muss, um ein versehentliches Zurückziehen des Angebots zu verhindern.</w:t>
      </w:r>
    </w:p>
    <w:p w14:paraId="266E1068" w14:textId="3BF0B051" w:rsidR="00F10432" w:rsidRPr="005F0C11" w:rsidRDefault="00AA2486" w:rsidP="005F0C11">
      <w:pPr>
        <w:suppressAutoHyphens w:val="0"/>
        <w:jc w:val="both"/>
        <w:rPr>
          <w:rFonts w:ascii="Fira Sans Extra Condensed" w:hAnsi="Fira Sans Extra Condensed" w:cs="Arial"/>
          <w:color w:val="000000" w:themeColor="text1"/>
          <w:sz w:val="22"/>
          <w:szCs w:val="22"/>
          <w:lang w:eastAsia="de-DE"/>
        </w:rPr>
      </w:pPr>
      <w:r w:rsidRPr="00D93E44">
        <w:rPr>
          <w:rFonts w:ascii="Fira Sans Extra Condensed" w:hAnsi="Fira Sans Extra Condensed" w:cs="Arial"/>
          <w:color w:val="000000" w:themeColor="text1"/>
          <w:sz w:val="22"/>
          <w:szCs w:val="22"/>
          <w:lang w:eastAsia="de-DE"/>
        </w:rPr>
        <w:t>Ein zurückgezogenes Angebot wird nicht gelöscht, sondern als zurückgezogen markiert. Zurückgezogene Angebote werden der Vergabestelle in der Angebotsöffnung bzw. Submission nicht vorgelegt. Soll ein neues elektronisches Angebot abgegeben werden, muss dieses über das Bietertool erstellt und eingereicht werden.</w:t>
      </w:r>
    </w:p>
    <w:p w14:paraId="67782578" w14:textId="06C2192E" w:rsidR="00F10432" w:rsidRPr="00D93E44" w:rsidRDefault="00F10432" w:rsidP="005872F0">
      <w:pPr>
        <w:pStyle w:val="berschrift4"/>
      </w:pPr>
      <w:bookmarkStart w:id="13" w:name="_Toc226445704"/>
      <w:r w:rsidRPr="00D93E44">
        <w:t>A.1.11</w:t>
      </w:r>
      <w:r w:rsidR="006D5E44">
        <w:t xml:space="preserve"> </w:t>
      </w:r>
      <w:r w:rsidRPr="00D93E44">
        <w:t>Entschädigung</w:t>
      </w:r>
      <w:bookmarkEnd w:id="13"/>
    </w:p>
    <w:p w14:paraId="07425592" w14:textId="1BA8DCB5" w:rsidR="00F10432" w:rsidRPr="00D93E44" w:rsidRDefault="00F10432" w:rsidP="006918FD">
      <w:pPr>
        <w:jc w:val="both"/>
        <w:rPr>
          <w:rFonts w:ascii="Fira Sans Extra Condensed" w:hAnsi="Fira Sans Extra Condensed" w:cs="Arial"/>
          <w:color w:val="000000"/>
          <w:sz w:val="22"/>
          <w:szCs w:val="22"/>
        </w:rPr>
      </w:pPr>
      <w:r w:rsidRPr="00D93E44">
        <w:rPr>
          <w:rFonts w:ascii="Fira Sans Extra Condensed" w:hAnsi="Fira Sans Extra Condensed" w:cs="Arial"/>
          <w:color w:val="000000"/>
          <w:sz w:val="22"/>
          <w:szCs w:val="22"/>
        </w:rPr>
        <w:t>Für die Bearbeitung der Vergabeunterlagen und die Erstellung des Angebots wird keine Entschädigung gewährt.</w:t>
      </w:r>
    </w:p>
    <w:p w14:paraId="323E5AF1" w14:textId="29FEA8E8" w:rsidR="00F10432" w:rsidRPr="00D93E44" w:rsidRDefault="00F10432" w:rsidP="005872F0">
      <w:pPr>
        <w:pStyle w:val="berschrift4"/>
      </w:pPr>
      <w:bookmarkStart w:id="14" w:name="_Toc226445705"/>
      <w:r w:rsidRPr="00D93E44">
        <w:t>A.1.12</w:t>
      </w:r>
      <w:r w:rsidR="006D5E44">
        <w:t xml:space="preserve"> </w:t>
      </w:r>
      <w:r w:rsidR="00E775F9" w:rsidRPr="00D93E44">
        <w:t xml:space="preserve">Zuschlagskriterien und </w:t>
      </w:r>
      <w:r w:rsidRPr="00D93E44">
        <w:t>Zuschlag</w:t>
      </w:r>
      <w:bookmarkEnd w:id="14"/>
    </w:p>
    <w:p w14:paraId="1D339CBB" w14:textId="3C583DB0" w:rsidR="00A80525" w:rsidRPr="00D93E44" w:rsidRDefault="00A80525" w:rsidP="006918FD">
      <w:pPr>
        <w:jc w:val="both"/>
        <w:rPr>
          <w:rFonts w:ascii="Fira Sans Extra Condensed" w:hAnsi="Fira Sans Extra Condensed" w:cs="Arial"/>
          <w:color w:val="000000"/>
          <w:sz w:val="22"/>
          <w:szCs w:val="22"/>
        </w:rPr>
      </w:pPr>
      <w:r w:rsidRPr="00D93E44">
        <w:rPr>
          <w:rFonts w:ascii="Fira Sans Extra Condensed" w:hAnsi="Fira Sans Extra Condensed" w:cs="Arial"/>
          <w:color w:val="000000"/>
          <w:sz w:val="22"/>
          <w:szCs w:val="22"/>
        </w:rPr>
        <w:t xml:space="preserve">Die Zuschlagskriterien sind zu gleichen Teilen </w:t>
      </w:r>
      <w:r w:rsidR="002711BE">
        <w:rPr>
          <w:rFonts w:ascii="Fira Sans Extra Condensed" w:hAnsi="Fira Sans Extra Condensed" w:cs="Arial"/>
          <w:color w:val="000000"/>
          <w:sz w:val="22"/>
          <w:szCs w:val="22"/>
        </w:rPr>
        <w:t xml:space="preserve">der </w:t>
      </w:r>
      <w:r w:rsidRPr="00D93E44">
        <w:rPr>
          <w:rFonts w:ascii="Fira Sans Extra Condensed" w:hAnsi="Fira Sans Extra Condensed" w:cs="Arial"/>
          <w:color w:val="000000"/>
          <w:sz w:val="22"/>
          <w:szCs w:val="22"/>
        </w:rPr>
        <w:t>Preis</w:t>
      </w:r>
      <w:r w:rsidR="006B3E71">
        <w:rPr>
          <w:rFonts w:ascii="Fira Sans Extra Condensed" w:hAnsi="Fira Sans Extra Condensed" w:cs="Arial"/>
          <w:color w:val="000000"/>
          <w:sz w:val="22"/>
          <w:szCs w:val="22"/>
        </w:rPr>
        <w:t xml:space="preserve"> des Angebots sowie</w:t>
      </w:r>
      <w:r w:rsidRPr="00D93E44">
        <w:rPr>
          <w:rFonts w:ascii="Fira Sans Extra Condensed" w:hAnsi="Fira Sans Extra Condensed" w:cs="Arial"/>
          <w:color w:val="000000"/>
          <w:sz w:val="22"/>
          <w:szCs w:val="22"/>
        </w:rPr>
        <w:t xml:space="preserve"> </w:t>
      </w:r>
      <w:r w:rsidR="002711BE">
        <w:rPr>
          <w:rFonts w:ascii="Fira Sans Extra Condensed" w:hAnsi="Fira Sans Extra Condensed" w:cs="Arial"/>
          <w:color w:val="000000"/>
          <w:sz w:val="22"/>
          <w:szCs w:val="22"/>
        </w:rPr>
        <w:t xml:space="preserve">die </w:t>
      </w:r>
      <w:r w:rsidRPr="00D93E44">
        <w:rPr>
          <w:rFonts w:ascii="Fira Sans Extra Condensed" w:hAnsi="Fira Sans Extra Condensed" w:cs="Arial"/>
          <w:color w:val="000000"/>
          <w:sz w:val="22"/>
          <w:szCs w:val="22"/>
        </w:rPr>
        <w:t xml:space="preserve">Qualität des Konzepts. Die Relevanz der einzelnen Wertungskriterien, in Bezug auf Qualität des Konzepts, ist der Bewertungsmatrix </w:t>
      </w:r>
      <w:r w:rsidR="00A456D4">
        <w:rPr>
          <w:rFonts w:ascii="Fira Sans Extra Condensed" w:hAnsi="Fira Sans Extra Condensed" w:cs="Arial"/>
          <w:color w:val="000000"/>
          <w:sz w:val="22"/>
          <w:szCs w:val="22"/>
        </w:rPr>
        <w:t>(Teil</w:t>
      </w:r>
      <w:r w:rsidR="00CD4F7A">
        <w:rPr>
          <w:rFonts w:ascii="Fira Sans Extra Condensed" w:hAnsi="Fira Sans Extra Condensed" w:cs="Arial"/>
          <w:color w:val="000000"/>
          <w:sz w:val="22"/>
          <w:szCs w:val="22"/>
        </w:rPr>
        <w:t> </w:t>
      </w:r>
      <w:r w:rsidR="00A456D4">
        <w:rPr>
          <w:rFonts w:ascii="Fira Sans Extra Condensed" w:hAnsi="Fira Sans Extra Condensed" w:cs="Arial"/>
          <w:color w:val="000000"/>
          <w:sz w:val="22"/>
          <w:szCs w:val="22"/>
        </w:rPr>
        <w:t xml:space="preserve">A) </w:t>
      </w:r>
      <w:r w:rsidRPr="00D93E44">
        <w:rPr>
          <w:rFonts w:ascii="Fira Sans Extra Condensed" w:hAnsi="Fira Sans Extra Condensed" w:cs="Arial"/>
          <w:color w:val="000000"/>
          <w:sz w:val="22"/>
          <w:szCs w:val="22"/>
        </w:rPr>
        <w:t>zu entnehmen.</w:t>
      </w:r>
    </w:p>
    <w:p w14:paraId="601068DB" w14:textId="4724E809" w:rsidR="00A80525" w:rsidRPr="00D93E44" w:rsidRDefault="00A80525" w:rsidP="006918FD">
      <w:pPr>
        <w:jc w:val="both"/>
        <w:rPr>
          <w:rFonts w:ascii="Fira Sans Extra Condensed" w:hAnsi="Fira Sans Extra Condensed" w:cs="Arial"/>
          <w:color w:val="000000"/>
          <w:sz w:val="22"/>
          <w:szCs w:val="22"/>
        </w:rPr>
      </w:pPr>
      <w:r w:rsidRPr="00D93E44">
        <w:rPr>
          <w:rFonts w:ascii="Fira Sans Extra Condensed" w:hAnsi="Fira Sans Extra Condensed" w:cs="Arial"/>
          <w:color w:val="000000"/>
          <w:sz w:val="22"/>
          <w:szCs w:val="22"/>
        </w:rPr>
        <w:t>Der Zuschlag erfolgt schriftlich. Die Bindefrist im Angebot ist identisch mit der Zuschlagsfrist. Der</w:t>
      </w:r>
      <w:r w:rsidR="00A456D4">
        <w:rPr>
          <w:rFonts w:ascii="Fira Sans Extra Condensed" w:hAnsi="Fira Sans Extra Condensed" w:cs="Arial"/>
          <w:color w:val="000000"/>
          <w:sz w:val="22"/>
          <w:szCs w:val="22"/>
        </w:rPr>
        <w:t xml:space="preserve"> Bieter oder </w:t>
      </w:r>
      <w:r w:rsidR="006A5AB6">
        <w:rPr>
          <w:rFonts w:ascii="Fira Sans Extra Condensed" w:hAnsi="Fira Sans Extra Condensed" w:cs="Arial"/>
          <w:color w:val="000000"/>
          <w:sz w:val="22"/>
          <w:szCs w:val="22"/>
        </w:rPr>
        <w:t>die</w:t>
      </w:r>
      <w:r w:rsidRPr="00D93E44">
        <w:rPr>
          <w:rFonts w:ascii="Fira Sans Extra Condensed" w:hAnsi="Fira Sans Extra Condensed" w:cs="Arial"/>
          <w:color w:val="000000"/>
          <w:sz w:val="22"/>
          <w:szCs w:val="22"/>
        </w:rPr>
        <w:t xml:space="preserve"> Bieter</w:t>
      </w:r>
      <w:r w:rsidR="006A5AB6">
        <w:rPr>
          <w:rFonts w:ascii="Fira Sans Extra Condensed" w:hAnsi="Fira Sans Extra Condensed" w:cs="Arial"/>
          <w:color w:val="000000"/>
          <w:sz w:val="22"/>
          <w:szCs w:val="22"/>
        </w:rPr>
        <w:t>in</w:t>
      </w:r>
      <w:r w:rsidRPr="00D93E44">
        <w:rPr>
          <w:rFonts w:ascii="Fira Sans Extra Condensed" w:hAnsi="Fira Sans Extra Condensed" w:cs="Arial"/>
          <w:color w:val="000000"/>
          <w:sz w:val="22"/>
          <w:szCs w:val="22"/>
        </w:rPr>
        <w:t xml:space="preserve"> ist daher bis zum Ablauf der Zuschlagsfrist an sein</w:t>
      </w:r>
      <w:r w:rsidR="00A456D4">
        <w:rPr>
          <w:rFonts w:ascii="Fira Sans Extra Condensed" w:hAnsi="Fira Sans Extra Condensed" w:cs="Arial"/>
          <w:color w:val="000000"/>
          <w:sz w:val="22"/>
          <w:szCs w:val="22"/>
        </w:rPr>
        <w:t xml:space="preserve"> bzw. </w:t>
      </w:r>
      <w:r w:rsidR="006A5AB6">
        <w:rPr>
          <w:rFonts w:ascii="Fira Sans Extra Condensed" w:hAnsi="Fira Sans Extra Condensed" w:cs="Arial"/>
          <w:color w:val="000000"/>
          <w:sz w:val="22"/>
          <w:szCs w:val="22"/>
        </w:rPr>
        <w:t>ihr</w:t>
      </w:r>
      <w:r w:rsidRPr="00D93E44">
        <w:rPr>
          <w:rFonts w:ascii="Fira Sans Extra Condensed" w:hAnsi="Fira Sans Extra Condensed" w:cs="Arial"/>
          <w:color w:val="000000"/>
          <w:sz w:val="22"/>
          <w:szCs w:val="22"/>
        </w:rPr>
        <w:t xml:space="preserve"> Angebot gebunden.</w:t>
      </w:r>
    </w:p>
    <w:p w14:paraId="709378DD" w14:textId="6DE67D8A" w:rsidR="00A80525" w:rsidRPr="00D93E44" w:rsidRDefault="00A80525" w:rsidP="006918FD">
      <w:pPr>
        <w:jc w:val="both"/>
        <w:rPr>
          <w:rFonts w:ascii="Fira Sans Extra Condensed" w:hAnsi="Fira Sans Extra Condensed" w:cs="Arial"/>
          <w:color w:val="000000"/>
          <w:sz w:val="22"/>
          <w:szCs w:val="22"/>
        </w:rPr>
      </w:pPr>
      <w:r w:rsidRPr="00D93E44">
        <w:rPr>
          <w:rFonts w:ascii="Fira Sans Extra Condensed" w:hAnsi="Fira Sans Extra Condensed" w:cs="Arial"/>
          <w:color w:val="000000"/>
          <w:sz w:val="22"/>
          <w:szCs w:val="22"/>
        </w:rPr>
        <w:t>Wird der Zuschlag rechtzeitig und ohne Änderung erteilt, ist der Vertrag mit Zuschlagserteilung zu den Vorgaben dieses Verfahrens auf der Grundlage des Angebots rechtskräftig zustande gekommen.</w:t>
      </w:r>
    </w:p>
    <w:p w14:paraId="6490B849" w14:textId="57BF0F60" w:rsidR="00A80525" w:rsidRPr="00D93E44" w:rsidRDefault="00A80525" w:rsidP="006918FD">
      <w:pPr>
        <w:jc w:val="both"/>
        <w:rPr>
          <w:rFonts w:ascii="Fira Sans Extra Condensed" w:hAnsi="Fira Sans Extra Condensed" w:cs="Arial"/>
          <w:color w:val="000000" w:themeColor="text1"/>
          <w:sz w:val="22"/>
          <w:szCs w:val="22"/>
        </w:rPr>
      </w:pPr>
      <w:r w:rsidRPr="00D93E44">
        <w:rPr>
          <w:rFonts w:ascii="Fira Sans Extra Condensed" w:hAnsi="Fira Sans Extra Condensed" w:cs="Arial"/>
          <w:color w:val="000000" w:themeColor="text1"/>
          <w:sz w:val="22"/>
          <w:szCs w:val="22"/>
        </w:rPr>
        <w:t>Falls der Zuschlag nicht auf das Angebot erteilt werden soll, erhält der</w:t>
      </w:r>
      <w:r w:rsidR="00A456D4">
        <w:rPr>
          <w:rFonts w:ascii="Fira Sans Extra Condensed" w:hAnsi="Fira Sans Extra Condensed" w:cs="Arial"/>
          <w:color w:val="000000" w:themeColor="text1"/>
          <w:sz w:val="22"/>
          <w:szCs w:val="22"/>
        </w:rPr>
        <w:t xml:space="preserve"> Bieter oder </w:t>
      </w:r>
      <w:r w:rsidR="006A5AB6">
        <w:rPr>
          <w:rFonts w:ascii="Fira Sans Extra Condensed" w:hAnsi="Fira Sans Extra Condensed" w:cs="Arial"/>
          <w:color w:val="000000" w:themeColor="text1"/>
          <w:sz w:val="22"/>
          <w:szCs w:val="22"/>
        </w:rPr>
        <w:t>die</w:t>
      </w:r>
      <w:r w:rsidRPr="00D93E44">
        <w:rPr>
          <w:rFonts w:ascii="Fira Sans Extra Condensed" w:hAnsi="Fira Sans Extra Condensed" w:cs="Arial"/>
          <w:color w:val="000000" w:themeColor="text1"/>
          <w:sz w:val="22"/>
          <w:szCs w:val="22"/>
        </w:rPr>
        <w:t xml:space="preserve"> Bieter</w:t>
      </w:r>
      <w:r w:rsidR="006A5AB6">
        <w:rPr>
          <w:rFonts w:ascii="Fira Sans Extra Condensed" w:hAnsi="Fira Sans Extra Condensed" w:cs="Arial"/>
          <w:color w:val="000000" w:themeColor="text1"/>
          <w:sz w:val="22"/>
          <w:szCs w:val="22"/>
        </w:rPr>
        <w:t>in</w:t>
      </w:r>
      <w:r w:rsidRPr="00D93E44">
        <w:rPr>
          <w:rFonts w:ascii="Fira Sans Extra Condensed" w:hAnsi="Fira Sans Extra Condensed" w:cs="Arial"/>
          <w:color w:val="000000" w:themeColor="text1"/>
          <w:sz w:val="22"/>
          <w:szCs w:val="22"/>
        </w:rPr>
        <w:t xml:space="preserve"> eine Benachrichtigung nach § 46</w:t>
      </w:r>
      <w:r w:rsidR="00AE109B">
        <w:rPr>
          <w:rFonts w:ascii="Fira Sans Extra Condensed" w:hAnsi="Fira Sans Extra Condensed" w:cs="Arial"/>
          <w:color w:val="000000" w:themeColor="text1"/>
          <w:sz w:val="22"/>
          <w:szCs w:val="22"/>
        </w:rPr>
        <w:t> </w:t>
      </w:r>
      <w:proofErr w:type="spellStart"/>
      <w:r w:rsidRPr="00D93E44">
        <w:rPr>
          <w:rFonts w:ascii="Fira Sans Extra Condensed" w:hAnsi="Fira Sans Extra Condensed" w:cs="Arial"/>
          <w:color w:val="000000" w:themeColor="text1"/>
          <w:sz w:val="22"/>
          <w:szCs w:val="22"/>
        </w:rPr>
        <w:t>UVgO</w:t>
      </w:r>
      <w:proofErr w:type="spellEnd"/>
      <w:r w:rsidRPr="00D93E44">
        <w:rPr>
          <w:rFonts w:ascii="Fira Sans Extra Condensed" w:hAnsi="Fira Sans Extra Condensed" w:cs="Arial"/>
          <w:color w:val="000000" w:themeColor="text1"/>
          <w:sz w:val="22"/>
          <w:szCs w:val="22"/>
        </w:rPr>
        <w:t>. Gleiches gilt für eine etwaige Aufhebung des Vergabeverfahrens.</w:t>
      </w:r>
    </w:p>
    <w:p w14:paraId="4972FB84" w14:textId="6C8C8CCC" w:rsidR="007B4440" w:rsidRPr="00D93E44" w:rsidRDefault="00FD751C" w:rsidP="005872F0">
      <w:pPr>
        <w:pStyle w:val="berschrift4"/>
        <w:ind w:left="705" w:hanging="705"/>
      </w:pPr>
      <w:bookmarkStart w:id="15" w:name="_Toc481679163"/>
      <w:bookmarkStart w:id="16" w:name="_Toc5176643"/>
      <w:bookmarkStart w:id="17" w:name="_Toc226445706"/>
      <w:r w:rsidRPr="00D93E44">
        <w:t>A.</w:t>
      </w:r>
      <w:r w:rsidR="00A80525" w:rsidRPr="00D93E44">
        <w:t>1.13</w:t>
      </w:r>
      <w:r w:rsidR="006D5E44">
        <w:t xml:space="preserve"> </w:t>
      </w:r>
      <w:r w:rsidR="00A80525" w:rsidRPr="00D93E44">
        <w:t>Kenntlichmachung von Fabrikations-, Betriebs-, Geschäftsgeheimnisse</w:t>
      </w:r>
      <w:r w:rsidR="002F7591">
        <w:t>n</w:t>
      </w:r>
      <w:r w:rsidR="00A80525" w:rsidRPr="00D93E44">
        <w:t xml:space="preserve"> in den</w:t>
      </w:r>
      <w:r w:rsidR="005872F0">
        <w:t xml:space="preserve"> </w:t>
      </w:r>
      <w:r w:rsidR="00A80525" w:rsidRPr="00D93E44">
        <w:t>Angebotsunterlagen</w:t>
      </w:r>
      <w:bookmarkEnd w:id="15"/>
      <w:bookmarkEnd w:id="16"/>
      <w:bookmarkEnd w:id="17"/>
    </w:p>
    <w:p w14:paraId="3438B8EB" w14:textId="52BB4A64" w:rsidR="00A80525" w:rsidRPr="00D93E44" w:rsidRDefault="00FD425B" w:rsidP="006918FD">
      <w:pPr>
        <w:jc w:val="both"/>
        <w:rPr>
          <w:rFonts w:ascii="Fira Sans Extra Condensed" w:hAnsi="Fira Sans Extra Condensed" w:cs="Arial"/>
          <w:sz w:val="22"/>
          <w:szCs w:val="22"/>
        </w:rPr>
      </w:pPr>
      <w:r w:rsidRPr="00D93E44">
        <w:rPr>
          <w:rFonts w:ascii="Fira Sans Extra Condensed" w:hAnsi="Fira Sans Extra Condensed" w:cs="Arial"/>
          <w:sz w:val="22"/>
          <w:szCs w:val="22"/>
        </w:rPr>
        <w:t>Jede</w:t>
      </w:r>
      <w:r w:rsidR="00A456D4">
        <w:rPr>
          <w:rFonts w:ascii="Fira Sans Extra Condensed" w:hAnsi="Fira Sans Extra Condensed" w:cs="Arial"/>
          <w:sz w:val="22"/>
          <w:szCs w:val="22"/>
        </w:rPr>
        <w:t>r oder jede Beteiligte</w:t>
      </w:r>
      <w:r w:rsidR="00ED489E" w:rsidRPr="00D93E44">
        <w:rPr>
          <w:rFonts w:ascii="Fira Sans Extra Condensed" w:hAnsi="Fira Sans Extra Condensed" w:cs="Arial"/>
          <w:sz w:val="22"/>
          <w:szCs w:val="22"/>
        </w:rPr>
        <w:t xml:space="preserve"> hat</w:t>
      </w:r>
      <w:r w:rsidR="00A80525" w:rsidRPr="00D93E44">
        <w:rPr>
          <w:rFonts w:ascii="Fira Sans Extra Condensed" w:hAnsi="Fira Sans Extra Condensed" w:cs="Arial"/>
          <w:sz w:val="22"/>
          <w:szCs w:val="22"/>
        </w:rPr>
        <w:t xml:space="preserve"> mit der Übersendung </w:t>
      </w:r>
      <w:r w:rsidR="008065C5" w:rsidRPr="00D93E44">
        <w:rPr>
          <w:rFonts w:ascii="Fira Sans Extra Condensed" w:hAnsi="Fira Sans Extra Condensed" w:cs="Arial"/>
          <w:sz w:val="22"/>
          <w:szCs w:val="22"/>
        </w:rPr>
        <w:t>der</w:t>
      </w:r>
      <w:r w:rsidR="00A80525" w:rsidRPr="00D93E44">
        <w:rPr>
          <w:rFonts w:ascii="Fira Sans Extra Condensed" w:hAnsi="Fira Sans Extra Condensed" w:cs="Arial"/>
          <w:sz w:val="22"/>
          <w:szCs w:val="22"/>
        </w:rPr>
        <w:t xml:space="preserve"> Akten oder Stellungnahmen auf die Wahrung der Fabrikations-, Betriebs-, oder Geschäftsgeheimnisse hinzuweisen und diese ggf. in den Unterlagen entsprechend deutlich zu kennzeichnen</w:t>
      </w:r>
      <w:r w:rsidR="00ED489E" w:rsidRPr="00D93E44">
        <w:rPr>
          <w:rFonts w:ascii="Fira Sans Extra Condensed" w:hAnsi="Fira Sans Extra Condensed" w:cs="Arial"/>
          <w:sz w:val="22"/>
          <w:szCs w:val="22"/>
        </w:rPr>
        <w:t xml:space="preserve"> (vgl. </w:t>
      </w:r>
      <w:r w:rsidR="00F62809" w:rsidRPr="00D93E44">
        <w:rPr>
          <w:rFonts w:ascii="Fira Sans Extra Condensed" w:hAnsi="Fira Sans Extra Condensed" w:cs="Arial"/>
          <w:sz w:val="22"/>
          <w:szCs w:val="22"/>
        </w:rPr>
        <w:t>§</w:t>
      </w:r>
      <w:r w:rsidR="00A456D4">
        <w:rPr>
          <w:rFonts w:ascii="Fira Sans Extra Condensed" w:hAnsi="Fira Sans Extra Condensed" w:cs="Arial"/>
          <w:sz w:val="22"/>
          <w:szCs w:val="22"/>
        </w:rPr>
        <w:t> </w:t>
      </w:r>
      <w:r w:rsidR="00F62809" w:rsidRPr="00D93E44">
        <w:rPr>
          <w:rFonts w:ascii="Fira Sans Extra Condensed" w:hAnsi="Fira Sans Extra Condensed" w:cs="Arial"/>
          <w:sz w:val="22"/>
          <w:szCs w:val="22"/>
        </w:rPr>
        <w:t>3</w:t>
      </w:r>
      <w:r w:rsidR="00A456D4">
        <w:rPr>
          <w:rFonts w:ascii="Fira Sans Extra Condensed" w:hAnsi="Fira Sans Extra Condensed" w:cs="Arial"/>
          <w:sz w:val="22"/>
          <w:szCs w:val="22"/>
        </w:rPr>
        <w:t> </w:t>
      </w:r>
      <w:proofErr w:type="spellStart"/>
      <w:r w:rsidR="00F62809" w:rsidRPr="00D93E44">
        <w:rPr>
          <w:rFonts w:ascii="Fira Sans Extra Condensed" w:hAnsi="Fira Sans Extra Condensed" w:cs="Arial"/>
          <w:sz w:val="22"/>
          <w:szCs w:val="22"/>
        </w:rPr>
        <w:t>UVgO</w:t>
      </w:r>
      <w:proofErr w:type="spellEnd"/>
      <w:r w:rsidR="00AB13EE" w:rsidRPr="00D93E44">
        <w:rPr>
          <w:rFonts w:ascii="Fira Sans Extra Condensed" w:hAnsi="Fira Sans Extra Condensed" w:cs="Arial"/>
          <w:sz w:val="22"/>
          <w:szCs w:val="22"/>
        </w:rPr>
        <w:t>)</w:t>
      </w:r>
      <w:r w:rsidR="00A80525" w:rsidRPr="00D93E44">
        <w:rPr>
          <w:rFonts w:ascii="Fira Sans Extra Condensed" w:hAnsi="Fira Sans Extra Condensed" w:cs="Arial"/>
          <w:sz w:val="22"/>
          <w:szCs w:val="22"/>
        </w:rPr>
        <w:t>. Fehlt eine Kenntlichmachung ist von der Zustimmung de</w:t>
      </w:r>
      <w:r w:rsidR="000B44FD">
        <w:rPr>
          <w:rFonts w:ascii="Fira Sans Extra Condensed" w:hAnsi="Fira Sans Extra Condensed" w:cs="Arial"/>
          <w:sz w:val="22"/>
          <w:szCs w:val="22"/>
        </w:rPr>
        <w:t>r</w:t>
      </w:r>
      <w:r w:rsidR="00A80525" w:rsidRPr="00D93E44">
        <w:rPr>
          <w:rFonts w:ascii="Fira Sans Extra Condensed" w:hAnsi="Fira Sans Extra Condensed" w:cs="Arial"/>
          <w:sz w:val="22"/>
          <w:szCs w:val="22"/>
        </w:rPr>
        <w:t xml:space="preserve"> Bieter</w:t>
      </w:r>
      <w:r w:rsidR="00A456D4">
        <w:rPr>
          <w:rFonts w:ascii="Fira Sans Extra Condensed" w:hAnsi="Fira Sans Extra Condensed" w:cs="Arial"/>
          <w:sz w:val="22"/>
          <w:szCs w:val="22"/>
        </w:rPr>
        <w:t xml:space="preserve"> oder Bieterinnen </w:t>
      </w:r>
      <w:r w:rsidR="00A80525" w:rsidRPr="00D93E44">
        <w:rPr>
          <w:rFonts w:ascii="Fira Sans Extra Condensed" w:hAnsi="Fira Sans Extra Condensed" w:cs="Arial"/>
          <w:sz w:val="22"/>
          <w:szCs w:val="22"/>
        </w:rPr>
        <w:t>zur Einsichtnahme auszugehen.</w:t>
      </w:r>
    </w:p>
    <w:p w14:paraId="454F4DF6" w14:textId="18FC7918" w:rsidR="007B4440" w:rsidRPr="00D93E44" w:rsidRDefault="00D43ACF" w:rsidP="005872F0">
      <w:pPr>
        <w:pStyle w:val="berschrift4"/>
      </w:pPr>
      <w:bookmarkStart w:id="18" w:name="_Toc72154357"/>
      <w:bookmarkStart w:id="19" w:name="_Toc226445707"/>
      <w:r w:rsidRPr="00D93E44">
        <w:lastRenderedPageBreak/>
        <w:t>A.1.1</w:t>
      </w:r>
      <w:r w:rsidR="006D5E44">
        <w:t xml:space="preserve">4 </w:t>
      </w:r>
      <w:r w:rsidRPr="00D93E44">
        <w:t>Datenschutz</w:t>
      </w:r>
      <w:bookmarkEnd w:id="18"/>
      <w:bookmarkEnd w:id="19"/>
    </w:p>
    <w:p w14:paraId="2461A585" w14:textId="77777777" w:rsidR="001A09FD" w:rsidRPr="00D93E44" w:rsidRDefault="001A09FD" w:rsidP="006918FD">
      <w:pPr>
        <w:rPr>
          <w:rFonts w:ascii="Fira Sans Extra Condensed" w:hAnsi="Fira Sans Extra Condensed"/>
          <w:sz w:val="22"/>
          <w:szCs w:val="22"/>
          <w:lang w:eastAsia="de-DE"/>
        </w:rPr>
      </w:pPr>
      <w:r w:rsidRPr="00D93E44">
        <w:rPr>
          <w:rFonts w:ascii="Fira Sans Extra Condensed" w:hAnsi="Fira Sans Extra Condensed"/>
          <w:sz w:val="22"/>
          <w:szCs w:val="22"/>
          <w:lang w:eastAsia="de-DE"/>
        </w:rPr>
        <w:t>Auf Grundlage der Datenschutz-Grundverordnung (DSGVO) erhalten Sie folgende Datenschutzhinweise:</w:t>
      </w:r>
    </w:p>
    <w:p w14:paraId="0AD35BC4" w14:textId="136333D9" w:rsidR="001A09FD" w:rsidRPr="00D93E44" w:rsidRDefault="001A09FD" w:rsidP="00A456D4">
      <w:pPr>
        <w:spacing w:before="120"/>
        <w:jc w:val="both"/>
        <w:rPr>
          <w:rFonts w:ascii="Fira Sans Extra Condensed" w:hAnsi="Fira Sans Extra Condensed"/>
          <w:sz w:val="22"/>
          <w:szCs w:val="22"/>
          <w:u w:val="single"/>
        </w:rPr>
      </w:pPr>
      <w:r w:rsidRPr="00D93E44">
        <w:rPr>
          <w:rFonts w:ascii="Fira Sans Extra Condensed" w:hAnsi="Fira Sans Extra Condensed"/>
          <w:sz w:val="22"/>
          <w:szCs w:val="22"/>
          <w:u w:val="single"/>
        </w:rPr>
        <w:t>Zweck und Rechtsgrundlage für die Verarbeitung der Daten</w:t>
      </w:r>
    </w:p>
    <w:p w14:paraId="75A0ECCC" w14:textId="42707B61" w:rsidR="00D43ACF" w:rsidRPr="00D93E44" w:rsidRDefault="00D43ACF" w:rsidP="009D5F54">
      <w:pPr>
        <w:spacing w:before="120"/>
        <w:jc w:val="both"/>
        <w:rPr>
          <w:rFonts w:ascii="Fira Sans Extra Condensed" w:hAnsi="Fira Sans Extra Condensed"/>
          <w:sz w:val="22"/>
          <w:szCs w:val="22"/>
        </w:rPr>
      </w:pPr>
      <w:r w:rsidRPr="00D93E44">
        <w:rPr>
          <w:rFonts w:ascii="Fira Sans Extra Condensed" w:hAnsi="Fira Sans Extra Condensed"/>
          <w:sz w:val="22"/>
          <w:szCs w:val="22"/>
        </w:rPr>
        <w:t xml:space="preserve">Eine Beteiligung am Vergabeverfahren setzt die Abgabe von Angebotsunterlagen voraus und bedarf der Mitwirkung der beteiligten Unternehmen und Personen, insbesondere durch das Ausfüllen der benötigten </w:t>
      </w:r>
      <w:proofErr w:type="spellStart"/>
      <w:r w:rsidRPr="00D93E44">
        <w:rPr>
          <w:rFonts w:ascii="Fira Sans Extra Condensed" w:hAnsi="Fira Sans Extra Condensed"/>
          <w:sz w:val="22"/>
          <w:szCs w:val="22"/>
        </w:rPr>
        <w:t>Biete</w:t>
      </w:r>
      <w:r w:rsidR="004D2BBD">
        <w:rPr>
          <w:rFonts w:ascii="Fira Sans Extra Condensed" w:hAnsi="Fira Sans Extra Condensed"/>
          <w:sz w:val="22"/>
          <w:szCs w:val="22"/>
        </w:rPr>
        <w:t>nden</w:t>
      </w:r>
      <w:r w:rsidRPr="00D93E44">
        <w:rPr>
          <w:rFonts w:ascii="Fira Sans Extra Condensed" w:hAnsi="Fira Sans Extra Condensed"/>
          <w:sz w:val="22"/>
          <w:szCs w:val="22"/>
        </w:rPr>
        <w:t>angaben</w:t>
      </w:r>
      <w:proofErr w:type="spellEnd"/>
      <w:r w:rsidRPr="00D93E44">
        <w:rPr>
          <w:rFonts w:ascii="Fira Sans Extra Condensed" w:hAnsi="Fira Sans Extra Condensed"/>
          <w:sz w:val="22"/>
          <w:szCs w:val="22"/>
        </w:rPr>
        <w:t xml:space="preserve"> und das Einreichen der geforderten Nachweise zur Leistungsfähigkeit.</w:t>
      </w:r>
    </w:p>
    <w:p w14:paraId="2EB84A30" w14:textId="0C5E199E" w:rsidR="00D43ACF" w:rsidRPr="00D93E44" w:rsidRDefault="00D43ACF" w:rsidP="00A456D4">
      <w:pPr>
        <w:spacing w:before="120"/>
        <w:jc w:val="both"/>
        <w:rPr>
          <w:rFonts w:ascii="Fira Sans Extra Condensed" w:hAnsi="Fira Sans Extra Condensed"/>
          <w:sz w:val="22"/>
          <w:szCs w:val="22"/>
        </w:rPr>
      </w:pPr>
      <w:r w:rsidRPr="00D93E44">
        <w:rPr>
          <w:rFonts w:ascii="Fira Sans Extra Condensed" w:hAnsi="Fira Sans Extra Condensed"/>
          <w:sz w:val="22"/>
          <w:szCs w:val="22"/>
        </w:rPr>
        <w:t>D</w:t>
      </w:r>
      <w:r w:rsidR="002E6DE9" w:rsidRPr="00D93E44">
        <w:rPr>
          <w:rFonts w:ascii="Fira Sans Extra Condensed" w:hAnsi="Fira Sans Extra Condensed"/>
          <w:sz w:val="22"/>
          <w:szCs w:val="22"/>
        </w:rPr>
        <w:t>ie Vergabestelle</w:t>
      </w:r>
      <w:r w:rsidRPr="00D93E44">
        <w:rPr>
          <w:rFonts w:ascii="Fira Sans Extra Condensed" w:hAnsi="Fira Sans Extra Condensed"/>
          <w:sz w:val="22"/>
          <w:szCs w:val="22"/>
        </w:rPr>
        <w:t xml:space="preserve"> nutzt diese Angaben und Unterlagen zur Kommunikation mit dem</w:t>
      </w:r>
      <w:r w:rsidR="004D2BBD">
        <w:rPr>
          <w:rFonts w:ascii="Fira Sans Extra Condensed" w:hAnsi="Fira Sans Extra Condensed"/>
          <w:sz w:val="22"/>
          <w:szCs w:val="22"/>
        </w:rPr>
        <w:t xml:space="preserve"> </w:t>
      </w:r>
      <w:r w:rsidRPr="00D93E44">
        <w:rPr>
          <w:rFonts w:ascii="Fira Sans Extra Condensed" w:hAnsi="Fira Sans Extra Condensed"/>
          <w:sz w:val="22"/>
          <w:szCs w:val="22"/>
        </w:rPr>
        <w:t>Bieter</w:t>
      </w:r>
      <w:r w:rsidR="004D2BBD">
        <w:rPr>
          <w:rFonts w:ascii="Fira Sans Extra Condensed" w:hAnsi="Fira Sans Extra Condensed"/>
          <w:sz w:val="22"/>
          <w:szCs w:val="22"/>
        </w:rPr>
        <w:t xml:space="preserve"> oder der Bieterin</w:t>
      </w:r>
      <w:r w:rsidRPr="00D93E44">
        <w:rPr>
          <w:rFonts w:ascii="Fira Sans Extra Condensed" w:hAnsi="Fira Sans Extra Condensed"/>
          <w:sz w:val="22"/>
          <w:szCs w:val="22"/>
        </w:rPr>
        <w:t xml:space="preserve">, zur Prüfung des Angebots im Sinne der </w:t>
      </w:r>
      <w:proofErr w:type="spellStart"/>
      <w:r w:rsidRPr="00D93E44">
        <w:rPr>
          <w:rFonts w:ascii="Fira Sans Extra Condensed" w:hAnsi="Fira Sans Extra Condensed"/>
          <w:sz w:val="22"/>
          <w:szCs w:val="22"/>
        </w:rPr>
        <w:t>Biete</w:t>
      </w:r>
      <w:r w:rsidR="004D2BBD">
        <w:rPr>
          <w:rFonts w:ascii="Fira Sans Extra Condensed" w:hAnsi="Fira Sans Extra Condensed"/>
          <w:sz w:val="22"/>
          <w:szCs w:val="22"/>
        </w:rPr>
        <w:t>ndene</w:t>
      </w:r>
      <w:r w:rsidRPr="00D93E44">
        <w:rPr>
          <w:rFonts w:ascii="Fira Sans Extra Condensed" w:hAnsi="Fira Sans Extra Condensed"/>
          <w:sz w:val="22"/>
          <w:szCs w:val="22"/>
        </w:rPr>
        <w:t>ignung</w:t>
      </w:r>
      <w:proofErr w:type="spellEnd"/>
      <w:r w:rsidRPr="00D93E44">
        <w:rPr>
          <w:rFonts w:ascii="Fira Sans Extra Condensed" w:hAnsi="Fira Sans Extra Condensed"/>
          <w:sz w:val="22"/>
          <w:szCs w:val="22"/>
        </w:rPr>
        <w:t xml:space="preserve"> und zur Prüfung des Nichtvorliegens von Ausschlussgründen. Sofern ein</w:t>
      </w:r>
      <w:r w:rsidR="004D2BBD">
        <w:rPr>
          <w:rFonts w:ascii="Fira Sans Extra Condensed" w:hAnsi="Fira Sans Extra Condensed"/>
          <w:sz w:val="22"/>
          <w:szCs w:val="22"/>
        </w:rPr>
        <w:t xml:space="preserve"> Bieter oder ein</w:t>
      </w:r>
      <w:r w:rsidR="00E6164B">
        <w:rPr>
          <w:rFonts w:ascii="Fira Sans Extra Condensed" w:hAnsi="Fira Sans Extra Condensed"/>
          <w:sz w:val="22"/>
          <w:szCs w:val="22"/>
        </w:rPr>
        <w:t>e</w:t>
      </w:r>
      <w:r w:rsidRPr="00D93E44">
        <w:rPr>
          <w:rFonts w:ascii="Fira Sans Extra Condensed" w:hAnsi="Fira Sans Extra Condensed"/>
          <w:sz w:val="22"/>
          <w:szCs w:val="22"/>
        </w:rPr>
        <w:t xml:space="preserve"> Bieter</w:t>
      </w:r>
      <w:r w:rsidR="00E6164B">
        <w:rPr>
          <w:rFonts w:ascii="Fira Sans Extra Condensed" w:hAnsi="Fira Sans Extra Condensed"/>
          <w:sz w:val="22"/>
          <w:szCs w:val="22"/>
        </w:rPr>
        <w:t>in</w:t>
      </w:r>
      <w:r w:rsidRPr="00D93E44">
        <w:rPr>
          <w:rFonts w:ascii="Fira Sans Extra Condensed" w:hAnsi="Fira Sans Extra Condensed"/>
          <w:sz w:val="22"/>
          <w:szCs w:val="22"/>
        </w:rPr>
        <w:t xml:space="preserve"> die geforderten Daten und/</w:t>
      </w:r>
      <w:r w:rsidR="00DA04D8">
        <w:rPr>
          <w:rFonts w:ascii="Fira Sans Extra Condensed" w:hAnsi="Fira Sans Extra Condensed"/>
          <w:sz w:val="22"/>
          <w:szCs w:val="22"/>
        </w:rPr>
        <w:t> </w:t>
      </w:r>
      <w:r w:rsidRPr="00D93E44">
        <w:rPr>
          <w:rFonts w:ascii="Fira Sans Extra Condensed" w:hAnsi="Fira Sans Extra Condensed"/>
          <w:sz w:val="22"/>
          <w:szCs w:val="22"/>
        </w:rPr>
        <w:t xml:space="preserve">oder Unterlagen nicht erbringt, kann dies zur Nichtberücksichtigung </w:t>
      </w:r>
      <w:r w:rsidR="00212F58" w:rsidRPr="00D93E44">
        <w:rPr>
          <w:rFonts w:ascii="Fira Sans Extra Condensed" w:hAnsi="Fira Sans Extra Condensed"/>
          <w:sz w:val="22"/>
          <w:szCs w:val="22"/>
        </w:rPr>
        <w:t>des</w:t>
      </w:r>
      <w:r w:rsidRPr="00D93E44">
        <w:rPr>
          <w:rFonts w:ascii="Fira Sans Extra Condensed" w:hAnsi="Fira Sans Extra Condensed"/>
          <w:sz w:val="22"/>
          <w:szCs w:val="22"/>
        </w:rPr>
        <w:t xml:space="preserve"> Angebots führen.</w:t>
      </w:r>
    </w:p>
    <w:p w14:paraId="3ECA165C" w14:textId="20103281" w:rsidR="00CD40B8" w:rsidRPr="00D93E44" w:rsidRDefault="00CD40B8" w:rsidP="00A456D4">
      <w:pPr>
        <w:pStyle w:val="KeinLeerraum"/>
        <w:spacing w:before="120"/>
        <w:rPr>
          <w:rFonts w:ascii="Fira Sans Extra Condensed" w:hAnsi="Fira Sans Extra Condensed"/>
          <w:sz w:val="22"/>
          <w:szCs w:val="22"/>
        </w:rPr>
      </w:pPr>
      <w:r w:rsidRPr="00CD40B8">
        <w:rPr>
          <w:rFonts w:ascii="Fira Sans Extra Condensed" w:hAnsi="Fira Sans Extra Condensed"/>
          <w:sz w:val="22"/>
          <w:szCs w:val="22"/>
        </w:rPr>
        <w:t xml:space="preserve">Die im Rahmen der Beteiligung am Vergabeverfahren an die Vergabestelle übermittelten personenbezogenen Daten werden ausschließlich in Zusammenhang mit diesem Verfahren auf Grundlage des Artikels 6 Abs. 1 Buchst. b), c) und f) DSGVO </w:t>
      </w:r>
      <w:r w:rsidRPr="00D93E44">
        <w:rPr>
          <w:rFonts w:ascii="Fira Sans Extra Condensed" w:hAnsi="Fira Sans Extra Condensed"/>
          <w:sz w:val="22"/>
          <w:szCs w:val="22"/>
        </w:rPr>
        <w:t>i.</w:t>
      </w:r>
      <w:r>
        <w:rPr>
          <w:rFonts w:ascii="Fira Sans Extra Condensed" w:hAnsi="Fira Sans Extra Condensed"/>
          <w:sz w:val="22"/>
          <w:szCs w:val="22"/>
        </w:rPr>
        <w:t> </w:t>
      </w:r>
      <w:r w:rsidRPr="00D93E44">
        <w:rPr>
          <w:rFonts w:ascii="Fira Sans Extra Condensed" w:hAnsi="Fira Sans Extra Condensed"/>
          <w:sz w:val="22"/>
          <w:szCs w:val="22"/>
        </w:rPr>
        <w:t>V.</w:t>
      </w:r>
      <w:r>
        <w:rPr>
          <w:rFonts w:ascii="Fira Sans Extra Condensed" w:hAnsi="Fira Sans Extra Condensed"/>
          <w:sz w:val="22"/>
          <w:szCs w:val="22"/>
        </w:rPr>
        <w:t> </w:t>
      </w:r>
      <w:r w:rsidRPr="00D93E44">
        <w:rPr>
          <w:rFonts w:ascii="Fira Sans Extra Condensed" w:hAnsi="Fira Sans Extra Condensed"/>
          <w:sz w:val="22"/>
          <w:szCs w:val="22"/>
        </w:rPr>
        <w:t>m.</w:t>
      </w:r>
      <w:r>
        <w:rPr>
          <w:rFonts w:ascii="Fira Sans Extra Condensed" w:hAnsi="Fira Sans Extra Condensed"/>
          <w:sz w:val="22"/>
          <w:szCs w:val="22"/>
        </w:rPr>
        <w:t> </w:t>
      </w:r>
      <w:r w:rsidRPr="00D93E44">
        <w:rPr>
          <w:rFonts w:ascii="Fira Sans Extra Condensed" w:hAnsi="Fira Sans Extra Condensed"/>
          <w:sz w:val="22"/>
          <w:szCs w:val="22"/>
        </w:rPr>
        <w:t>§§</w:t>
      </w:r>
      <w:r>
        <w:rPr>
          <w:rFonts w:ascii="Fira Sans Extra Condensed" w:hAnsi="Fira Sans Extra Condensed"/>
          <w:sz w:val="22"/>
          <w:szCs w:val="22"/>
        </w:rPr>
        <w:t> </w:t>
      </w:r>
      <w:r w:rsidRPr="00D93E44">
        <w:rPr>
          <w:rFonts w:ascii="Fira Sans Extra Condensed" w:hAnsi="Fira Sans Extra Condensed"/>
          <w:sz w:val="22"/>
          <w:szCs w:val="22"/>
        </w:rPr>
        <w:t>7,</w:t>
      </w:r>
      <w:r>
        <w:rPr>
          <w:rFonts w:ascii="Fira Sans Extra Condensed" w:hAnsi="Fira Sans Extra Condensed"/>
          <w:sz w:val="22"/>
          <w:szCs w:val="22"/>
        </w:rPr>
        <w:t> </w:t>
      </w:r>
      <w:r w:rsidRPr="00D93E44">
        <w:rPr>
          <w:rFonts w:ascii="Fira Sans Extra Condensed" w:hAnsi="Fira Sans Extra Condensed"/>
          <w:sz w:val="22"/>
          <w:szCs w:val="22"/>
        </w:rPr>
        <w:t>55</w:t>
      </w:r>
      <w:r>
        <w:rPr>
          <w:rFonts w:ascii="Fira Sans Extra Condensed" w:hAnsi="Fira Sans Extra Condensed"/>
          <w:sz w:val="22"/>
          <w:szCs w:val="22"/>
        </w:rPr>
        <w:t> </w:t>
      </w:r>
      <w:r w:rsidRPr="00D93E44">
        <w:rPr>
          <w:rFonts w:ascii="Fira Sans Extra Condensed" w:hAnsi="Fira Sans Extra Condensed"/>
          <w:sz w:val="22"/>
          <w:szCs w:val="22"/>
        </w:rPr>
        <w:t>der</w:t>
      </w:r>
      <w:r>
        <w:rPr>
          <w:rFonts w:ascii="Fira Sans Extra Condensed" w:hAnsi="Fira Sans Extra Condensed"/>
          <w:sz w:val="22"/>
          <w:szCs w:val="22"/>
        </w:rPr>
        <w:t> </w:t>
      </w:r>
      <w:r w:rsidRPr="00D93E44">
        <w:rPr>
          <w:rFonts w:ascii="Fira Sans Extra Condensed" w:hAnsi="Fira Sans Extra Condensed"/>
          <w:sz w:val="22"/>
          <w:szCs w:val="22"/>
        </w:rPr>
        <w:t>Bundeshaushaltsordnung</w:t>
      </w:r>
      <w:r>
        <w:rPr>
          <w:rFonts w:ascii="Fira Sans Extra Condensed" w:hAnsi="Fira Sans Extra Condensed"/>
          <w:sz w:val="22"/>
          <w:szCs w:val="22"/>
        </w:rPr>
        <w:t> </w:t>
      </w:r>
      <w:r w:rsidRPr="00D93E44">
        <w:rPr>
          <w:rFonts w:ascii="Fira Sans Extra Condensed" w:hAnsi="Fira Sans Extra Condensed"/>
          <w:sz w:val="22"/>
          <w:szCs w:val="22"/>
        </w:rPr>
        <w:t>(</w:t>
      </w:r>
      <w:proofErr w:type="gramStart"/>
      <w:r w:rsidRPr="00D93E44">
        <w:rPr>
          <w:rFonts w:ascii="Fira Sans Extra Condensed" w:hAnsi="Fira Sans Extra Condensed"/>
          <w:sz w:val="22"/>
          <w:szCs w:val="22"/>
        </w:rPr>
        <w:t>BHO)</w:t>
      </w:r>
      <w:r>
        <w:rPr>
          <w:rFonts w:ascii="Fira Sans Extra Condensed" w:hAnsi="Fira Sans Extra Condensed"/>
          <w:sz w:val="22"/>
          <w:szCs w:val="22"/>
        </w:rPr>
        <w:t> </w:t>
      </w:r>
      <w:r w:rsidRPr="00D93E44">
        <w:rPr>
          <w:rFonts w:ascii="Fira Sans Extra Condensed" w:hAnsi="Fira Sans Extra Condensed"/>
          <w:sz w:val="22"/>
          <w:szCs w:val="22"/>
        </w:rPr>
        <w:t xml:space="preserve"> </w:t>
      </w:r>
      <w:r w:rsidRPr="00CD40B8">
        <w:rPr>
          <w:rFonts w:ascii="Fira Sans Extra Condensed" w:hAnsi="Fira Sans Extra Condensed"/>
          <w:sz w:val="22"/>
          <w:szCs w:val="22"/>
        </w:rPr>
        <w:t>sowie</w:t>
      </w:r>
      <w:proofErr w:type="gramEnd"/>
      <w:r w:rsidRPr="00CD40B8">
        <w:rPr>
          <w:rFonts w:ascii="Fira Sans Extra Condensed" w:hAnsi="Fira Sans Extra Condensed"/>
          <w:sz w:val="22"/>
          <w:szCs w:val="22"/>
        </w:rPr>
        <w:t xml:space="preserve"> der vergaberechtlichen Vorschriften der Unterschwellenvergabeordnung (</w:t>
      </w:r>
      <w:proofErr w:type="spellStart"/>
      <w:r w:rsidRPr="00CD40B8">
        <w:rPr>
          <w:rFonts w:ascii="Fira Sans Extra Condensed" w:hAnsi="Fira Sans Extra Condensed"/>
          <w:sz w:val="22"/>
          <w:szCs w:val="22"/>
        </w:rPr>
        <w:t>UVgO</w:t>
      </w:r>
      <w:proofErr w:type="spellEnd"/>
      <w:r w:rsidRPr="00CD40B8">
        <w:rPr>
          <w:rFonts w:ascii="Fira Sans Extra Condensed" w:hAnsi="Fira Sans Extra Condensed"/>
          <w:sz w:val="22"/>
          <w:szCs w:val="22"/>
        </w:rPr>
        <w:t>) im erforderlichen Umfang verarbeitet.</w:t>
      </w:r>
    </w:p>
    <w:p w14:paraId="08893BB6" w14:textId="422CA2B1" w:rsidR="00815E33" w:rsidRPr="00D93E44" w:rsidRDefault="0041135A" w:rsidP="004D2BBD">
      <w:pPr>
        <w:spacing w:before="240"/>
        <w:jc w:val="both"/>
        <w:rPr>
          <w:rFonts w:ascii="Fira Sans Extra Condensed" w:hAnsi="Fira Sans Extra Condensed"/>
          <w:sz w:val="22"/>
          <w:szCs w:val="22"/>
          <w:u w:val="single"/>
        </w:rPr>
      </w:pPr>
      <w:r w:rsidRPr="00D93E44">
        <w:rPr>
          <w:rFonts w:ascii="Fira Sans Extra Condensed" w:hAnsi="Fira Sans Extra Condensed"/>
          <w:sz w:val="22"/>
          <w:szCs w:val="22"/>
          <w:u w:val="single"/>
        </w:rPr>
        <w:t>Art der verarbeiteten Daten</w:t>
      </w:r>
    </w:p>
    <w:p w14:paraId="205CF0B1" w14:textId="5D545FDD" w:rsidR="00815E33" w:rsidRPr="004D2BBD" w:rsidRDefault="0041135A" w:rsidP="004D2BBD">
      <w:pPr>
        <w:pStyle w:val="Listenabsatz"/>
        <w:numPr>
          <w:ilvl w:val="2"/>
          <w:numId w:val="7"/>
        </w:numPr>
        <w:spacing w:before="120"/>
        <w:ind w:left="568" w:hanging="284"/>
        <w:jc w:val="both"/>
        <w:rPr>
          <w:rFonts w:ascii="Fira Sans Extra Condensed" w:hAnsi="Fira Sans Extra Condensed"/>
          <w:sz w:val="22"/>
          <w:szCs w:val="22"/>
        </w:rPr>
      </w:pPr>
      <w:r w:rsidRPr="004D2BBD">
        <w:rPr>
          <w:rFonts w:ascii="Fira Sans Extra Condensed" w:hAnsi="Fira Sans Extra Condensed"/>
          <w:sz w:val="22"/>
          <w:szCs w:val="22"/>
        </w:rPr>
        <w:t xml:space="preserve">Vor- und </w:t>
      </w:r>
      <w:proofErr w:type="spellStart"/>
      <w:r w:rsidRPr="004D2BBD">
        <w:rPr>
          <w:rFonts w:ascii="Fira Sans Extra Condensed" w:hAnsi="Fira Sans Extra Condensed"/>
          <w:sz w:val="22"/>
          <w:szCs w:val="22"/>
        </w:rPr>
        <w:t>Nachname</w:t>
      </w:r>
      <w:proofErr w:type="spellEnd"/>
      <w:r w:rsidRPr="004D2BBD">
        <w:rPr>
          <w:rFonts w:ascii="Fira Sans Extra Condensed" w:hAnsi="Fira Sans Extra Condensed"/>
          <w:sz w:val="22"/>
          <w:szCs w:val="22"/>
        </w:rPr>
        <w:t xml:space="preserve"> der Person, die das </w:t>
      </w:r>
      <w:proofErr w:type="spellStart"/>
      <w:r w:rsidRPr="004D2BBD">
        <w:rPr>
          <w:rFonts w:ascii="Fira Sans Extra Condensed" w:hAnsi="Fira Sans Extra Condensed"/>
          <w:sz w:val="22"/>
          <w:szCs w:val="22"/>
        </w:rPr>
        <w:t>Angebot</w:t>
      </w:r>
      <w:proofErr w:type="spellEnd"/>
      <w:r w:rsidRPr="004D2BBD">
        <w:rPr>
          <w:rFonts w:ascii="Fira Sans Extra Condensed" w:hAnsi="Fira Sans Extra Condensed"/>
          <w:sz w:val="22"/>
          <w:szCs w:val="22"/>
        </w:rPr>
        <w:t xml:space="preserve"> für den</w:t>
      </w:r>
      <w:r w:rsidR="004D2BBD" w:rsidRPr="004D2BBD">
        <w:rPr>
          <w:rFonts w:ascii="Fira Sans Extra Condensed" w:hAnsi="Fira Sans Extra Condensed"/>
          <w:sz w:val="22"/>
          <w:szCs w:val="22"/>
        </w:rPr>
        <w:t xml:space="preserve"> Bieter </w:t>
      </w:r>
      <w:proofErr w:type="spellStart"/>
      <w:r w:rsidR="004D2BBD" w:rsidRPr="004D2BBD">
        <w:rPr>
          <w:rFonts w:ascii="Fira Sans Extra Condensed" w:hAnsi="Fira Sans Extra Condensed"/>
          <w:sz w:val="22"/>
          <w:szCs w:val="22"/>
        </w:rPr>
        <w:t>oder</w:t>
      </w:r>
      <w:proofErr w:type="spellEnd"/>
      <w:r w:rsidR="00E6164B" w:rsidRPr="004D2BBD">
        <w:rPr>
          <w:rFonts w:ascii="Fira Sans Extra Condensed" w:hAnsi="Fira Sans Extra Condensed"/>
          <w:sz w:val="22"/>
          <w:szCs w:val="22"/>
        </w:rPr>
        <w:t> die</w:t>
      </w:r>
      <w:r w:rsidRPr="004D2BBD">
        <w:rPr>
          <w:rFonts w:ascii="Fira Sans Extra Condensed" w:hAnsi="Fira Sans Extra Condensed"/>
          <w:sz w:val="22"/>
          <w:szCs w:val="22"/>
        </w:rPr>
        <w:t xml:space="preserve"> Bieter</w:t>
      </w:r>
      <w:r w:rsidR="00E6164B" w:rsidRPr="004D2BBD">
        <w:rPr>
          <w:rFonts w:ascii="Fira Sans Extra Condensed" w:hAnsi="Fira Sans Extra Condensed"/>
          <w:sz w:val="22"/>
          <w:szCs w:val="22"/>
        </w:rPr>
        <w:t>in</w:t>
      </w:r>
      <w:r w:rsidRPr="004D2BBD">
        <w:rPr>
          <w:rFonts w:ascii="Fira Sans Extra Condensed" w:hAnsi="Fira Sans Extra Condensed"/>
          <w:sz w:val="22"/>
          <w:szCs w:val="22"/>
        </w:rPr>
        <w:t xml:space="preserve"> </w:t>
      </w:r>
      <w:proofErr w:type="spellStart"/>
      <w:r w:rsidRPr="004D2BBD">
        <w:rPr>
          <w:rFonts w:ascii="Fira Sans Extra Condensed" w:hAnsi="Fira Sans Extra Condensed"/>
          <w:sz w:val="22"/>
          <w:szCs w:val="22"/>
        </w:rPr>
        <w:t>bzw</w:t>
      </w:r>
      <w:proofErr w:type="spellEnd"/>
      <w:r w:rsidRPr="004D2BBD">
        <w:rPr>
          <w:rFonts w:ascii="Fira Sans Extra Condensed" w:hAnsi="Fira Sans Extra Condensed"/>
          <w:sz w:val="22"/>
          <w:szCs w:val="22"/>
        </w:rPr>
        <w:t xml:space="preserve">. die </w:t>
      </w:r>
      <w:proofErr w:type="spellStart"/>
      <w:r w:rsidRPr="004D2BBD">
        <w:rPr>
          <w:rFonts w:ascii="Fira Sans Extra Condensed" w:hAnsi="Fira Sans Extra Condensed"/>
          <w:sz w:val="22"/>
          <w:szCs w:val="22"/>
        </w:rPr>
        <w:t>Bietergemeinschaft</w:t>
      </w:r>
      <w:proofErr w:type="spellEnd"/>
      <w:r w:rsidRPr="004D2BBD">
        <w:rPr>
          <w:rFonts w:ascii="Fira Sans Extra Condensed" w:hAnsi="Fira Sans Extra Condensed"/>
          <w:sz w:val="22"/>
          <w:szCs w:val="22"/>
        </w:rPr>
        <w:t xml:space="preserve"> </w:t>
      </w:r>
      <w:proofErr w:type="spellStart"/>
      <w:r w:rsidRPr="004D2BBD">
        <w:rPr>
          <w:rFonts w:ascii="Fira Sans Extra Condensed" w:hAnsi="Fira Sans Extra Condensed"/>
          <w:sz w:val="22"/>
          <w:szCs w:val="22"/>
        </w:rPr>
        <w:t>abgibt</w:t>
      </w:r>
      <w:proofErr w:type="spellEnd"/>
      <w:r w:rsidRPr="004D2BBD">
        <w:rPr>
          <w:rFonts w:ascii="Fira Sans Extra Condensed" w:hAnsi="Fira Sans Extra Condensed"/>
          <w:sz w:val="22"/>
          <w:szCs w:val="22"/>
        </w:rPr>
        <w:t>,</w:t>
      </w:r>
    </w:p>
    <w:p w14:paraId="3DAE4E99" w14:textId="171058E6" w:rsidR="00653105" w:rsidRPr="004D2BBD" w:rsidRDefault="0041135A" w:rsidP="004D2BBD">
      <w:pPr>
        <w:pStyle w:val="Listenabsatz"/>
        <w:numPr>
          <w:ilvl w:val="2"/>
          <w:numId w:val="7"/>
        </w:numPr>
        <w:spacing w:before="120"/>
        <w:ind w:left="568" w:hanging="284"/>
        <w:jc w:val="both"/>
        <w:rPr>
          <w:rFonts w:ascii="Fira Sans Extra Condensed" w:hAnsi="Fira Sans Extra Condensed"/>
          <w:sz w:val="22"/>
          <w:szCs w:val="22"/>
        </w:rPr>
      </w:pPr>
      <w:proofErr w:type="spellStart"/>
      <w:r w:rsidRPr="004D2BBD">
        <w:rPr>
          <w:rFonts w:ascii="Fira Sans Extra Condensed" w:hAnsi="Fira Sans Extra Condensed"/>
          <w:sz w:val="22"/>
          <w:szCs w:val="22"/>
        </w:rPr>
        <w:t>Kontaktdaten</w:t>
      </w:r>
      <w:proofErr w:type="spellEnd"/>
      <w:r w:rsidRPr="004D2BBD">
        <w:rPr>
          <w:rFonts w:ascii="Fira Sans Extra Condensed" w:hAnsi="Fira Sans Extra Condensed"/>
          <w:sz w:val="22"/>
          <w:szCs w:val="22"/>
        </w:rPr>
        <w:t xml:space="preserve"> von </w:t>
      </w:r>
      <w:proofErr w:type="spellStart"/>
      <w:r w:rsidRPr="004D2BBD">
        <w:rPr>
          <w:rFonts w:ascii="Fira Sans Extra Condensed" w:hAnsi="Fira Sans Extra Condensed"/>
          <w:sz w:val="22"/>
          <w:szCs w:val="22"/>
        </w:rPr>
        <w:t>Ansprechpartner</w:t>
      </w:r>
      <w:r w:rsidR="004D2BBD" w:rsidRPr="004D2BBD">
        <w:rPr>
          <w:rFonts w:ascii="Fira Sans Extra Condensed" w:hAnsi="Fira Sans Extra Condensed"/>
          <w:sz w:val="22"/>
          <w:szCs w:val="22"/>
        </w:rPr>
        <w:t>n</w:t>
      </w:r>
      <w:proofErr w:type="spellEnd"/>
      <w:r w:rsidR="004D2BBD" w:rsidRPr="004D2BBD">
        <w:rPr>
          <w:rFonts w:ascii="Fira Sans Extra Condensed" w:hAnsi="Fira Sans Extra Condensed"/>
          <w:sz w:val="22"/>
          <w:szCs w:val="22"/>
        </w:rPr>
        <w:t xml:space="preserve"> </w:t>
      </w:r>
      <w:proofErr w:type="spellStart"/>
      <w:r w:rsidR="004D2BBD" w:rsidRPr="004D2BBD">
        <w:rPr>
          <w:rFonts w:ascii="Fira Sans Extra Condensed" w:hAnsi="Fira Sans Extra Condensed"/>
          <w:sz w:val="22"/>
          <w:szCs w:val="22"/>
        </w:rPr>
        <w:t>oder</w:t>
      </w:r>
      <w:proofErr w:type="spellEnd"/>
      <w:r w:rsidR="004D2BBD" w:rsidRPr="004D2BBD">
        <w:rPr>
          <w:rFonts w:ascii="Fira Sans Extra Condensed" w:hAnsi="Fira Sans Extra Condensed"/>
          <w:sz w:val="22"/>
          <w:szCs w:val="22"/>
        </w:rPr>
        <w:t xml:space="preserve"> </w:t>
      </w:r>
      <w:proofErr w:type="spellStart"/>
      <w:r w:rsidR="004D2BBD" w:rsidRPr="004D2BBD">
        <w:rPr>
          <w:rFonts w:ascii="Fira Sans Extra Condensed" w:hAnsi="Fira Sans Extra Condensed"/>
          <w:sz w:val="22"/>
          <w:szCs w:val="22"/>
        </w:rPr>
        <w:t>Ansprechpartner</w:t>
      </w:r>
      <w:r w:rsidRPr="004D2BBD">
        <w:rPr>
          <w:rFonts w:ascii="Fira Sans Extra Condensed" w:hAnsi="Fira Sans Extra Condensed"/>
          <w:sz w:val="22"/>
          <w:szCs w:val="22"/>
        </w:rPr>
        <w:t>innen</w:t>
      </w:r>
      <w:proofErr w:type="spellEnd"/>
      <w:r w:rsidRPr="004D2BBD">
        <w:rPr>
          <w:rFonts w:ascii="Fira Sans Extra Condensed" w:hAnsi="Fira Sans Extra Condensed"/>
          <w:sz w:val="22"/>
          <w:szCs w:val="22"/>
        </w:rPr>
        <w:t xml:space="preserve"> </w:t>
      </w:r>
      <w:r w:rsidR="00DA04D8" w:rsidRPr="004D2BBD">
        <w:rPr>
          <w:rFonts w:ascii="Fira Sans Extra Condensed" w:hAnsi="Fira Sans Extra Condensed"/>
          <w:sz w:val="22"/>
          <w:szCs w:val="22"/>
        </w:rPr>
        <w:t>der</w:t>
      </w:r>
      <w:r w:rsidRPr="004D2BBD">
        <w:rPr>
          <w:rFonts w:ascii="Fira Sans Extra Condensed" w:hAnsi="Fira Sans Extra Condensed"/>
          <w:sz w:val="22"/>
          <w:szCs w:val="22"/>
        </w:rPr>
        <w:t xml:space="preserve"> </w:t>
      </w:r>
      <w:proofErr w:type="spellStart"/>
      <w:r w:rsidRPr="004D2BBD">
        <w:rPr>
          <w:rFonts w:ascii="Fira Sans Extra Condensed" w:hAnsi="Fira Sans Extra Condensed"/>
          <w:sz w:val="22"/>
          <w:szCs w:val="22"/>
        </w:rPr>
        <w:t>Biete</w:t>
      </w:r>
      <w:r w:rsidR="004D2BBD" w:rsidRPr="004D2BBD">
        <w:rPr>
          <w:rFonts w:ascii="Fira Sans Extra Condensed" w:hAnsi="Fira Sans Extra Condensed"/>
          <w:sz w:val="22"/>
          <w:szCs w:val="22"/>
        </w:rPr>
        <w:t>nden</w:t>
      </w:r>
      <w:proofErr w:type="spellEnd"/>
      <w:r w:rsidRPr="004D2BBD">
        <w:rPr>
          <w:rFonts w:ascii="Fira Sans Extra Condensed" w:hAnsi="Fira Sans Extra Condensed"/>
          <w:sz w:val="22"/>
          <w:szCs w:val="22"/>
        </w:rPr>
        <w:t xml:space="preserve">, der </w:t>
      </w:r>
      <w:proofErr w:type="spellStart"/>
      <w:r w:rsidRPr="004D2BBD">
        <w:rPr>
          <w:rFonts w:ascii="Fira Sans Extra Condensed" w:hAnsi="Fira Sans Extra Condensed"/>
          <w:sz w:val="22"/>
          <w:szCs w:val="22"/>
        </w:rPr>
        <w:t>Mitglieder</w:t>
      </w:r>
      <w:proofErr w:type="spellEnd"/>
      <w:r w:rsidRPr="004D2BBD">
        <w:rPr>
          <w:rFonts w:ascii="Fira Sans Extra Condensed" w:hAnsi="Fira Sans Extra Condensed"/>
          <w:sz w:val="22"/>
          <w:szCs w:val="22"/>
        </w:rPr>
        <w:t xml:space="preserve"> </w:t>
      </w:r>
      <w:proofErr w:type="spellStart"/>
      <w:r w:rsidRPr="004D2BBD">
        <w:rPr>
          <w:rFonts w:ascii="Fira Sans Extra Condensed" w:hAnsi="Fira Sans Extra Condensed"/>
          <w:sz w:val="22"/>
          <w:szCs w:val="22"/>
        </w:rPr>
        <w:t>einer</w:t>
      </w:r>
      <w:proofErr w:type="spellEnd"/>
      <w:r w:rsidRPr="004D2BBD">
        <w:rPr>
          <w:rFonts w:ascii="Fira Sans Extra Condensed" w:hAnsi="Fira Sans Extra Condensed"/>
          <w:sz w:val="22"/>
          <w:szCs w:val="22"/>
        </w:rPr>
        <w:t xml:space="preserve"> </w:t>
      </w:r>
      <w:proofErr w:type="spellStart"/>
      <w:r w:rsidRPr="004D2BBD">
        <w:rPr>
          <w:rFonts w:ascii="Fira Sans Extra Condensed" w:hAnsi="Fira Sans Extra Condensed"/>
          <w:sz w:val="22"/>
          <w:szCs w:val="22"/>
        </w:rPr>
        <w:t>Bietergemeinschaft</w:t>
      </w:r>
      <w:proofErr w:type="spellEnd"/>
      <w:r w:rsidRPr="004D2BBD">
        <w:rPr>
          <w:rFonts w:ascii="Fira Sans Extra Condensed" w:hAnsi="Fira Sans Extra Condensed"/>
          <w:sz w:val="22"/>
          <w:szCs w:val="22"/>
        </w:rPr>
        <w:t xml:space="preserve">, der </w:t>
      </w:r>
      <w:proofErr w:type="spellStart"/>
      <w:r w:rsidRPr="004D2BBD">
        <w:rPr>
          <w:rFonts w:ascii="Fira Sans Extra Condensed" w:hAnsi="Fira Sans Extra Condensed"/>
          <w:sz w:val="22"/>
          <w:szCs w:val="22"/>
        </w:rPr>
        <w:t>Unterauftragnehme</w:t>
      </w:r>
      <w:r w:rsidR="004D2BBD" w:rsidRPr="004D2BBD">
        <w:rPr>
          <w:rFonts w:ascii="Fira Sans Extra Condensed" w:hAnsi="Fira Sans Extra Condensed"/>
          <w:sz w:val="22"/>
          <w:szCs w:val="22"/>
        </w:rPr>
        <w:t>nden</w:t>
      </w:r>
      <w:proofErr w:type="spellEnd"/>
      <w:r w:rsidRPr="004D2BBD">
        <w:rPr>
          <w:rFonts w:ascii="Fira Sans Extra Condensed" w:hAnsi="Fira Sans Extra Condensed"/>
          <w:sz w:val="22"/>
          <w:szCs w:val="22"/>
        </w:rPr>
        <w:t xml:space="preserve"> und in den </w:t>
      </w:r>
      <w:proofErr w:type="spellStart"/>
      <w:r w:rsidRPr="004D2BBD">
        <w:rPr>
          <w:rFonts w:ascii="Fira Sans Extra Condensed" w:hAnsi="Fira Sans Extra Condensed"/>
          <w:sz w:val="22"/>
          <w:szCs w:val="22"/>
        </w:rPr>
        <w:t>Angaben</w:t>
      </w:r>
      <w:proofErr w:type="spellEnd"/>
      <w:r w:rsidRPr="004D2BBD">
        <w:rPr>
          <w:rFonts w:ascii="Fira Sans Extra Condensed" w:hAnsi="Fira Sans Extra Condensed"/>
          <w:sz w:val="22"/>
          <w:szCs w:val="22"/>
        </w:rPr>
        <w:t xml:space="preserve"> </w:t>
      </w:r>
      <w:proofErr w:type="spellStart"/>
      <w:r w:rsidRPr="004D2BBD">
        <w:rPr>
          <w:rFonts w:ascii="Fira Sans Extra Condensed" w:hAnsi="Fira Sans Extra Condensed"/>
          <w:sz w:val="22"/>
          <w:szCs w:val="22"/>
        </w:rPr>
        <w:t>zum</w:t>
      </w:r>
      <w:proofErr w:type="spellEnd"/>
      <w:r w:rsidRPr="004D2BBD">
        <w:rPr>
          <w:rFonts w:ascii="Fira Sans Extra Condensed" w:hAnsi="Fira Sans Extra Condensed"/>
          <w:sz w:val="22"/>
          <w:szCs w:val="22"/>
        </w:rPr>
        <w:t xml:space="preserve"> Provider (</w:t>
      </w:r>
      <w:proofErr w:type="spellStart"/>
      <w:r w:rsidRPr="004D2BBD">
        <w:rPr>
          <w:rFonts w:ascii="Fira Sans Extra Condensed" w:hAnsi="Fira Sans Extra Condensed"/>
          <w:sz w:val="22"/>
          <w:szCs w:val="22"/>
        </w:rPr>
        <w:t>Vorname</w:t>
      </w:r>
      <w:proofErr w:type="spellEnd"/>
      <w:r w:rsidRPr="004D2BBD">
        <w:rPr>
          <w:rFonts w:ascii="Fira Sans Extra Condensed" w:hAnsi="Fira Sans Extra Condensed"/>
          <w:sz w:val="22"/>
          <w:szCs w:val="22"/>
        </w:rPr>
        <w:t xml:space="preserve">, Name, </w:t>
      </w:r>
      <w:proofErr w:type="spellStart"/>
      <w:r w:rsidRPr="004D2BBD">
        <w:rPr>
          <w:rFonts w:ascii="Fira Sans Extra Condensed" w:hAnsi="Fira Sans Extra Condensed"/>
          <w:sz w:val="22"/>
          <w:szCs w:val="22"/>
        </w:rPr>
        <w:t>geschäftliche</w:t>
      </w:r>
      <w:proofErr w:type="spellEnd"/>
      <w:r w:rsidRPr="004D2BBD">
        <w:rPr>
          <w:rFonts w:ascii="Fira Sans Extra Condensed" w:hAnsi="Fira Sans Extra Condensed"/>
          <w:sz w:val="22"/>
          <w:szCs w:val="22"/>
        </w:rPr>
        <w:t xml:space="preserve"> </w:t>
      </w:r>
      <w:proofErr w:type="spellStart"/>
      <w:r w:rsidRPr="004D2BBD">
        <w:rPr>
          <w:rFonts w:ascii="Fira Sans Extra Condensed" w:hAnsi="Fira Sans Extra Condensed"/>
          <w:sz w:val="22"/>
          <w:szCs w:val="22"/>
        </w:rPr>
        <w:t>Anschrift</w:t>
      </w:r>
      <w:proofErr w:type="spellEnd"/>
      <w:r w:rsidRPr="004D2BBD">
        <w:rPr>
          <w:rFonts w:ascii="Fira Sans Extra Condensed" w:hAnsi="Fira Sans Extra Condensed"/>
          <w:sz w:val="22"/>
          <w:szCs w:val="22"/>
        </w:rPr>
        <w:t xml:space="preserve">, </w:t>
      </w:r>
      <w:proofErr w:type="spellStart"/>
      <w:r w:rsidRPr="004D2BBD">
        <w:rPr>
          <w:rFonts w:ascii="Fira Sans Extra Condensed" w:hAnsi="Fira Sans Extra Condensed"/>
          <w:sz w:val="22"/>
          <w:szCs w:val="22"/>
        </w:rPr>
        <w:t>Telefonnummer</w:t>
      </w:r>
      <w:proofErr w:type="spellEnd"/>
      <w:r w:rsidRPr="004D2BBD">
        <w:rPr>
          <w:rFonts w:ascii="Fira Sans Extra Condensed" w:hAnsi="Fira Sans Extra Condensed"/>
          <w:sz w:val="22"/>
          <w:szCs w:val="22"/>
        </w:rPr>
        <w:t xml:space="preserve">, </w:t>
      </w:r>
      <w:proofErr w:type="spellStart"/>
      <w:r w:rsidRPr="004D2BBD">
        <w:rPr>
          <w:rFonts w:ascii="Fira Sans Extra Condensed" w:hAnsi="Fira Sans Extra Condensed"/>
          <w:sz w:val="22"/>
          <w:szCs w:val="22"/>
        </w:rPr>
        <w:t>Faxnummer</w:t>
      </w:r>
      <w:proofErr w:type="spellEnd"/>
      <w:r w:rsidRPr="004D2BBD">
        <w:rPr>
          <w:rFonts w:ascii="Fira Sans Extra Condensed" w:hAnsi="Fira Sans Extra Condensed"/>
          <w:sz w:val="22"/>
          <w:szCs w:val="22"/>
        </w:rPr>
        <w:t xml:space="preserve"> und E-Mail-</w:t>
      </w:r>
      <w:proofErr w:type="spellStart"/>
      <w:r w:rsidRPr="004D2BBD">
        <w:rPr>
          <w:rFonts w:ascii="Fira Sans Extra Condensed" w:hAnsi="Fira Sans Extra Condensed"/>
          <w:sz w:val="22"/>
          <w:szCs w:val="22"/>
        </w:rPr>
        <w:t>Adresse</w:t>
      </w:r>
      <w:proofErr w:type="spellEnd"/>
      <w:r w:rsidRPr="004D2BBD">
        <w:rPr>
          <w:rFonts w:ascii="Fira Sans Extra Condensed" w:hAnsi="Fira Sans Extra Condensed"/>
          <w:sz w:val="22"/>
          <w:szCs w:val="22"/>
        </w:rPr>
        <w:t>),</w:t>
      </w:r>
    </w:p>
    <w:p w14:paraId="1337AB04" w14:textId="5CA4F24D" w:rsidR="00653105" w:rsidRPr="004D2BBD" w:rsidRDefault="0041135A" w:rsidP="004D2BBD">
      <w:pPr>
        <w:pStyle w:val="Listenabsatz"/>
        <w:numPr>
          <w:ilvl w:val="2"/>
          <w:numId w:val="7"/>
        </w:numPr>
        <w:spacing w:before="120"/>
        <w:ind w:left="568" w:hanging="284"/>
        <w:jc w:val="both"/>
        <w:rPr>
          <w:rFonts w:ascii="Fira Sans Extra Condensed" w:hAnsi="Fira Sans Extra Condensed"/>
          <w:sz w:val="22"/>
          <w:szCs w:val="22"/>
        </w:rPr>
      </w:pPr>
      <w:proofErr w:type="spellStart"/>
      <w:r w:rsidRPr="004D2BBD">
        <w:rPr>
          <w:rFonts w:ascii="Fira Sans Extra Condensed" w:hAnsi="Fira Sans Extra Condensed"/>
          <w:sz w:val="22"/>
          <w:szCs w:val="22"/>
        </w:rPr>
        <w:t>Angaben</w:t>
      </w:r>
      <w:proofErr w:type="spellEnd"/>
      <w:r w:rsidRPr="004D2BBD">
        <w:rPr>
          <w:rFonts w:ascii="Fira Sans Extra Condensed" w:hAnsi="Fira Sans Extra Condensed"/>
          <w:sz w:val="22"/>
          <w:szCs w:val="22"/>
        </w:rPr>
        <w:t xml:space="preserve"> </w:t>
      </w:r>
      <w:proofErr w:type="spellStart"/>
      <w:r w:rsidRPr="004D2BBD">
        <w:rPr>
          <w:rFonts w:ascii="Fira Sans Extra Condensed" w:hAnsi="Fira Sans Extra Condensed"/>
          <w:sz w:val="22"/>
          <w:szCs w:val="22"/>
        </w:rPr>
        <w:t>zur</w:t>
      </w:r>
      <w:proofErr w:type="spellEnd"/>
      <w:r w:rsidRPr="004D2BBD">
        <w:rPr>
          <w:rFonts w:ascii="Fira Sans Extra Condensed" w:hAnsi="Fira Sans Extra Condensed"/>
          <w:sz w:val="22"/>
          <w:szCs w:val="22"/>
        </w:rPr>
        <w:t xml:space="preserve"> </w:t>
      </w:r>
      <w:proofErr w:type="spellStart"/>
      <w:r w:rsidRPr="004D2BBD">
        <w:rPr>
          <w:rFonts w:ascii="Fira Sans Extra Condensed" w:hAnsi="Fira Sans Extra Condensed"/>
          <w:sz w:val="22"/>
          <w:szCs w:val="22"/>
        </w:rPr>
        <w:t>Prüfung</w:t>
      </w:r>
      <w:proofErr w:type="spellEnd"/>
      <w:r w:rsidRPr="004D2BBD">
        <w:rPr>
          <w:rFonts w:ascii="Fira Sans Extra Condensed" w:hAnsi="Fira Sans Extra Condensed"/>
          <w:sz w:val="22"/>
          <w:szCs w:val="22"/>
        </w:rPr>
        <w:t xml:space="preserve"> des </w:t>
      </w:r>
      <w:proofErr w:type="spellStart"/>
      <w:r w:rsidRPr="004D2BBD">
        <w:rPr>
          <w:rFonts w:ascii="Fira Sans Extra Condensed" w:hAnsi="Fira Sans Extra Condensed"/>
          <w:sz w:val="22"/>
          <w:szCs w:val="22"/>
        </w:rPr>
        <w:t>Vorliegens</w:t>
      </w:r>
      <w:proofErr w:type="spellEnd"/>
      <w:r w:rsidRPr="004D2BBD">
        <w:rPr>
          <w:rFonts w:ascii="Fira Sans Extra Condensed" w:hAnsi="Fira Sans Extra Condensed"/>
          <w:sz w:val="22"/>
          <w:szCs w:val="22"/>
        </w:rPr>
        <w:t xml:space="preserve"> von </w:t>
      </w:r>
      <w:proofErr w:type="spellStart"/>
      <w:r w:rsidRPr="004D2BBD">
        <w:rPr>
          <w:rFonts w:ascii="Fira Sans Extra Condensed" w:hAnsi="Fira Sans Extra Condensed"/>
          <w:sz w:val="22"/>
          <w:szCs w:val="22"/>
        </w:rPr>
        <w:t>Ausschlussgründen</w:t>
      </w:r>
      <w:proofErr w:type="spellEnd"/>
      <w:r w:rsidRPr="004D2BBD">
        <w:rPr>
          <w:rFonts w:ascii="Fira Sans Extra Condensed" w:hAnsi="Fira Sans Extra Condensed"/>
          <w:sz w:val="22"/>
          <w:szCs w:val="22"/>
        </w:rPr>
        <w:t xml:space="preserve"> (z.</w:t>
      </w:r>
      <w:r w:rsidR="004D2BBD" w:rsidRPr="004D2BBD">
        <w:rPr>
          <w:rFonts w:ascii="Fira Sans Extra Condensed" w:hAnsi="Fira Sans Extra Condensed"/>
          <w:sz w:val="22"/>
          <w:szCs w:val="22"/>
        </w:rPr>
        <w:t> </w:t>
      </w:r>
      <w:r w:rsidRPr="004D2BBD">
        <w:rPr>
          <w:rFonts w:ascii="Fira Sans Extra Condensed" w:hAnsi="Fira Sans Extra Condensed"/>
          <w:sz w:val="22"/>
          <w:szCs w:val="22"/>
        </w:rPr>
        <w:t xml:space="preserve">B. Name, Position </w:t>
      </w:r>
      <w:proofErr w:type="spellStart"/>
      <w:r w:rsidRPr="004D2BBD">
        <w:rPr>
          <w:rFonts w:ascii="Fira Sans Extra Condensed" w:hAnsi="Fira Sans Extra Condensed"/>
          <w:sz w:val="22"/>
          <w:szCs w:val="22"/>
        </w:rPr>
        <w:t>im</w:t>
      </w:r>
      <w:proofErr w:type="spellEnd"/>
      <w:r w:rsidRPr="004D2BBD">
        <w:rPr>
          <w:rFonts w:ascii="Fira Sans Extra Condensed" w:hAnsi="Fira Sans Extra Condensed"/>
          <w:sz w:val="22"/>
          <w:szCs w:val="22"/>
        </w:rPr>
        <w:t xml:space="preserve"> </w:t>
      </w:r>
      <w:proofErr w:type="spellStart"/>
      <w:r w:rsidRPr="004D2BBD">
        <w:rPr>
          <w:rFonts w:ascii="Fira Sans Extra Condensed" w:hAnsi="Fira Sans Extra Condensed"/>
          <w:sz w:val="22"/>
          <w:szCs w:val="22"/>
        </w:rPr>
        <w:t>Unternehmen</w:t>
      </w:r>
      <w:proofErr w:type="spellEnd"/>
      <w:r w:rsidRPr="004D2BBD">
        <w:rPr>
          <w:rFonts w:ascii="Fira Sans Extra Condensed" w:hAnsi="Fira Sans Extra Condensed"/>
          <w:sz w:val="22"/>
          <w:szCs w:val="22"/>
        </w:rPr>
        <w:t xml:space="preserve"> </w:t>
      </w:r>
      <w:proofErr w:type="spellStart"/>
      <w:r w:rsidRPr="004D2BBD">
        <w:rPr>
          <w:rFonts w:ascii="Fira Sans Extra Condensed" w:hAnsi="Fira Sans Extra Condensed"/>
          <w:sz w:val="22"/>
          <w:szCs w:val="22"/>
        </w:rPr>
        <w:t>im</w:t>
      </w:r>
      <w:proofErr w:type="spellEnd"/>
      <w:r w:rsidRPr="004D2BBD">
        <w:rPr>
          <w:rFonts w:ascii="Fira Sans Extra Condensed" w:hAnsi="Fira Sans Extra Condensed"/>
          <w:sz w:val="22"/>
          <w:szCs w:val="22"/>
        </w:rPr>
        <w:t xml:space="preserve"> </w:t>
      </w:r>
      <w:proofErr w:type="spellStart"/>
      <w:r w:rsidRPr="004D2BBD">
        <w:rPr>
          <w:rFonts w:ascii="Fira Sans Extra Condensed" w:hAnsi="Fira Sans Extra Condensed"/>
          <w:sz w:val="22"/>
          <w:szCs w:val="22"/>
        </w:rPr>
        <w:t>Zusammenhang</w:t>
      </w:r>
      <w:proofErr w:type="spellEnd"/>
      <w:r w:rsidRPr="004D2BBD">
        <w:rPr>
          <w:rFonts w:ascii="Fira Sans Extra Condensed" w:hAnsi="Fira Sans Extra Condensed"/>
          <w:sz w:val="22"/>
          <w:szCs w:val="22"/>
        </w:rPr>
        <w:t xml:space="preserve"> </w:t>
      </w:r>
      <w:proofErr w:type="spellStart"/>
      <w:r w:rsidRPr="004D2BBD">
        <w:rPr>
          <w:rFonts w:ascii="Fira Sans Extra Condensed" w:hAnsi="Fira Sans Extra Condensed"/>
          <w:sz w:val="22"/>
          <w:szCs w:val="22"/>
        </w:rPr>
        <w:t>mit</w:t>
      </w:r>
      <w:proofErr w:type="spellEnd"/>
      <w:r w:rsidRPr="004D2BBD">
        <w:rPr>
          <w:rFonts w:ascii="Fira Sans Extra Condensed" w:hAnsi="Fira Sans Extra Condensed"/>
          <w:sz w:val="22"/>
          <w:szCs w:val="22"/>
        </w:rPr>
        <w:t xml:space="preserve"> </w:t>
      </w:r>
      <w:proofErr w:type="spellStart"/>
      <w:r w:rsidRPr="004D2BBD">
        <w:rPr>
          <w:rFonts w:ascii="Fira Sans Extra Condensed" w:hAnsi="Fira Sans Extra Condensed"/>
          <w:sz w:val="22"/>
          <w:szCs w:val="22"/>
        </w:rPr>
        <w:t>einer</w:t>
      </w:r>
      <w:proofErr w:type="spellEnd"/>
      <w:r w:rsidRPr="004D2BBD">
        <w:rPr>
          <w:rFonts w:ascii="Fira Sans Extra Condensed" w:hAnsi="Fira Sans Extra Condensed"/>
          <w:sz w:val="22"/>
          <w:szCs w:val="22"/>
        </w:rPr>
        <w:t xml:space="preserve"> </w:t>
      </w:r>
      <w:proofErr w:type="spellStart"/>
      <w:r w:rsidRPr="004D2BBD">
        <w:rPr>
          <w:rFonts w:ascii="Fira Sans Extra Condensed" w:hAnsi="Fira Sans Extra Condensed"/>
          <w:sz w:val="22"/>
          <w:szCs w:val="22"/>
        </w:rPr>
        <w:t>strafrechtlichen</w:t>
      </w:r>
      <w:proofErr w:type="spellEnd"/>
      <w:r w:rsidRPr="004D2BBD">
        <w:rPr>
          <w:rFonts w:ascii="Fira Sans Extra Condensed" w:hAnsi="Fira Sans Extra Condensed"/>
          <w:sz w:val="22"/>
          <w:szCs w:val="22"/>
        </w:rPr>
        <w:t xml:space="preserve"> </w:t>
      </w:r>
      <w:proofErr w:type="spellStart"/>
      <w:r w:rsidRPr="004D2BBD">
        <w:rPr>
          <w:rFonts w:ascii="Fira Sans Extra Condensed" w:hAnsi="Fira Sans Extra Condensed"/>
          <w:sz w:val="22"/>
          <w:szCs w:val="22"/>
        </w:rPr>
        <w:t>Verurteilung</w:t>
      </w:r>
      <w:proofErr w:type="spellEnd"/>
      <w:r w:rsidRPr="004D2BBD">
        <w:rPr>
          <w:rFonts w:ascii="Fira Sans Extra Condensed" w:hAnsi="Fira Sans Extra Condensed"/>
          <w:sz w:val="22"/>
          <w:szCs w:val="22"/>
        </w:rPr>
        <w:t xml:space="preserve">, </w:t>
      </w:r>
      <w:proofErr w:type="spellStart"/>
      <w:r w:rsidRPr="004D2BBD">
        <w:rPr>
          <w:rFonts w:ascii="Fira Sans Extra Condensed" w:hAnsi="Fira Sans Extra Condensed"/>
          <w:sz w:val="22"/>
          <w:szCs w:val="22"/>
        </w:rPr>
        <w:t>schwerwiegenden</w:t>
      </w:r>
      <w:proofErr w:type="spellEnd"/>
      <w:r w:rsidRPr="004D2BBD">
        <w:rPr>
          <w:rFonts w:ascii="Fira Sans Extra Condensed" w:hAnsi="Fira Sans Extra Condensed"/>
          <w:sz w:val="22"/>
          <w:szCs w:val="22"/>
        </w:rPr>
        <w:t xml:space="preserve"> </w:t>
      </w:r>
      <w:proofErr w:type="spellStart"/>
      <w:r w:rsidRPr="004D2BBD">
        <w:rPr>
          <w:rFonts w:ascii="Fira Sans Extra Condensed" w:hAnsi="Fira Sans Extra Condensed"/>
          <w:sz w:val="22"/>
          <w:szCs w:val="22"/>
        </w:rPr>
        <w:t>Verfehlungen</w:t>
      </w:r>
      <w:proofErr w:type="spellEnd"/>
      <w:r w:rsidRPr="004D2BBD">
        <w:rPr>
          <w:rFonts w:ascii="Fira Sans Extra Condensed" w:hAnsi="Fira Sans Extra Condensed"/>
          <w:sz w:val="22"/>
          <w:szCs w:val="22"/>
        </w:rPr>
        <w:t xml:space="preserve"> </w:t>
      </w:r>
      <w:proofErr w:type="spellStart"/>
      <w:r w:rsidRPr="004D2BBD">
        <w:rPr>
          <w:rFonts w:ascii="Fira Sans Extra Condensed" w:hAnsi="Fira Sans Extra Condensed"/>
          <w:sz w:val="22"/>
          <w:szCs w:val="22"/>
        </w:rPr>
        <w:t>oder</w:t>
      </w:r>
      <w:proofErr w:type="spellEnd"/>
      <w:r w:rsidRPr="004D2BBD">
        <w:rPr>
          <w:rFonts w:ascii="Fira Sans Extra Condensed" w:hAnsi="Fira Sans Extra Condensed"/>
          <w:sz w:val="22"/>
          <w:szCs w:val="22"/>
        </w:rPr>
        <w:t xml:space="preserve"> </w:t>
      </w:r>
      <w:proofErr w:type="spellStart"/>
      <w:r w:rsidRPr="004D2BBD">
        <w:rPr>
          <w:rFonts w:ascii="Fira Sans Extra Condensed" w:hAnsi="Fira Sans Extra Condensed"/>
          <w:sz w:val="22"/>
          <w:szCs w:val="22"/>
        </w:rPr>
        <w:t>bei</w:t>
      </w:r>
      <w:proofErr w:type="spellEnd"/>
      <w:r w:rsidRPr="004D2BBD">
        <w:rPr>
          <w:rFonts w:ascii="Fira Sans Extra Condensed" w:hAnsi="Fira Sans Extra Condensed"/>
          <w:sz w:val="22"/>
          <w:szCs w:val="22"/>
        </w:rPr>
        <w:t xml:space="preserve"> </w:t>
      </w:r>
      <w:proofErr w:type="spellStart"/>
      <w:r w:rsidRPr="004D2BBD">
        <w:rPr>
          <w:rFonts w:ascii="Fira Sans Extra Condensed" w:hAnsi="Fira Sans Extra Condensed"/>
          <w:sz w:val="22"/>
          <w:szCs w:val="22"/>
        </w:rPr>
        <w:t>Insolvenzmitteilungen</w:t>
      </w:r>
      <w:proofErr w:type="spellEnd"/>
      <w:r w:rsidRPr="004D2BBD">
        <w:rPr>
          <w:rFonts w:ascii="Fira Sans Extra Condensed" w:hAnsi="Fira Sans Extra Condensed"/>
          <w:sz w:val="22"/>
          <w:szCs w:val="22"/>
        </w:rPr>
        <w:t xml:space="preserve">) </w:t>
      </w:r>
      <w:proofErr w:type="spellStart"/>
      <w:r w:rsidRPr="004D2BBD">
        <w:rPr>
          <w:rFonts w:ascii="Fira Sans Extra Condensed" w:hAnsi="Fira Sans Extra Condensed"/>
          <w:sz w:val="22"/>
          <w:szCs w:val="22"/>
        </w:rPr>
        <w:t>sowie</w:t>
      </w:r>
      <w:proofErr w:type="spellEnd"/>
      <w:r w:rsidRPr="004D2BBD">
        <w:rPr>
          <w:rFonts w:ascii="Fira Sans Extra Condensed" w:hAnsi="Fira Sans Extra Condensed"/>
          <w:sz w:val="22"/>
          <w:szCs w:val="22"/>
        </w:rPr>
        <w:t xml:space="preserve"> </w:t>
      </w:r>
      <w:proofErr w:type="spellStart"/>
      <w:r w:rsidRPr="004D2BBD">
        <w:rPr>
          <w:rFonts w:ascii="Fira Sans Extra Condensed" w:hAnsi="Fira Sans Extra Condensed"/>
          <w:sz w:val="22"/>
          <w:szCs w:val="22"/>
        </w:rPr>
        <w:t>zur</w:t>
      </w:r>
      <w:proofErr w:type="spellEnd"/>
      <w:r w:rsidRPr="004D2BBD">
        <w:rPr>
          <w:rFonts w:ascii="Fira Sans Extra Condensed" w:hAnsi="Fira Sans Extra Condensed"/>
          <w:sz w:val="22"/>
          <w:szCs w:val="22"/>
        </w:rPr>
        <w:t xml:space="preserve"> </w:t>
      </w:r>
      <w:proofErr w:type="spellStart"/>
      <w:r w:rsidRPr="004D2BBD">
        <w:rPr>
          <w:rFonts w:ascii="Fira Sans Extra Condensed" w:hAnsi="Fira Sans Extra Condensed"/>
          <w:sz w:val="22"/>
          <w:szCs w:val="22"/>
        </w:rPr>
        <w:t>Bewertung</w:t>
      </w:r>
      <w:proofErr w:type="spellEnd"/>
      <w:r w:rsidRPr="004D2BBD">
        <w:rPr>
          <w:rFonts w:ascii="Fira Sans Extra Condensed" w:hAnsi="Fira Sans Extra Condensed"/>
          <w:sz w:val="22"/>
          <w:szCs w:val="22"/>
        </w:rPr>
        <w:t xml:space="preserve"> der </w:t>
      </w:r>
      <w:proofErr w:type="spellStart"/>
      <w:r w:rsidRPr="004D2BBD">
        <w:rPr>
          <w:rFonts w:ascii="Fira Sans Extra Condensed" w:hAnsi="Fira Sans Extra Condensed"/>
          <w:sz w:val="22"/>
          <w:szCs w:val="22"/>
        </w:rPr>
        <w:t>Eignung</w:t>
      </w:r>
      <w:proofErr w:type="spellEnd"/>
      <w:r w:rsidRPr="004D2BBD">
        <w:rPr>
          <w:rFonts w:ascii="Fira Sans Extra Condensed" w:hAnsi="Fira Sans Extra Condensed"/>
          <w:sz w:val="22"/>
          <w:szCs w:val="22"/>
        </w:rPr>
        <w:t xml:space="preserve"> (</w:t>
      </w:r>
      <w:proofErr w:type="spellStart"/>
      <w:r w:rsidRPr="004D2BBD">
        <w:rPr>
          <w:rFonts w:ascii="Fira Sans Extra Condensed" w:hAnsi="Fira Sans Extra Condensed"/>
          <w:sz w:val="22"/>
          <w:szCs w:val="22"/>
        </w:rPr>
        <w:t>insbesondere</w:t>
      </w:r>
      <w:proofErr w:type="spellEnd"/>
      <w:r w:rsidRPr="004D2BBD">
        <w:rPr>
          <w:rFonts w:ascii="Fira Sans Extra Condensed" w:hAnsi="Fira Sans Extra Condensed"/>
          <w:sz w:val="22"/>
          <w:szCs w:val="22"/>
        </w:rPr>
        <w:t xml:space="preserve"> Name und </w:t>
      </w:r>
      <w:proofErr w:type="spellStart"/>
      <w:r w:rsidRPr="004D2BBD">
        <w:rPr>
          <w:rFonts w:ascii="Fira Sans Extra Condensed" w:hAnsi="Fira Sans Extra Condensed"/>
          <w:sz w:val="22"/>
          <w:szCs w:val="22"/>
        </w:rPr>
        <w:t>Telefonnummer</w:t>
      </w:r>
      <w:proofErr w:type="spellEnd"/>
      <w:r w:rsidRPr="004D2BBD">
        <w:rPr>
          <w:rFonts w:ascii="Fira Sans Extra Condensed" w:hAnsi="Fira Sans Extra Condensed"/>
          <w:sz w:val="22"/>
          <w:szCs w:val="22"/>
        </w:rPr>
        <w:t xml:space="preserve"> </w:t>
      </w:r>
      <w:proofErr w:type="spellStart"/>
      <w:r w:rsidRPr="004D2BBD">
        <w:rPr>
          <w:rFonts w:ascii="Fira Sans Extra Condensed" w:hAnsi="Fira Sans Extra Condensed"/>
          <w:sz w:val="22"/>
          <w:szCs w:val="22"/>
        </w:rPr>
        <w:t>einer</w:t>
      </w:r>
      <w:proofErr w:type="spellEnd"/>
      <w:r w:rsidRPr="004D2BBD">
        <w:rPr>
          <w:rFonts w:ascii="Fira Sans Extra Condensed" w:hAnsi="Fira Sans Extra Condensed"/>
          <w:sz w:val="22"/>
          <w:szCs w:val="22"/>
        </w:rPr>
        <w:t xml:space="preserve"> </w:t>
      </w:r>
      <w:proofErr w:type="spellStart"/>
      <w:r w:rsidRPr="004D2BBD">
        <w:rPr>
          <w:rFonts w:ascii="Fira Sans Extra Condensed" w:hAnsi="Fira Sans Extra Condensed"/>
          <w:sz w:val="22"/>
          <w:szCs w:val="22"/>
        </w:rPr>
        <w:t>Kontaktperson</w:t>
      </w:r>
      <w:proofErr w:type="spellEnd"/>
      <w:r w:rsidRPr="004D2BBD">
        <w:rPr>
          <w:rFonts w:ascii="Fira Sans Extra Condensed" w:hAnsi="Fira Sans Extra Condensed"/>
          <w:sz w:val="22"/>
          <w:szCs w:val="22"/>
        </w:rPr>
        <w:t xml:space="preserve"> </w:t>
      </w:r>
      <w:proofErr w:type="spellStart"/>
      <w:r w:rsidR="00E6164B" w:rsidRPr="004D2BBD">
        <w:rPr>
          <w:rFonts w:ascii="Fira Sans Extra Condensed" w:hAnsi="Fira Sans Extra Condensed"/>
          <w:sz w:val="22"/>
          <w:szCs w:val="22"/>
        </w:rPr>
        <w:t>als</w:t>
      </w:r>
      <w:proofErr w:type="spellEnd"/>
      <w:r w:rsidRPr="004D2BBD">
        <w:rPr>
          <w:rFonts w:ascii="Fira Sans Extra Condensed" w:hAnsi="Fira Sans Extra Condensed"/>
          <w:sz w:val="22"/>
          <w:szCs w:val="22"/>
        </w:rPr>
        <w:t xml:space="preserve"> </w:t>
      </w:r>
      <w:proofErr w:type="spellStart"/>
      <w:r w:rsidRPr="004D2BBD">
        <w:rPr>
          <w:rFonts w:ascii="Fira Sans Extra Condensed" w:hAnsi="Fira Sans Extra Condensed"/>
          <w:sz w:val="22"/>
          <w:szCs w:val="22"/>
        </w:rPr>
        <w:t>Referenzgeber</w:t>
      </w:r>
      <w:proofErr w:type="spellEnd"/>
      <w:r w:rsidR="004D2BBD" w:rsidRPr="004D2BBD">
        <w:rPr>
          <w:rFonts w:ascii="Fira Sans Extra Condensed" w:hAnsi="Fira Sans Extra Condensed"/>
          <w:sz w:val="22"/>
          <w:szCs w:val="22"/>
        </w:rPr>
        <w:t xml:space="preserve"> </w:t>
      </w:r>
      <w:proofErr w:type="spellStart"/>
      <w:r w:rsidR="004D2BBD" w:rsidRPr="004D2BBD">
        <w:rPr>
          <w:rFonts w:ascii="Fira Sans Extra Condensed" w:hAnsi="Fira Sans Extra Condensed"/>
          <w:sz w:val="22"/>
          <w:szCs w:val="22"/>
        </w:rPr>
        <w:t>oder</w:t>
      </w:r>
      <w:proofErr w:type="spellEnd"/>
      <w:r w:rsidR="004D2BBD" w:rsidRPr="004D2BBD">
        <w:rPr>
          <w:rFonts w:ascii="Fira Sans Extra Condensed" w:hAnsi="Fira Sans Extra Condensed"/>
          <w:sz w:val="22"/>
          <w:szCs w:val="22"/>
        </w:rPr>
        <w:t xml:space="preserve"> </w:t>
      </w:r>
      <w:proofErr w:type="spellStart"/>
      <w:r w:rsidR="004D2BBD" w:rsidRPr="004D2BBD">
        <w:rPr>
          <w:rFonts w:ascii="Fira Sans Extra Condensed" w:hAnsi="Fira Sans Extra Condensed"/>
          <w:sz w:val="22"/>
          <w:szCs w:val="22"/>
        </w:rPr>
        <w:t>Referenzgeber</w:t>
      </w:r>
      <w:r w:rsidR="00E6164B" w:rsidRPr="004D2BBD">
        <w:rPr>
          <w:rFonts w:ascii="Fira Sans Extra Condensed" w:hAnsi="Fira Sans Extra Condensed"/>
          <w:sz w:val="22"/>
          <w:szCs w:val="22"/>
        </w:rPr>
        <w:t>in</w:t>
      </w:r>
      <w:proofErr w:type="spellEnd"/>
      <w:r w:rsidRPr="004D2BBD">
        <w:rPr>
          <w:rFonts w:ascii="Fira Sans Extra Condensed" w:hAnsi="Fira Sans Extra Condensed"/>
          <w:sz w:val="22"/>
          <w:szCs w:val="22"/>
        </w:rPr>
        <w:t>) und</w:t>
      </w:r>
    </w:p>
    <w:p w14:paraId="11E70734" w14:textId="49124756" w:rsidR="00CD40B8" w:rsidRPr="00395710" w:rsidRDefault="00CD40B8" w:rsidP="00395710">
      <w:pPr>
        <w:pStyle w:val="Listenabsatz"/>
        <w:numPr>
          <w:ilvl w:val="2"/>
          <w:numId w:val="7"/>
        </w:numPr>
        <w:spacing w:before="120"/>
        <w:ind w:left="568" w:hanging="284"/>
        <w:jc w:val="both"/>
        <w:rPr>
          <w:rFonts w:ascii="Fira Sans Extra Condensed" w:hAnsi="Fira Sans Extra Condensed"/>
          <w:sz w:val="22"/>
          <w:szCs w:val="22"/>
        </w:rPr>
      </w:pPr>
      <w:bookmarkStart w:id="20" w:name="_Hlk205380516"/>
      <w:r w:rsidRPr="00395710">
        <w:rPr>
          <w:rFonts w:ascii="Fira Sans Extra Condensed" w:hAnsi="Fira Sans Extra Condensed"/>
          <w:sz w:val="22"/>
          <w:szCs w:val="22"/>
        </w:rPr>
        <w:t xml:space="preserve">Die </w:t>
      </w:r>
      <w:proofErr w:type="spellStart"/>
      <w:r w:rsidRPr="00395710">
        <w:rPr>
          <w:rFonts w:ascii="Fira Sans Extra Condensed" w:hAnsi="Fira Sans Extra Condensed"/>
          <w:sz w:val="22"/>
          <w:szCs w:val="22"/>
        </w:rPr>
        <w:t>zur</w:t>
      </w:r>
      <w:proofErr w:type="spellEnd"/>
      <w:r w:rsidRPr="00395710">
        <w:rPr>
          <w:rFonts w:ascii="Fira Sans Extra Condensed" w:hAnsi="Fira Sans Extra Condensed"/>
          <w:sz w:val="22"/>
          <w:szCs w:val="22"/>
        </w:rPr>
        <w:t xml:space="preserve"> </w:t>
      </w:r>
      <w:proofErr w:type="spellStart"/>
      <w:r w:rsidRPr="00395710">
        <w:rPr>
          <w:rFonts w:ascii="Fira Sans Extra Condensed" w:hAnsi="Fira Sans Extra Condensed"/>
          <w:sz w:val="22"/>
          <w:szCs w:val="22"/>
        </w:rPr>
        <w:t>Anforderung</w:t>
      </w:r>
      <w:proofErr w:type="spellEnd"/>
      <w:r w:rsidRPr="00395710">
        <w:rPr>
          <w:rFonts w:ascii="Fira Sans Extra Condensed" w:hAnsi="Fira Sans Extra Condensed"/>
          <w:sz w:val="22"/>
          <w:szCs w:val="22"/>
        </w:rPr>
        <w:t xml:space="preserve"> </w:t>
      </w:r>
      <w:proofErr w:type="spellStart"/>
      <w:r w:rsidRPr="00395710">
        <w:rPr>
          <w:rFonts w:ascii="Fira Sans Extra Condensed" w:hAnsi="Fira Sans Extra Condensed"/>
          <w:sz w:val="22"/>
          <w:szCs w:val="22"/>
        </w:rPr>
        <w:t>einer</w:t>
      </w:r>
      <w:proofErr w:type="spellEnd"/>
      <w:r w:rsidRPr="00395710">
        <w:rPr>
          <w:rFonts w:ascii="Fira Sans Extra Condensed" w:hAnsi="Fira Sans Extra Condensed"/>
          <w:sz w:val="22"/>
          <w:szCs w:val="22"/>
        </w:rPr>
        <w:t xml:space="preserve"> </w:t>
      </w:r>
      <w:proofErr w:type="spellStart"/>
      <w:r w:rsidRPr="00395710">
        <w:rPr>
          <w:rFonts w:ascii="Fira Sans Extra Condensed" w:hAnsi="Fira Sans Extra Condensed"/>
          <w:sz w:val="22"/>
          <w:szCs w:val="22"/>
        </w:rPr>
        <w:t>Auskunft</w:t>
      </w:r>
      <w:proofErr w:type="spellEnd"/>
      <w:r w:rsidRPr="00395710">
        <w:rPr>
          <w:rFonts w:ascii="Fira Sans Extra Condensed" w:hAnsi="Fira Sans Extra Condensed"/>
          <w:sz w:val="22"/>
          <w:szCs w:val="22"/>
        </w:rPr>
        <w:t xml:space="preserve"> </w:t>
      </w:r>
      <w:proofErr w:type="spellStart"/>
      <w:r w:rsidRPr="00395710">
        <w:rPr>
          <w:rFonts w:ascii="Fira Sans Extra Condensed" w:hAnsi="Fira Sans Extra Condensed"/>
          <w:sz w:val="22"/>
          <w:szCs w:val="22"/>
        </w:rPr>
        <w:t>aus</w:t>
      </w:r>
      <w:proofErr w:type="spellEnd"/>
      <w:r w:rsidRPr="00395710">
        <w:rPr>
          <w:rFonts w:ascii="Fira Sans Extra Condensed" w:hAnsi="Fira Sans Extra Condensed"/>
          <w:sz w:val="22"/>
          <w:szCs w:val="22"/>
        </w:rPr>
        <w:t xml:space="preserve"> dem </w:t>
      </w:r>
      <w:proofErr w:type="spellStart"/>
      <w:r w:rsidRPr="00395710">
        <w:rPr>
          <w:rFonts w:ascii="Fira Sans Extra Condensed" w:hAnsi="Fira Sans Extra Condensed"/>
          <w:sz w:val="22"/>
          <w:szCs w:val="22"/>
        </w:rPr>
        <w:t>Gewerbezentralregister</w:t>
      </w:r>
      <w:proofErr w:type="spellEnd"/>
      <w:r w:rsidRPr="00395710">
        <w:rPr>
          <w:rFonts w:ascii="Fira Sans Extra Condensed" w:hAnsi="Fira Sans Extra Condensed"/>
          <w:sz w:val="22"/>
          <w:szCs w:val="22"/>
        </w:rPr>
        <w:t xml:space="preserve"> und/ </w:t>
      </w:r>
      <w:proofErr w:type="spellStart"/>
      <w:r w:rsidRPr="00395710">
        <w:rPr>
          <w:rFonts w:ascii="Fira Sans Extra Condensed" w:hAnsi="Fira Sans Extra Condensed"/>
          <w:sz w:val="22"/>
          <w:szCs w:val="22"/>
        </w:rPr>
        <w:t>oder</w:t>
      </w:r>
      <w:proofErr w:type="spellEnd"/>
      <w:r w:rsidRPr="00395710">
        <w:rPr>
          <w:rFonts w:ascii="Fira Sans Extra Condensed" w:hAnsi="Fira Sans Extra Condensed"/>
          <w:sz w:val="22"/>
          <w:szCs w:val="22"/>
        </w:rPr>
        <w:t xml:space="preserve"> dem </w:t>
      </w:r>
      <w:proofErr w:type="spellStart"/>
      <w:r w:rsidRPr="00395710">
        <w:rPr>
          <w:rFonts w:ascii="Fira Sans Extra Condensed" w:hAnsi="Fira Sans Extra Condensed"/>
          <w:sz w:val="22"/>
          <w:szCs w:val="22"/>
        </w:rPr>
        <w:t>Wettbewerbsregister</w:t>
      </w:r>
      <w:proofErr w:type="spellEnd"/>
      <w:r w:rsidRPr="00395710">
        <w:rPr>
          <w:rFonts w:ascii="Fira Sans Extra Condensed" w:hAnsi="Fira Sans Extra Condensed"/>
          <w:sz w:val="22"/>
          <w:szCs w:val="22"/>
        </w:rPr>
        <w:t xml:space="preserve"> </w:t>
      </w:r>
      <w:proofErr w:type="spellStart"/>
      <w:r w:rsidRPr="00395710">
        <w:rPr>
          <w:rFonts w:ascii="Fira Sans Extra Condensed" w:hAnsi="Fira Sans Extra Condensed"/>
          <w:sz w:val="22"/>
          <w:szCs w:val="22"/>
        </w:rPr>
        <w:t>erforderlichen</w:t>
      </w:r>
      <w:proofErr w:type="spellEnd"/>
      <w:r w:rsidRPr="00395710">
        <w:rPr>
          <w:rFonts w:ascii="Fira Sans Extra Condensed" w:hAnsi="Fira Sans Extra Condensed"/>
          <w:sz w:val="22"/>
          <w:szCs w:val="22"/>
        </w:rPr>
        <w:t xml:space="preserve"> </w:t>
      </w:r>
      <w:proofErr w:type="spellStart"/>
      <w:r w:rsidRPr="00395710">
        <w:rPr>
          <w:rFonts w:ascii="Fira Sans Extra Condensed" w:hAnsi="Fira Sans Extra Condensed"/>
          <w:sz w:val="22"/>
          <w:szCs w:val="22"/>
        </w:rPr>
        <w:t>personenbezogenen</w:t>
      </w:r>
      <w:proofErr w:type="spellEnd"/>
      <w:r w:rsidRPr="00395710">
        <w:rPr>
          <w:rFonts w:ascii="Fira Sans Extra Condensed" w:hAnsi="Fira Sans Extra Condensed"/>
          <w:sz w:val="22"/>
          <w:szCs w:val="22"/>
        </w:rPr>
        <w:t xml:space="preserve"> Daten von </w:t>
      </w:r>
      <w:proofErr w:type="spellStart"/>
      <w:r w:rsidRPr="00395710">
        <w:rPr>
          <w:rFonts w:ascii="Fira Sans Extra Condensed" w:hAnsi="Fira Sans Extra Condensed"/>
          <w:sz w:val="22"/>
          <w:szCs w:val="22"/>
        </w:rPr>
        <w:t>Bietenden</w:t>
      </w:r>
      <w:proofErr w:type="spellEnd"/>
      <w:r w:rsidRPr="00395710">
        <w:rPr>
          <w:rFonts w:ascii="Fira Sans Extra Condensed" w:hAnsi="Fira Sans Extra Condensed"/>
          <w:sz w:val="22"/>
          <w:szCs w:val="22"/>
        </w:rPr>
        <w:t xml:space="preserve"> </w:t>
      </w:r>
      <w:proofErr w:type="spellStart"/>
      <w:r w:rsidRPr="00395710">
        <w:rPr>
          <w:rFonts w:ascii="Fira Sans Extra Condensed" w:hAnsi="Fira Sans Extra Condensed"/>
          <w:sz w:val="22"/>
          <w:szCs w:val="22"/>
        </w:rPr>
        <w:t>oder</w:t>
      </w:r>
      <w:proofErr w:type="spellEnd"/>
      <w:r w:rsidRPr="00395710">
        <w:rPr>
          <w:rFonts w:ascii="Fira Sans Extra Condensed" w:hAnsi="Fira Sans Extra Condensed"/>
          <w:sz w:val="22"/>
          <w:szCs w:val="22"/>
        </w:rPr>
        <w:t xml:space="preserve"> </w:t>
      </w:r>
      <w:proofErr w:type="spellStart"/>
      <w:r w:rsidRPr="00395710">
        <w:rPr>
          <w:rFonts w:ascii="Fira Sans Extra Condensed" w:hAnsi="Fira Sans Extra Condensed"/>
          <w:sz w:val="22"/>
          <w:szCs w:val="22"/>
        </w:rPr>
        <w:t>Bietergemeinschaften</w:t>
      </w:r>
      <w:proofErr w:type="spellEnd"/>
      <w:r w:rsidRPr="00395710">
        <w:rPr>
          <w:rFonts w:ascii="Fira Sans Extra Condensed" w:hAnsi="Fira Sans Extra Condensed"/>
          <w:sz w:val="22"/>
          <w:szCs w:val="22"/>
        </w:rPr>
        <w:t xml:space="preserve">, </w:t>
      </w:r>
      <w:proofErr w:type="spellStart"/>
      <w:r w:rsidRPr="00395710">
        <w:rPr>
          <w:rFonts w:ascii="Fira Sans Extra Condensed" w:hAnsi="Fira Sans Extra Condensed"/>
          <w:sz w:val="22"/>
          <w:szCs w:val="22"/>
        </w:rPr>
        <w:t>bei</w:t>
      </w:r>
      <w:proofErr w:type="spellEnd"/>
      <w:r w:rsidRPr="00395710">
        <w:rPr>
          <w:rFonts w:ascii="Fira Sans Extra Condensed" w:hAnsi="Fira Sans Extra Condensed"/>
          <w:sz w:val="22"/>
          <w:szCs w:val="22"/>
        </w:rPr>
        <w:t xml:space="preserve"> </w:t>
      </w:r>
      <w:proofErr w:type="spellStart"/>
      <w:r w:rsidRPr="00395710">
        <w:rPr>
          <w:rFonts w:ascii="Fira Sans Extra Condensed" w:hAnsi="Fira Sans Extra Condensed"/>
          <w:sz w:val="22"/>
          <w:szCs w:val="22"/>
        </w:rPr>
        <w:t>welchen</w:t>
      </w:r>
      <w:proofErr w:type="spellEnd"/>
      <w:r w:rsidRPr="00395710">
        <w:rPr>
          <w:rFonts w:ascii="Fira Sans Extra Condensed" w:hAnsi="Fira Sans Extra Condensed"/>
          <w:sz w:val="22"/>
          <w:szCs w:val="22"/>
        </w:rPr>
        <w:t xml:space="preserve"> es </w:t>
      </w:r>
      <w:proofErr w:type="spellStart"/>
      <w:r w:rsidRPr="00395710">
        <w:rPr>
          <w:rFonts w:ascii="Fira Sans Extra Condensed" w:hAnsi="Fira Sans Extra Condensed"/>
          <w:sz w:val="22"/>
          <w:szCs w:val="22"/>
        </w:rPr>
        <w:t>sich</w:t>
      </w:r>
      <w:proofErr w:type="spellEnd"/>
      <w:r w:rsidRPr="00395710">
        <w:rPr>
          <w:rFonts w:ascii="Fira Sans Extra Condensed" w:hAnsi="Fira Sans Extra Condensed"/>
          <w:sz w:val="22"/>
          <w:szCs w:val="22"/>
        </w:rPr>
        <w:t xml:space="preserve"> um </w:t>
      </w:r>
      <w:proofErr w:type="spellStart"/>
      <w:r w:rsidRPr="00395710">
        <w:rPr>
          <w:rFonts w:ascii="Fira Sans Extra Condensed" w:hAnsi="Fira Sans Extra Condensed"/>
          <w:sz w:val="22"/>
          <w:szCs w:val="22"/>
        </w:rPr>
        <w:t>natürliche</w:t>
      </w:r>
      <w:proofErr w:type="spellEnd"/>
      <w:r w:rsidRPr="00395710">
        <w:rPr>
          <w:rFonts w:ascii="Fira Sans Extra Condensed" w:hAnsi="Fira Sans Extra Condensed"/>
          <w:sz w:val="22"/>
          <w:szCs w:val="22"/>
        </w:rPr>
        <w:t xml:space="preserve"> </w:t>
      </w:r>
      <w:proofErr w:type="spellStart"/>
      <w:r w:rsidRPr="00395710">
        <w:rPr>
          <w:rFonts w:ascii="Fira Sans Extra Condensed" w:hAnsi="Fira Sans Extra Condensed"/>
          <w:sz w:val="22"/>
          <w:szCs w:val="22"/>
        </w:rPr>
        <w:t>Personen</w:t>
      </w:r>
      <w:proofErr w:type="spellEnd"/>
      <w:r w:rsidRPr="00395710">
        <w:rPr>
          <w:rFonts w:ascii="Fira Sans Extra Condensed" w:hAnsi="Fira Sans Extra Condensed"/>
          <w:sz w:val="22"/>
          <w:szCs w:val="22"/>
        </w:rPr>
        <w:t xml:space="preserve"> </w:t>
      </w:r>
      <w:proofErr w:type="spellStart"/>
      <w:r w:rsidRPr="00395710">
        <w:rPr>
          <w:rFonts w:ascii="Fira Sans Extra Condensed" w:hAnsi="Fira Sans Extra Condensed"/>
          <w:sz w:val="22"/>
          <w:szCs w:val="22"/>
        </w:rPr>
        <w:t>handelt</w:t>
      </w:r>
      <w:proofErr w:type="spellEnd"/>
      <w:r w:rsidRPr="00395710">
        <w:rPr>
          <w:rFonts w:ascii="Fira Sans Extra Condensed" w:hAnsi="Fira Sans Extra Condensed"/>
          <w:sz w:val="22"/>
          <w:szCs w:val="22"/>
        </w:rPr>
        <w:t xml:space="preserve"> (z. B. Name, </w:t>
      </w:r>
      <w:proofErr w:type="spellStart"/>
      <w:r w:rsidRPr="00395710">
        <w:rPr>
          <w:rFonts w:ascii="Fira Sans Extra Condensed" w:hAnsi="Fira Sans Extra Condensed"/>
          <w:sz w:val="22"/>
          <w:szCs w:val="22"/>
        </w:rPr>
        <w:t>Geburtsdatum</w:t>
      </w:r>
      <w:proofErr w:type="spellEnd"/>
      <w:r w:rsidRPr="00395710">
        <w:rPr>
          <w:rFonts w:ascii="Fira Sans Extra Condensed" w:hAnsi="Fira Sans Extra Condensed"/>
          <w:sz w:val="22"/>
          <w:szCs w:val="22"/>
        </w:rPr>
        <w:t xml:space="preserve">, </w:t>
      </w:r>
      <w:proofErr w:type="spellStart"/>
      <w:r w:rsidRPr="00395710">
        <w:rPr>
          <w:rFonts w:ascii="Fira Sans Extra Condensed" w:hAnsi="Fira Sans Extra Condensed"/>
          <w:sz w:val="22"/>
          <w:szCs w:val="22"/>
        </w:rPr>
        <w:t>Geburtsort</w:t>
      </w:r>
      <w:proofErr w:type="spellEnd"/>
      <w:r w:rsidRPr="00395710">
        <w:rPr>
          <w:rFonts w:ascii="Fira Sans Extra Condensed" w:hAnsi="Fira Sans Extra Condensed"/>
          <w:sz w:val="22"/>
          <w:szCs w:val="22"/>
        </w:rPr>
        <w:t xml:space="preserve">, </w:t>
      </w:r>
      <w:proofErr w:type="spellStart"/>
      <w:r w:rsidRPr="00395710">
        <w:rPr>
          <w:rFonts w:ascii="Fira Sans Extra Condensed" w:hAnsi="Fira Sans Extra Condensed"/>
          <w:sz w:val="22"/>
          <w:szCs w:val="22"/>
        </w:rPr>
        <w:t>Staatsangeh</w:t>
      </w:r>
      <w:r w:rsidRPr="00395710">
        <w:rPr>
          <w:rFonts w:ascii="Fira Sans Extra Condensed" w:hAnsi="Fira Sans Extra Condensed" w:cs="Fira Sans Extra Condensed"/>
          <w:sz w:val="22"/>
          <w:szCs w:val="22"/>
        </w:rPr>
        <w:t>ö</w:t>
      </w:r>
      <w:r w:rsidRPr="00395710">
        <w:rPr>
          <w:rFonts w:ascii="Fira Sans Extra Condensed" w:hAnsi="Fira Sans Extra Condensed"/>
          <w:sz w:val="22"/>
          <w:szCs w:val="22"/>
        </w:rPr>
        <w:t>rigkeit</w:t>
      </w:r>
      <w:proofErr w:type="spellEnd"/>
      <w:r w:rsidRPr="00395710">
        <w:rPr>
          <w:rFonts w:ascii="Fira Sans Extra Condensed" w:hAnsi="Fira Sans Extra Condensed"/>
          <w:sz w:val="22"/>
          <w:szCs w:val="22"/>
        </w:rPr>
        <w:t xml:space="preserve">) </w:t>
      </w:r>
      <w:proofErr w:type="spellStart"/>
      <w:r w:rsidRPr="00395710">
        <w:rPr>
          <w:rFonts w:ascii="Fira Sans Extra Condensed" w:hAnsi="Fira Sans Extra Condensed"/>
          <w:sz w:val="22"/>
          <w:szCs w:val="22"/>
        </w:rPr>
        <w:t>werden</w:t>
      </w:r>
      <w:proofErr w:type="spellEnd"/>
      <w:r w:rsidRPr="00395710">
        <w:rPr>
          <w:rFonts w:ascii="Fira Sans Extra Condensed" w:hAnsi="Fira Sans Extra Condensed"/>
          <w:sz w:val="22"/>
          <w:szCs w:val="22"/>
        </w:rPr>
        <w:t xml:space="preserve"> </w:t>
      </w:r>
      <w:proofErr w:type="spellStart"/>
      <w:r w:rsidRPr="00395710">
        <w:rPr>
          <w:rFonts w:ascii="Fira Sans Extra Condensed" w:hAnsi="Fira Sans Extra Condensed"/>
          <w:sz w:val="22"/>
          <w:szCs w:val="22"/>
        </w:rPr>
        <w:t>ausschlie</w:t>
      </w:r>
      <w:r w:rsidRPr="00395710">
        <w:rPr>
          <w:rFonts w:ascii="Fira Sans Extra Condensed" w:hAnsi="Fira Sans Extra Condensed" w:cs="Fira Sans Extra Condensed"/>
          <w:sz w:val="22"/>
          <w:szCs w:val="22"/>
        </w:rPr>
        <w:t>ß</w:t>
      </w:r>
      <w:r w:rsidRPr="00395710">
        <w:rPr>
          <w:rFonts w:ascii="Fira Sans Extra Condensed" w:hAnsi="Fira Sans Extra Condensed"/>
          <w:sz w:val="22"/>
          <w:szCs w:val="22"/>
        </w:rPr>
        <w:t>lich</w:t>
      </w:r>
      <w:proofErr w:type="spellEnd"/>
      <w:r w:rsidRPr="00395710">
        <w:rPr>
          <w:rFonts w:ascii="Fira Sans Extra Condensed" w:hAnsi="Fira Sans Extra Condensed"/>
          <w:sz w:val="22"/>
          <w:szCs w:val="22"/>
        </w:rPr>
        <w:t xml:space="preserve"> </w:t>
      </w:r>
      <w:proofErr w:type="spellStart"/>
      <w:r w:rsidRPr="00395710">
        <w:rPr>
          <w:rFonts w:ascii="Fira Sans Extra Condensed" w:hAnsi="Fira Sans Extra Condensed"/>
          <w:sz w:val="22"/>
          <w:szCs w:val="22"/>
        </w:rPr>
        <w:t>im</w:t>
      </w:r>
      <w:proofErr w:type="spellEnd"/>
      <w:r w:rsidRPr="00395710">
        <w:rPr>
          <w:rFonts w:ascii="Fira Sans Extra Condensed" w:hAnsi="Fira Sans Extra Condensed"/>
          <w:sz w:val="22"/>
          <w:szCs w:val="22"/>
        </w:rPr>
        <w:t xml:space="preserve"> </w:t>
      </w:r>
      <w:proofErr w:type="spellStart"/>
      <w:r w:rsidRPr="00395710">
        <w:rPr>
          <w:rFonts w:ascii="Fira Sans Extra Condensed" w:hAnsi="Fira Sans Extra Condensed"/>
          <w:sz w:val="22"/>
          <w:szCs w:val="22"/>
        </w:rPr>
        <w:t>Zusammenhang</w:t>
      </w:r>
      <w:proofErr w:type="spellEnd"/>
      <w:r w:rsidRPr="00395710">
        <w:rPr>
          <w:rFonts w:ascii="Fira Sans Extra Condensed" w:hAnsi="Fira Sans Extra Condensed"/>
          <w:sz w:val="22"/>
          <w:szCs w:val="22"/>
        </w:rPr>
        <w:t xml:space="preserve"> </w:t>
      </w:r>
      <w:proofErr w:type="spellStart"/>
      <w:r w:rsidRPr="00395710">
        <w:rPr>
          <w:rFonts w:ascii="Fira Sans Extra Condensed" w:hAnsi="Fira Sans Extra Condensed"/>
          <w:sz w:val="22"/>
          <w:szCs w:val="22"/>
        </w:rPr>
        <w:t>mit</w:t>
      </w:r>
      <w:proofErr w:type="spellEnd"/>
      <w:r w:rsidRPr="00395710">
        <w:rPr>
          <w:rFonts w:ascii="Fira Sans Extra Condensed" w:hAnsi="Fira Sans Extra Condensed"/>
          <w:sz w:val="22"/>
          <w:szCs w:val="22"/>
        </w:rPr>
        <w:t xml:space="preserve"> dem </w:t>
      </w:r>
      <w:proofErr w:type="spellStart"/>
      <w:r w:rsidRPr="00395710">
        <w:rPr>
          <w:rFonts w:ascii="Fira Sans Extra Condensed" w:hAnsi="Fira Sans Extra Condensed"/>
          <w:sz w:val="22"/>
          <w:szCs w:val="22"/>
        </w:rPr>
        <w:t>Vergabeverfahren</w:t>
      </w:r>
      <w:proofErr w:type="spellEnd"/>
      <w:r w:rsidRPr="00395710">
        <w:rPr>
          <w:rFonts w:ascii="Fira Sans Extra Condensed" w:hAnsi="Fira Sans Extra Condensed"/>
          <w:sz w:val="22"/>
          <w:szCs w:val="22"/>
        </w:rPr>
        <w:t xml:space="preserve"> auf </w:t>
      </w:r>
      <w:proofErr w:type="spellStart"/>
      <w:r w:rsidRPr="00395710">
        <w:rPr>
          <w:rFonts w:ascii="Fira Sans Extra Condensed" w:hAnsi="Fira Sans Extra Condensed"/>
          <w:sz w:val="22"/>
          <w:szCs w:val="22"/>
        </w:rPr>
        <w:t>Grundlage</w:t>
      </w:r>
      <w:proofErr w:type="spellEnd"/>
      <w:r w:rsidRPr="00395710">
        <w:rPr>
          <w:rFonts w:ascii="Fira Sans Extra Condensed" w:hAnsi="Fira Sans Extra Condensed"/>
          <w:sz w:val="22"/>
          <w:szCs w:val="22"/>
        </w:rPr>
        <w:t xml:space="preserve"> des </w:t>
      </w:r>
      <w:proofErr w:type="spellStart"/>
      <w:r w:rsidRPr="00395710">
        <w:rPr>
          <w:rFonts w:ascii="Fira Sans Extra Condensed" w:hAnsi="Fira Sans Extra Condensed"/>
          <w:sz w:val="22"/>
          <w:szCs w:val="22"/>
        </w:rPr>
        <w:t>Artikels</w:t>
      </w:r>
      <w:proofErr w:type="spellEnd"/>
      <w:r w:rsidRPr="00395710">
        <w:rPr>
          <w:rFonts w:ascii="Fira Sans Extra Condensed" w:hAnsi="Fira Sans Extra Condensed"/>
          <w:sz w:val="22"/>
          <w:szCs w:val="22"/>
        </w:rPr>
        <w:t xml:space="preserve"> 6 Abs. 1 </w:t>
      </w:r>
      <w:proofErr w:type="spellStart"/>
      <w:r w:rsidRPr="00395710">
        <w:rPr>
          <w:rFonts w:ascii="Fira Sans Extra Condensed" w:hAnsi="Fira Sans Extra Condensed"/>
          <w:sz w:val="22"/>
          <w:szCs w:val="22"/>
        </w:rPr>
        <w:t>Buchst</w:t>
      </w:r>
      <w:proofErr w:type="spellEnd"/>
      <w:r w:rsidRPr="00395710">
        <w:rPr>
          <w:rFonts w:ascii="Fira Sans Extra Condensed" w:hAnsi="Fira Sans Extra Condensed"/>
          <w:sz w:val="22"/>
          <w:szCs w:val="22"/>
        </w:rPr>
        <w:t xml:space="preserve">. c) und f) DSGVO </w:t>
      </w:r>
      <w:proofErr w:type="spellStart"/>
      <w:r w:rsidRPr="00395710">
        <w:rPr>
          <w:rFonts w:ascii="Fira Sans Extra Condensed" w:hAnsi="Fira Sans Extra Condensed"/>
          <w:sz w:val="22"/>
          <w:szCs w:val="22"/>
        </w:rPr>
        <w:t>sowie</w:t>
      </w:r>
      <w:proofErr w:type="spellEnd"/>
      <w:r w:rsidRPr="00395710">
        <w:rPr>
          <w:rFonts w:ascii="Fira Sans Extra Condensed" w:hAnsi="Fira Sans Extra Condensed"/>
          <w:sz w:val="22"/>
          <w:szCs w:val="22"/>
        </w:rPr>
        <w:t xml:space="preserve"> der </w:t>
      </w:r>
      <w:proofErr w:type="spellStart"/>
      <w:r w:rsidRPr="00395710">
        <w:rPr>
          <w:rFonts w:ascii="Fira Sans Extra Condensed" w:hAnsi="Fira Sans Extra Condensed"/>
          <w:sz w:val="22"/>
          <w:szCs w:val="22"/>
        </w:rPr>
        <w:t>vergaberechtlichen</w:t>
      </w:r>
      <w:proofErr w:type="spellEnd"/>
      <w:r w:rsidRPr="00395710">
        <w:rPr>
          <w:rFonts w:ascii="Fira Sans Extra Condensed" w:hAnsi="Fira Sans Extra Condensed"/>
          <w:sz w:val="22"/>
          <w:szCs w:val="22"/>
        </w:rPr>
        <w:t xml:space="preserve"> </w:t>
      </w:r>
      <w:proofErr w:type="spellStart"/>
      <w:r w:rsidRPr="00395710">
        <w:rPr>
          <w:rFonts w:ascii="Fira Sans Extra Condensed" w:hAnsi="Fira Sans Extra Condensed"/>
          <w:sz w:val="22"/>
          <w:szCs w:val="22"/>
        </w:rPr>
        <w:t>Vorschriften</w:t>
      </w:r>
      <w:proofErr w:type="spellEnd"/>
      <w:r w:rsidRPr="00395710">
        <w:rPr>
          <w:rFonts w:ascii="Fira Sans Extra Condensed" w:hAnsi="Fira Sans Extra Condensed"/>
          <w:sz w:val="22"/>
          <w:szCs w:val="22"/>
        </w:rPr>
        <w:t xml:space="preserve"> der </w:t>
      </w:r>
      <w:proofErr w:type="spellStart"/>
      <w:r w:rsidRPr="00395710">
        <w:rPr>
          <w:rFonts w:ascii="Fira Sans Extra Condensed" w:hAnsi="Fira Sans Extra Condensed"/>
          <w:sz w:val="22"/>
          <w:szCs w:val="22"/>
        </w:rPr>
        <w:t>Unterschwellenvergabeordnung</w:t>
      </w:r>
      <w:proofErr w:type="spellEnd"/>
      <w:r w:rsidRPr="00395710">
        <w:rPr>
          <w:rFonts w:ascii="Fira Sans Extra Condensed" w:hAnsi="Fira Sans Extra Condensed"/>
          <w:sz w:val="22"/>
          <w:szCs w:val="22"/>
        </w:rPr>
        <w:t xml:space="preserve"> (</w:t>
      </w:r>
      <w:proofErr w:type="spellStart"/>
      <w:r w:rsidRPr="00395710">
        <w:rPr>
          <w:rFonts w:ascii="Fira Sans Extra Condensed" w:hAnsi="Fira Sans Extra Condensed"/>
          <w:sz w:val="22"/>
          <w:szCs w:val="22"/>
        </w:rPr>
        <w:t>UVgO</w:t>
      </w:r>
      <w:proofErr w:type="spellEnd"/>
      <w:r w:rsidRPr="00395710">
        <w:rPr>
          <w:rFonts w:ascii="Fira Sans Extra Condensed" w:hAnsi="Fira Sans Extra Condensed"/>
          <w:sz w:val="22"/>
          <w:szCs w:val="22"/>
        </w:rPr>
        <w:t xml:space="preserve">) </w:t>
      </w:r>
      <w:proofErr w:type="spellStart"/>
      <w:r w:rsidRPr="00395710">
        <w:rPr>
          <w:rFonts w:ascii="Fira Sans Extra Condensed" w:hAnsi="Fira Sans Extra Condensed"/>
          <w:sz w:val="22"/>
          <w:szCs w:val="22"/>
        </w:rPr>
        <w:t>verarbeitet</w:t>
      </w:r>
      <w:proofErr w:type="spellEnd"/>
      <w:r w:rsidRPr="00395710">
        <w:rPr>
          <w:rFonts w:ascii="Fira Sans Extra Condensed" w:hAnsi="Fira Sans Extra Condensed"/>
          <w:sz w:val="22"/>
          <w:szCs w:val="22"/>
        </w:rPr>
        <w:t>.</w:t>
      </w:r>
    </w:p>
    <w:bookmarkEnd w:id="20"/>
    <w:p w14:paraId="0AD69E5D" w14:textId="555C28C6" w:rsidR="00812BA3" w:rsidRPr="00D93E44" w:rsidRDefault="0041135A" w:rsidP="004D2BBD">
      <w:pPr>
        <w:spacing w:before="240"/>
        <w:jc w:val="both"/>
        <w:rPr>
          <w:rFonts w:ascii="Fira Sans Extra Condensed" w:hAnsi="Fira Sans Extra Condensed"/>
          <w:sz w:val="22"/>
          <w:szCs w:val="22"/>
          <w:u w:val="single"/>
        </w:rPr>
      </w:pPr>
      <w:r w:rsidRPr="00D93E44">
        <w:rPr>
          <w:rFonts w:ascii="Fira Sans Extra Condensed" w:hAnsi="Fira Sans Extra Condensed"/>
          <w:sz w:val="22"/>
          <w:szCs w:val="22"/>
          <w:u w:val="single"/>
        </w:rPr>
        <w:t>Aufbewahrung und Löschung der Daten</w:t>
      </w:r>
    </w:p>
    <w:p w14:paraId="35ED32CB" w14:textId="464C0A15" w:rsidR="00812BA3" w:rsidRPr="00D93E44" w:rsidRDefault="0041135A" w:rsidP="009D5F54">
      <w:pPr>
        <w:spacing w:before="120"/>
        <w:jc w:val="both"/>
        <w:rPr>
          <w:rFonts w:ascii="Fira Sans Extra Condensed" w:hAnsi="Fira Sans Extra Condensed"/>
          <w:sz w:val="22"/>
          <w:szCs w:val="22"/>
        </w:rPr>
      </w:pPr>
      <w:r w:rsidRPr="00D93E44">
        <w:rPr>
          <w:rFonts w:ascii="Fira Sans Extra Condensed" w:hAnsi="Fira Sans Extra Condensed"/>
          <w:sz w:val="22"/>
          <w:szCs w:val="22"/>
        </w:rPr>
        <w:t>Teilnahmeanträge, Angebote, ihre Anlagen und die dazugehörige Dokumentation des Vergabeverfahrens (einschließlich der im Zusammenhang mit dem Verfahren gestellten Anfragen/</w:t>
      </w:r>
      <w:r w:rsidR="00DA04D8">
        <w:rPr>
          <w:rFonts w:ascii="Fira Sans Extra Condensed" w:hAnsi="Fira Sans Extra Condensed"/>
          <w:sz w:val="22"/>
          <w:szCs w:val="22"/>
        </w:rPr>
        <w:t> </w:t>
      </w:r>
      <w:r w:rsidRPr="00D93E44">
        <w:rPr>
          <w:rFonts w:ascii="Fira Sans Extra Condensed" w:hAnsi="Fira Sans Extra Condensed"/>
          <w:sz w:val="22"/>
          <w:szCs w:val="22"/>
        </w:rPr>
        <w:t>übermittelten Unterlagen und der darin enthaltenen personenbezogenen Daten) werden bis zum Ende der Laufzeit eines Vertrags oder Rahmenvereinbarung aufbewahrt, mindestens jedoch für drei Jahre ab dem Tag des Zuschlags. Abweichende Aufbewahrungszeiten in Rechts- und Verwaltungsvorschriften (insbesondere nach Aktenordnung) bleiben unberührt. Anschließend werden die Dokumente vernichtet bzw. gelöscht.</w:t>
      </w:r>
    </w:p>
    <w:p w14:paraId="3EBC6569" w14:textId="1CAC9DDE" w:rsidR="00812BA3" w:rsidRPr="00D93E44" w:rsidRDefault="0041135A" w:rsidP="004D2BBD">
      <w:pPr>
        <w:spacing w:before="240"/>
        <w:jc w:val="both"/>
        <w:rPr>
          <w:rFonts w:ascii="Fira Sans Extra Condensed" w:hAnsi="Fira Sans Extra Condensed"/>
          <w:sz w:val="22"/>
          <w:szCs w:val="22"/>
          <w:u w:val="single"/>
        </w:rPr>
      </w:pPr>
      <w:r w:rsidRPr="00D93E44">
        <w:rPr>
          <w:rFonts w:ascii="Fira Sans Extra Condensed" w:hAnsi="Fira Sans Extra Condensed"/>
          <w:sz w:val="22"/>
          <w:szCs w:val="22"/>
          <w:u w:val="single"/>
        </w:rPr>
        <w:t>Datenempfänger</w:t>
      </w:r>
      <w:r w:rsidR="00E6164B">
        <w:rPr>
          <w:rFonts w:ascii="Fira Sans Extra Condensed" w:hAnsi="Fira Sans Extra Condensed"/>
          <w:sz w:val="22"/>
          <w:szCs w:val="22"/>
          <w:u w:val="single"/>
        </w:rPr>
        <w:t>*in</w:t>
      </w:r>
      <w:r w:rsidR="0071330B">
        <w:rPr>
          <w:rFonts w:ascii="Fira Sans Extra Condensed" w:hAnsi="Fira Sans Extra Condensed"/>
          <w:sz w:val="22"/>
          <w:szCs w:val="22"/>
          <w:u w:val="single"/>
        </w:rPr>
        <w:t>:</w:t>
      </w:r>
    </w:p>
    <w:p w14:paraId="3B9E1C6B" w14:textId="216E7940" w:rsidR="00AF0FB6" w:rsidRDefault="00D30DF9" w:rsidP="009D5F54">
      <w:pPr>
        <w:spacing w:before="120"/>
        <w:jc w:val="both"/>
        <w:rPr>
          <w:rFonts w:ascii="Fira Sans Extra Condensed" w:hAnsi="Fira Sans Extra Condensed"/>
          <w:sz w:val="22"/>
          <w:szCs w:val="22"/>
        </w:rPr>
      </w:pPr>
      <w:r w:rsidRPr="00D93E44">
        <w:rPr>
          <w:rFonts w:ascii="Fira Sans Extra Condensed" w:hAnsi="Fira Sans Extra Condensed"/>
          <w:sz w:val="22"/>
          <w:szCs w:val="22"/>
        </w:rPr>
        <w:t>Der Auftraggeber</w:t>
      </w:r>
      <w:r w:rsidR="0041135A" w:rsidRPr="00D93E44">
        <w:rPr>
          <w:rFonts w:ascii="Fira Sans Extra Condensed" w:hAnsi="Fira Sans Extra Condensed"/>
          <w:sz w:val="22"/>
          <w:szCs w:val="22"/>
        </w:rPr>
        <w:t xml:space="preserve"> bedient sich ggf. externer Dienstleister</w:t>
      </w:r>
      <w:r w:rsidR="004D2BBD">
        <w:rPr>
          <w:rFonts w:ascii="Fira Sans Extra Condensed" w:hAnsi="Fira Sans Extra Condensed"/>
          <w:sz w:val="22"/>
          <w:szCs w:val="22"/>
        </w:rPr>
        <w:t xml:space="preserve"> oder Dienstleisterinnen</w:t>
      </w:r>
      <w:r w:rsidR="0041135A" w:rsidRPr="00D93E44">
        <w:rPr>
          <w:rFonts w:ascii="Fira Sans Extra Condensed" w:hAnsi="Fira Sans Extra Condensed"/>
          <w:sz w:val="22"/>
          <w:szCs w:val="22"/>
        </w:rPr>
        <w:t xml:space="preserve"> und wird diesen zur Erfüllung ihrer Tätigkeiten, falls erforderlich, auch personenbezogene Daten zugänglich machen. Externe Dienstleister</w:t>
      </w:r>
      <w:r w:rsidR="004D2BBD">
        <w:rPr>
          <w:rFonts w:ascii="Fira Sans Extra Condensed" w:hAnsi="Fira Sans Extra Condensed"/>
          <w:sz w:val="22"/>
          <w:szCs w:val="22"/>
        </w:rPr>
        <w:t xml:space="preserve"> oder Dienstleister</w:t>
      </w:r>
      <w:r w:rsidR="00E6164B">
        <w:rPr>
          <w:rFonts w:ascii="Fira Sans Extra Condensed" w:hAnsi="Fira Sans Extra Condensed"/>
          <w:sz w:val="22"/>
          <w:szCs w:val="22"/>
        </w:rPr>
        <w:t>innen</w:t>
      </w:r>
      <w:r w:rsidR="00DA04D8">
        <w:rPr>
          <w:rFonts w:ascii="Fira Sans Extra Condensed" w:hAnsi="Fira Sans Extra Condensed"/>
          <w:sz w:val="22"/>
          <w:szCs w:val="22"/>
        </w:rPr>
        <w:t xml:space="preserve"> </w:t>
      </w:r>
      <w:r w:rsidR="0041135A" w:rsidRPr="00D93E44">
        <w:rPr>
          <w:rFonts w:ascii="Fira Sans Extra Condensed" w:hAnsi="Fira Sans Extra Condensed"/>
          <w:sz w:val="22"/>
          <w:szCs w:val="22"/>
        </w:rPr>
        <w:t>werden eingesetzt:</w:t>
      </w:r>
    </w:p>
    <w:p w14:paraId="2D19013F" w14:textId="12375CFA" w:rsidR="00AF0FB6" w:rsidRPr="004D2BBD" w:rsidRDefault="004D2BBD" w:rsidP="004D2BBD">
      <w:pPr>
        <w:pStyle w:val="Listenabsatz"/>
        <w:numPr>
          <w:ilvl w:val="2"/>
          <w:numId w:val="7"/>
        </w:numPr>
        <w:spacing w:before="120"/>
        <w:ind w:left="709" w:hanging="425"/>
        <w:jc w:val="both"/>
        <w:rPr>
          <w:rFonts w:ascii="Fira Sans Extra Condensed" w:hAnsi="Fira Sans Extra Condensed"/>
          <w:sz w:val="22"/>
          <w:szCs w:val="22"/>
        </w:rPr>
      </w:pPr>
      <w:r>
        <w:rPr>
          <w:rFonts w:ascii="Fira Sans Extra Condensed" w:hAnsi="Fira Sans Extra Condensed"/>
          <w:sz w:val="22"/>
          <w:szCs w:val="22"/>
        </w:rPr>
        <w:t>Z</w:t>
      </w:r>
      <w:r w:rsidR="0041135A" w:rsidRPr="004D2BBD">
        <w:rPr>
          <w:rFonts w:ascii="Fira Sans Extra Condensed" w:hAnsi="Fira Sans Extra Condensed"/>
          <w:sz w:val="22"/>
          <w:szCs w:val="22"/>
        </w:rPr>
        <w:t xml:space="preserve">um </w:t>
      </w:r>
      <w:proofErr w:type="spellStart"/>
      <w:r w:rsidR="0041135A" w:rsidRPr="004D2BBD">
        <w:rPr>
          <w:rFonts w:ascii="Fira Sans Extra Condensed" w:hAnsi="Fira Sans Extra Condensed"/>
          <w:sz w:val="22"/>
          <w:szCs w:val="22"/>
        </w:rPr>
        <w:t>Betrieb</w:t>
      </w:r>
      <w:proofErr w:type="spellEnd"/>
      <w:r w:rsidR="0041135A" w:rsidRPr="004D2BBD">
        <w:rPr>
          <w:rFonts w:ascii="Fira Sans Extra Condensed" w:hAnsi="Fira Sans Extra Condensed"/>
          <w:sz w:val="22"/>
          <w:szCs w:val="22"/>
        </w:rPr>
        <w:t xml:space="preserve"> der </w:t>
      </w:r>
      <w:proofErr w:type="spellStart"/>
      <w:r w:rsidR="0041135A" w:rsidRPr="004D2BBD">
        <w:rPr>
          <w:rFonts w:ascii="Fira Sans Extra Condensed" w:hAnsi="Fira Sans Extra Condensed"/>
          <w:sz w:val="22"/>
          <w:szCs w:val="22"/>
        </w:rPr>
        <w:t>elektronischen</w:t>
      </w:r>
      <w:proofErr w:type="spellEnd"/>
      <w:r w:rsidR="0041135A" w:rsidRPr="004D2BBD">
        <w:rPr>
          <w:rFonts w:ascii="Fira Sans Extra Condensed" w:hAnsi="Fira Sans Extra Condensed"/>
          <w:sz w:val="22"/>
          <w:szCs w:val="22"/>
        </w:rPr>
        <w:t xml:space="preserve"> </w:t>
      </w:r>
      <w:proofErr w:type="spellStart"/>
      <w:r w:rsidR="00DC248B" w:rsidRPr="004D2BBD">
        <w:rPr>
          <w:rFonts w:ascii="Fira Sans Extra Condensed" w:hAnsi="Fira Sans Extra Condensed"/>
          <w:sz w:val="22"/>
          <w:szCs w:val="22"/>
        </w:rPr>
        <w:t>Vergabeplattform</w:t>
      </w:r>
      <w:proofErr w:type="spellEnd"/>
      <w:r>
        <w:rPr>
          <w:rFonts w:ascii="Fira Sans Extra Condensed" w:hAnsi="Fira Sans Extra Condensed"/>
          <w:sz w:val="22"/>
          <w:szCs w:val="22"/>
        </w:rPr>
        <w:t>.</w:t>
      </w:r>
    </w:p>
    <w:p w14:paraId="7847FD88" w14:textId="689FC3CF" w:rsidR="00D4528D" w:rsidRPr="004D2BBD" w:rsidRDefault="004D2BBD" w:rsidP="004D2BBD">
      <w:pPr>
        <w:pStyle w:val="Listenabsatz"/>
        <w:numPr>
          <w:ilvl w:val="2"/>
          <w:numId w:val="7"/>
        </w:numPr>
        <w:ind w:left="709" w:hanging="425"/>
        <w:jc w:val="both"/>
        <w:rPr>
          <w:rFonts w:ascii="Fira Sans Extra Condensed" w:hAnsi="Fira Sans Extra Condensed"/>
          <w:sz w:val="22"/>
          <w:szCs w:val="22"/>
        </w:rPr>
      </w:pPr>
      <w:r>
        <w:rPr>
          <w:rFonts w:ascii="Fira Sans Extra Condensed" w:hAnsi="Fira Sans Extra Condensed"/>
          <w:sz w:val="22"/>
          <w:szCs w:val="22"/>
        </w:rPr>
        <w:t>Z</w:t>
      </w:r>
      <w:r w:rsidR="0041135A" w:rsidRPr="004D2BBD">
        <w:rPr>
          <w:rFonts w:ascii="Fira Sans Extra Condensed" w:hAnsi="Fira Sans Extra Condensed"/>
          <w:sz w:val="22"/>
          <w:szCs w:val="22"/>
        </w:rPr>
        <w:t xml:space="preserve">ur </w:t>
      </w:r>
      <w:proofErr w:type="spellStart"/>
      <w:r w:rsidR="0041135A" w:rsidRPr="004D2BBD">
        <w:rPr>
          <w:rFonts w:ascii="Fira Sans Extra Condensed" w:hAnsi="Fira Sans Extra Condensed"/>
          <w:sz w:val="22"/>
          <w:szCs w:val="22"/>
        </w:rPr>
        <w:t>Fehleranalyse</w:t>
      </w:r>
      <w:proofErr w:type="spellEnd"/>
      <w:r w:rsidR="0041135A" w:rsidRPr="004D2BBD">
        <w:rPr>
          <w:rFonts w:ascii="Fira Sans Extra Condensed" w:hAnsi="Fira Sans Extra Condensed"/>
          <w:sz w:val="22"/>
          <w:szCs w:val="22"/>
        </w:rPr>
        <w:t xml:space="preserve"> und -</w:t>
      </w:r>
      <w:proofErr w:type="spellStart"/>
      <w:r w:rsidR="0041135A" w:rsidRPr="004D2BBD">
        <w:rPr>
          <w:rFonts w:ascii="Fira Sans Extra Condensed" w:hAnsi="Fira Sans Extra Condensed"/>
          <w:sz w:val="22"/>
          <w:szCs w:val="22"/>
        </w:rPr>
        <w:t>beseitigung</w:t>
      </w:r>
      <w:proofErr w:type="spellEnd"/>
      <w:r w:rsidR="0041135A" w:rsidRPr="004D2BBD">
        <w:rPr>
          <w:rFonts w:ascii="Fira Sans Extra Condensed" w:hAnsi="Fira Sans Extra Condensed"/>
          <w:sz w:val="22"/>
          <w:szCs w:val="22"/>
        </w:rPr>
        <w:t xml:space="preserve"> in der </w:t>
      </w:r>
      <w:proofErr w:type="spellStart"/>
      <w:r w:rsidR="0041135A" w:rsidRPr="004D2BBD">
        <w:rPr>
          <w:rFonts w:ascii="Fira Sans Extra Condensed" w:hAnsi="Fira Sans Extra Condensed"/>
          <w:sz w:val="22"/>
          <w:szCs w:val="22"/>
        </w:rPr>
        <w:t>Vergabesoftware</w:t>
      </w:r>
      <w:proofErr w:type="spellEnd"/>
      <w:r>
        <w:rPr>
          <w:rFonts w:ascii="Fira Sans Extra Condensed" w:hAnsi="Fira Sans Extra Condensed"/>
          <w:sz w:val="22"/>
          <w:szCs w:val="22"/>
        </w:rPr>
        <w:t>.</w:t>
      </w:r>
    </w:p>
    <w:p w14:paraId="4013A138" w14:textId="7A0759B5" w:rsidR="00D4528D" w:rsidRPr="004D2BBD" w:rsidRDefault="004D2BBD" w:rsidP="004D2BBD">
      <w:pPr>
        <w:pStyle w:val="Listenabsatz"/>
        <w:numPr>
          <w:ilvl w:val="2"/>
          <w:numId w:val="7"/>
        </w:numPr>
        <w:ind w:left="709" w:hanging="425"/>
        <w:jc w:val="both"/>
        <w:rPr>
          <w:rFonts w:ascii="Fira Sans Extra Condensed" w:hAnsi="Fira Sans Extra Condensed"/>
          <w:sz w:val="22"/>
          <w:szCs w:val="22"/>
        </w:rPr>
      </w:pPr>
      <w:r>
        <w:rPr>
          <w:rFonts w:ascii="Fira Sans Extra Condensed" w:hAnsi="Fira Sans Extra Condensed"/>
          <w:sz w:val="22"/>
          <w:szCs w:val="22"/>
        </w:rPr>
        <w:t>F</w:t>
      </w:r>
      <w:r w:rsidR="0041135A" w:rsidRPr="004D2BBD">
        <w:rPr>
          <w:rFonts w:ascii="Fira Sans Extra Condensed" w:hAnsi="Fira Sans Extra Condensed"/>
          <w:sz w:val="22"/>
          <w:szCs w:val="22"/>
        </w:rPr>
        <w:t xml:space="preserve">ür die </w:t>
      </w:r>
      <w:proofErr w:type="spellStart"/>
      <w:r w:rsidR="0041135A" w:rsidRPr="004D2BBD">
        <w:rPr>
          <w:rFonts w:ascii="Fira Sans Extra Condensed" w:hAnsi="Fira Sans Extra Condensed"/>
          <w:sz w:val="22"/>
          <w:szCs w:val="22"/>
        </w:rPr>
        <w:t>rechtliche</w:t>
      </w:r>
      <w:proofErr w:type="spellEnd"/>
      <w:r w:rsidR="0041135A" w:rsidRPr="004D2BBD">
        <w:rPr>
          <w:rFonts w:ascii="Fira Sans Extra Condensed" w:hAnsi="Fira Sans Extra Condensed"/>
          <w:sz w:val="22"/>
          <w:szCs w:val="22"/>
        </w:rPr>
        <w:t xml:space="preserve"> </w:t>
      </w:r>
      <w:proofErr w:type="spellStart"/>
      <w:r w:rsidR="0041135A" w:rsidRPr="004D2BBD">
        <w:rPr>
          <w:rFonts w:ascii="Fira Sans Extra Condensed" w:hAnsi="Fira Sans Extra Condensed"/>
          <w:sz w:val="22"/>
          <w:szCs w:val="22"/>
        </w:rPr>
        <w:t>Beratung</w:t>
      </w:r>
      <w:proofErr w:type="spellEnd"/>
      <w:r w:rsidR="0041135A" w:rsidRPr="004D2BBD">
        <w:rPr>
          <w:rFonts w:ascii="Fira Sans Extra Condensed" w:hAnsi="Fira Sans Extra Condensed"/>
          <w:sz w:val="22"/>
          <w:szCs w:val="22"/>
        </w:rPr>
        <w:t xml:space="preserve"> und </w:t>
      </w:r>
      <w:proofErr w:type="spellStart"/>
      <w:r w:rsidR="0041135A" w:rsidRPr="004D2BBD">
        <w:rPr>
          <w:rFonts w:ascii="Fira Sans Extra Condensed" w:hAnsi="Fira Sans Extra Condensed"/>
          <w:sz w:val="22"/>
          <w:szCs w:val="22"/>
        </w:rPr>
        <w:t>als</w:t>
      </w:r>
      <w:proofErr w:type="spellEnd"/>
      <w:r w:rsidR="0041135A" w:rsidRPr="004D2BBD">
        <w:rPr>
          <w:rFonts w:ascii="Fira Sans Extra Condensed" w:hAnsi="Fira Sans Extra Condensed"/>
          <w:sz w:val="22"/>
          <w:szCs w:val="22"/>
        </w:rPr>
        <w:t xml:space="preserve"> </w:t>
      </w:r>
      <w:proofErr w:type="spellStart"/>
      <w:r w:rsidR="0041135A" w:rsidRPr="004D2BBD">
        <w:rPr>
          <w:rFonts w:ascii="Fira Sans Extra Condensed" w:hAnsi="Fira Sans Extra Condensed"/>
          <w:sz w:val="22"/>
          <w:szCs w:val="22"/>
        </w:rPr>
        <w:t>Verfahrensbevollmächtigte</w:t>
      </w:r>
      <w:proofErr w:type="spellEnd"/>
      <w:r w:rsidR="0041135A" w:rsidRPr="004D2BBD">
        <w:rPr>
          <w:rFonts w:ascii="Fira Sans Extra Condensed" w:hAnsi="Fira Sans Extra Condensed"/>
          <w:sz w:val="22"/>
          <w:szCs w:val="22"/>
        </w:rPr>
        <w:t xml:space="preserve">, </w:t>
      </w:r>
      <w:proofErr w:type="spellStart"/>
      <w:r w:rsidR="0041135A" w:rsidRPr="004D2BBD">
        <w:rPr>
          <w:rFonts w:ascii="Fira Sans Extra Condensed" w:hAnsi="Fira Sans Extra Condensed"/>
          <w:sz w:val="22"/>
          <w:szCs w:val="22"/>
        </w:rPr>
        <w:t>insbesondere</w:t>
      </w:r>
      <w:proofErr w:type="spellEnd"/>
      <w:r w:rsidR="0041135A" w:rsidRPr="004D2BBD">
        <w:rPr>
          <w:rFonts w:ascii="Fira Sans Extra Condensed" w:hAnsi="Fira Sans Extra Condensed"/>
          <w:sz w:val="22"/>
          <w:szCs w:val="22"/>
        </w:rPr>
        <w:t xml:space="preserve"> </w:t>
      </w:r>
      <w:proofErr w:type="spellStart"/>
      <w:r w:rsidR="0041135A" w:rsidRPr="004D2BBD">
        <w:rPr>
          <w:rFonts w:ascii="Fira Sans Extra Condensed" w:hAnsi="Fira Sans Extra Condensed"/>
          <w:sz w:val="22"/>
          <w:szCs w:val="22"/>
        </w:rPr>
        <w:t>zur</w:t>
      </w:r>
      <w:proofErr w:type="spellEnd"/>
      <w:r w:rsidR="0041135A" w:rsidRPr="004D2BBD">
        <w:rPr>
          <w:rFonts w:ascii="Fira Sans Extra Condensed" w:hAnsi="Fira Sans Extra Condensed"/>
          <w:sz w:val="22"/>
          <w:szCs w:val="22"/>
        </w:rPr>
        <w:t xml:space="preserve"> </w:t>
      </w:r>
      <w:proofErr w:type="spellStart"/>
      <w:r w:rsidR="0041135A" w:rsidRPr="004D2BBD">
        <w:rPr>
          <w:rFonts w:ascii="Fira Sans Extra Condensed" w:hAnsi="Fira Sans Extra Condensed"/>
          <w:sz w:val="22"/>
          <w:szCs w:val="22"/>
        </w:rPr>
        <w:t>Unterstützung</w:t>
      </w:r>
      <w:proofErr w:type="spellEnd"/>
      <w:r w:rsidR="0041135A" w:rsidRPr="004D2BBD">
        <w:rPr>
          <w:rFonts w:ascii="Fira Sans Extra Condensed" w:hAnsi="Fira Sans Extra Condensed"/>
          <w:sz w:val="22"/>
          <w:szCs w:val="22"/>
        </w:rPr>
        <w:t xml:space="preserve"> </w:t>
      </w:r>
      <w:proofErr w:type="spellStart"/>
      <w:r w:rsidR="0041135A" w:rsidRPr="004D2BBD">
        <w:rPr>
          <w:rFonts w:ascii="Fira Sans Extra Condensed" w:hAnsi="Fira Sans Extra Condensed"/>
          <w:sz w:val="22"/>
          <w:szCs w:val="22"/>
        </w:rPr>
        <w:t>bei</w:t>
      </w:r>
      <w:proofErr w:type="spellEnd"/>
      <w:r w:rsidR="0041135A" w:rsidRPr="004D2BBD">
        <w:rPr>
          <w:rFonts w:ascii="Fira Sans Extra Condensed" w:hAnsi="Fira Sans Extra Condensed"/>
          <w:sz w:val="22"/>
          <w:szCs w:val="22"/>
        </w:rPr>
        <w:t xml:space="preserve"> </w:t>
      </w:r>
      <w:proofErr w:type="spellStart"/>
      <w:r w:rsidR="0041135A" w:rsidRPr="004D2BBD">
        <w:rPr>
          <w:rFonts w:ascii="Fira Sans Extra Condensed" w:hAnsi="Fira Sans Extra Condensed"/>
          <w:sz w:val="22"/>
          <w:szCs w:val="22"/>
        </w:rPr>
        <w:t>etwaigen</w:t>
      </w:r>
      <w:proofErr w:type="spellEnd"/>
      <w:r w:rsidR="0041135A" w:rsidRPr="004D2BBD">
        <w:rPr>
          <w:rFonts w:ascii="Fira Sans Extra Condensed" w:hAnsi="Fira Sans Extra Condensed"/>
          <w:sz w:val="22"/>
          <w:szCs w:val="22"/>
        </w:rPr>
        <w:t xml:space="preserve"> </w:t>
      </w:r>
      <w:proofErr w:type="spellStart"/>
      <w:r w:rsidR="0041135A" w:rsidRPr="004D2BBD">
        <w:rPr>
          <w:rFonts w:ascii="Fira Sans Extra Condensed" w:hAnsi="Fira Sans Extra Condensed"/>
          <w:sz w:val="22"/>
          <w:szCs w:val="22"/>
        </w:rPr>
        <w:t>Rügen</w:t>
      </w:r>
      <w:proofErr w:type="spellEnd"/>
      <w:r w:rsidR="0041135A" w:rsidRPr="004D2BBD">
        <w:rPr>
          <w:rFonts w:ascii="Fira Sans Extra Condensed" w:hAnsi="Fira Sans Extra Condensed"/>
          <w:sz w:val="22"/>
          <w:szCs w:val="22"/>
        </w:rPr>
        <w:t xml:space="preserve">, </w:t>
      </w:r>
      <w:proofErr w:type="spellStart"/>
      <w:r w:rsidR="0041135A" w:rsidRPr="004D2BBD">
        <w:rPr>
          <w:rFonts w:ascii="Fira Sans Extra Condensed" w:hAnsi="Fira Sans Extra Condensed"/>
          <w:sz w:val="22"/>
          <w:szCs w:val="22"/>
        </w:rPr>
        <w:t>Nachprüfungs</w:t>
      </w:r>
      <w:proofErr w:type="spellEnd"/>
      <w:r w:rsidR="0041135A" w:rsidRPr="004D2BBD">
        <w:rPr>
          <w:rFonts w:ascii="Fira Sans Extra Condensed" w:hAnsi="Fira Sans Extra Condensed"/>
          <w:sz w:val="22"/>
          <w:szCs w:val="22"/>
        </w:rPr>
        <w:t xml:space="preserve">- und </w:t>
      </w:r>
      <w:proofErr w:type="spellStart"/>
      <w:r w:rsidR="0041135A" w:rsidRPr="004D2BBD">
        <w:rPr>
          <w:rFonts w:ascii="Fira Sans Extra Condensed" w:hAnsi="Fira Sans Extra Condensed"/>
          <w:sz w:val="22"/>
          <w:szCs w:val="22"/>
        </w:rPr>
        <w:t>Beschwerdeverfahren</w:t>
      </w:r>
      <w:proofErr w:type="spellEnd"/>
      <w:r w:rsidR="0041135A" w:rsidRPr="004D2BBD">
        <w:rPr>
          <w:rFonts w:ascii="Fira Sans Extra Condensed" w:hAnsi="Fira Sans Extra Condensed"/>
          <w:sz w:val="22"/>
          <w:szCs w:val="22"/>
        </w:rPr>
        <w:t>.</w:t>
      </w:r>
    </w:p>
    <w:p w14:paraId="0DAC67BB" w14:textId="71B1015F" w:rsidR="00681610" w:rsidRPr="00D93E44" w:rsidRDefault="0041135A" w:rsidP="004D2BBD">
      <w:pPr>
        <w:spacing w:before="120"/>
        <w:jc w:val="both"/>
        <w:rPr>
          <w:rFonts w:ascii="Fira Sans Extra Condensed" w:hAnsi="Fira Sans Extra Condensed"/>
          <w:sz w:val="22"/>
          <w:szCs w:val="22"/>
        </w:rPr>
      </w:pPr>
      <w:r w:rsidRPr="00D93E44">
        <w:rPr>
          <w:rFonts w:ascii="Fira Sans Extra Condensed" w:hAnsi="Fira Sans Extra Condensed"/>
          <w:sz w:val="22"/>
          <w:szCs w:val="22"/>
        </w:rPr>
        <w:lastRenderedPageBreak/>
        <w:t>Die Dienstleister</w:t>
      </w:r>
      <w:r w:rsidR="00E6164B">
        <w:rPr>
          <w:rFonts w:ascii="Fira Sans Extra Condensed" w:hAnsi="Fira Sans Extra Condensed"/>
          <w:sz w:val="22"/>
          <w:szCs w:val="22"/>
        </w:rPr>
        <w:t>*innen</w:t>
      </w:r>
      <w:r w:rsidR="00DA04D8">
        <w:rPr>
          <w:rFonts w:ascii="Fira Sans Extra Condensed" w:hAnsi="Fira Sans Extra Condensed"/>
          <w:sz w:val="22"/>
          <w:szCs w:val="22"/>
        </w:rPr>
        <w:t xml:space="preserve"> </w:t>
      </w:r>
      <w:r w:rsidRPr="00D93E44">
        <w:rPr>
          <w:rFonts w:ascii="Fira Sans Extra Condensed" w:hAnsi="Fira Sans Extra Condensed"/>
          <w:sz w:val="22"/>
          <w:szCs w:val="22"/>
        </w:rPr>
        <w:t>dürfen die personenbezogenen Daten ausschließlich im Auftrag und nicht zu eigenen Zwecken verarbeiten und müssen die Daten vertraulich behandeln.</w:t>
      </w:r>
    </w:p>
    <w:p w14:paraId="63AE4BD4" w14:textId="77777777" w:rsidR="00681610" w:rsidRPr="00D93E44" w:rsidRDefault="0041135A" w:rsidP="004D2BBD">
      <w:pPr>
        <w:spacing w:before="120"/>
        <w:jc w:val="both"/>
        <w:rPr>
          <w:rFonts w:ascii="Fira Sans Extra Condensed" w:hAnsi="Fira Sans Extra Condensed"/>
          <w:sz w:val="22"/>
          <w:szCs w:val="22"/>
        </w:rPr>
      </w:pPr>
      <w:r w:rsidRPr="00D93E44">
        <w:rPr>
          <w:rFonts w:ascii="Fira Sans Extra Condensed" w:hAnsi="Fira Sans Extra Condensed"/>
          <w:sz w:val="22"/>
          <w:szCs w:val="22"/>
        </w:rPr>
        <w:t>Außerdem erfolgt die Weitergabe von personenbezogenen Daten:</w:t>
      </w:r>
    </w:p>
    <w:p w14:paraId="1905344F" w14:textId="5155418E" w:rsidR="00681610" w:rsidRPr="004D2BBD" w:rsidRDefault="0041135A" w:rsidP="004D2BBD">
      <w:pPr>
        <w:pStyle w:val="Listenabsatz"/>
        <w:numPr>
          <w:ilvl w:val="2"/>
          <w:numId w:val="7"/>
        </w:numPr>
        <w:spacing w:before="120"/>
        <w:ind w:left="709" w:hanging="425"/>
        <w:jc w:val="both"/>
        <w:rPr>
          <w:rFonts w:ascii="Fira Sans Extra Condensed" w:hAnsi="Fira Sans Extra Condensed"/>
          <w:sz w:val="22"/>
          <w:szCs w:val="22"/>
        </w:rPr>
      </w:pPr>
      <w:proofErr w:type="spellStart"/>
      <w:r w:rsidRPr="004D2BBD">
        <w:rPr>
          <w:rFonts w:ascii="Fira Sans Extra Condensed" w:hAnsi="Fira Sans Extra Condensed"/>
          <w:sz w:val="22"/>
          <w:szCs w:val="22"/>
        </w:rPr>
        <w:t>bei</w:t>
      </w:r>
      <w:proofErr w:type="spellEnd"/>
      <w:r w:rsidRPr="004D2BBD">
        <w:rPr>
          <w:rFonts w:ascii="Fira Sans Extra Condensed" w:hAnsi="Fira Sans Extra Condensed"/>
          <w:sz w:val="22"/>
          <w:szCs w:val="22"/>
        </w:rPr>
        <w:t xml:space="preserve"> der </w:t>
      </w:r>
      <w:proofErr w:type="spellStart"/>
      <w:r w:rsidRPr="004D2BBD">
        <w:rPr>
          <w:rFonts w:ascii="Fira Sans Extra Condensed" w:hAnsi="Fira Sans Extra Condensed"/>
          <w:sz w:val="22"/>
          <w:szCs w:val="22"/>
        </w:rPr>
        <w:t>Anforderung</w:t>
      </w:r>
      <w:proofErr w:type="spellEnd"/>
      <w:r w:rsidRPr="004D2BBD">
        <w:rPr>
          <w:rFonts w:ascii="Fira Sans Extra Condensed" w:hAnsi="Fira Sans Extra Condensed"/>
          <w:sz w:val="22"/>
          <w:szCs w:val="22"/>
        </w:rPr>
        <w:t xml:space="preserve"> </w:t>
      </w:r>
      <w:proofErr w:type="spellStart"/>
      <w:r w:rsidRPr="004D2BBD">
        <w:rPr>
          <w:rFonts w:ascii="Fira Sans Extra Condensed" w:hAnsi="Fira Sans Extra Condensed"/>
          <w:sz w:val="22"/>
          <w:szCs w:val="22"/>
        </w:rPr>
        <w:t>einer</w:t>
      </w:r>
      <w:proofErr w:type="spellEnd"/>
      <w:r w:rsidRPr="004D2BBD">
        <w:rPr>
          <w:rFonts w:ascii="Fira Sans Extra Condensed" w:hAnsi="Fira Sans Extra Condensed"/>
          <w:sz w:val="22"/>
          <w:szCs w:val="22"/>
        </w:rPr>
        <w:t xml:space="preserve"> </w:t>
      </w:r>
      <w:proofErr w:type="spellStart"/>
      <w:r w:rsidRPr="004D2BBD">
        <w:rPr>
          <w:rFonts w:ascii="Fira Sans Extra Condensed" w:hAnsi="Fira Sans Extra Condensed"/>
          <w:sz w:val="22"/>
          <w:szCs w:val="22"/>
        </w:rPr>
        <w:t>Auskunft</w:t>
      </w:r>
      <w:proofErr w:type="spellEnd"/>
      <w:r w:rsidRPr="004D2BBD">
        <w:rPr>
          <w:rFonts w:ascii="Fira Sans Extra Condensed" w:hAnsi="Fira Sans Extra Condensed"/>
          <w:sz w:val="22"/>
          <w:szCs w:val="22"/>
        </w:rPr>
        <w:t xml:space="preserve"> </w:t>
      </w:r>
      <w:proofErr w:type="spellStart"/>
      <w:r w:rsidRPr="004D2BBD">
        <w:rPr>
          <w:rFonts w:ascii="Fira Sans Extra Condensed" w:hAnsi="Fira Sans Extra Condensed"/>
          <w:sz w:val="22"/>
          <w:szCs w:val="22"/>
        </w:rPr>
        <w:t>aus</w:t>
      </w:r>
      <w:proofErr w:type="spellEnd"/>
      <w:r w:rsidRPr="004D2BBD">
        <w:rPr>
          <w:rFonts w:ascii="Fira Sans Extra Condensed" w:hAnsi="Fira Sans Extra Condensed"/>
          <w:sz w:val="22"/>
          <w:szCs w:val="22"/>
        </w:rPr>
        <w:t xml:space="preserve"> dem </w:t>
      </w:r>
      <w:proofErr w:type="spellStart"/>
      <w:r w:rsidRPr="004D2BBD">
        <w:rPr>
          <w:rFonts w:ascii="Fira Sans Extra Condensed" w:hAnsi="Fira Sans Extra Condensed"/>
          <w:sz w:val="22"/>
          <w:szCs w:val="22"/>
        </w:rPr>
        <w:t>Gewerbezentralregister</w:t>
      </w:r>
      <w:proofErr w:type="spellEnd"/>
      <w:r w:rsidRPr="004D2BBD">
        <w:rPr>
          <w:rFonts w:ascii="Fira Sans Extra Condensed" w:hAnsi="Fira Sans Extra Condensed"/>
          <w:sz w:val="22"/>
          <w:szCs w:val="22"/>
        </w:rPr>
        <w:t xml:space="preserve"> </w:t>
      </w:r>
      <w:proofErr w:type="spellStart"/>
      <w:r w:rsidRPr="004D2BBD">
        <w:rPr>
          <w:rFonts w:ascii="Fira Sans Extra Condensed" w:hAnsi="Fira Sans Extra Condensed"/>
          <w:sz w:val="22"/>
          <w:szCs w:val="22"/>
        </w:rPr>
        <w:t>bzw</w:t>
      </w:r>
      <w:proofErr w:type="spellEnd"/>
      <w:r w:rsidRPr="004D2BBD">
        <w:rPr>
          <w:rFonts w:ascii="Fira Sans Extra Condensed" w:hAnsi="Fira Sans Extra Condensed"/>
          <w:sz w:val="22"/>
          <w:szCs w:val="22"/>
        </w:rPr>
        <w:t xml:space="preserve">. </w:t>
      </w:r>
      <w:proofErr w:type="spellStart"/>
      <w:r w:rsidRPr="004D2BBD">
        <w:rPr>
          <w:rFonts w:ascii="Fira Sans Extra Condensed" w:hAnsi="Fira Sans Extra Condensed"/>
          <w:sz w:val="22"/>
          <w:szCs w:val="22"/>
        </w:rPr>
        <w:t>Wettbewerbsregister</w:t>
      </w:r>
      <w:proofErr w:type="spellEnd"/>
      <w:r w:rsidRPr="004D2BBD">
        <w:rPr>
          <w:rFonts w:ascii="Fira Sans Extra Condensed" w:hAnsi="Fira Sans Extra Condensed"/>
          <w:sz w:val="22"/>
          <w:szCs w:val="22"/>
        </w:rPr>
        <w:t>,</w:t>
      </w:r>
    </w:p>
    <w:p w14:paraId="4967ABFB" w14:textId="6FA4EC74" w:rsidR="00C67419" w:rsidRPr="004D2BBD" w:rsidRDefault="0041135A" w:rsidP="004D2BBD">
      <w:pPr>
        <w:pStyle w:val="Listenabsatz"/>
        <w:numPr>
          <w:ilvl w:val="2"/>
          <w:numId w:val="7"/>
        </w:numPr>
        <w:ind w:left="709" w:hanging="425"/>
        <w:jc w:val="both"/>
        <w:rPr>
          <w:rFonts w:ascii="Fira Sans Extra Condensed" w:hAnsi="Fira Sans Extra Condensed"/>
          <w:sz w:val="22"/>
          <w:szCs w:val="22"/>
        </w:rPr>
      </w:pPr>
      <w:proofErr w:type="spellStart"/>
      <w:r w:rsidRPr="004D2BBD">
        <w:rPr>
          <w:rFonts w:ascii="Fira Sans Extra Condensed" w:hAnsi="Fira Sans Extra Condensed"/>
          <w:sz w:val="22"/>
          <w:szCs w:val="22"/>
        </w:rPr>
        <w:t>zum</w:t>
      </w:r>
      <w:proofErr w:type="spellEnd"/>
      <w:r w:rsidRPr="004D2BBD">
        <w:rPr>
          <w:rFonts w:ascii="Fira Sans Extra Condensed" w:hAnsi="Fira Sans Extra Condensed"/>
          <w:sz w:val="22"/>
          <w:szCs w:val="22"/>
        </w:rPr>
        <w:t xml:space="preserve"> </w:t>
      </w:r>
      <w:proofErr w:type="spellStart"/>
      <w:r w:rsidRPr="004D2BBD">
        <w:rPr>
          <w:rFonts w:ascii="Fira Sans Extra Condensed" w:hAnsi="Fira Sans Extra Condensed"/>
          <w:sz w:val="22"/>
          <w:szCs w:val="22"/>
        </w:rPr>
        <w:t>Nachweis</w:t>
      </w:r>
      <w:proofErr w:type="spellEnd"/>
      <w:r w:rsidRPr="004D2BBD">
        <w:rPr>
          <w:rFonts w:ascii="Fira Sans Extra Condensed" w:hAnsi="Fira Sans Extra Condensed"/>
          <w:sz w:val="22"/>
          <w:szCs w:val="22"/>
        </w:rPr>
        <w:t xml:space="preserve"> der </w:t>
      </w:r>
      <w:proofErr w:type="spellStart"/>
      <w:r w:rsidRPr="004D2BBD">
        <w:rPr>
          <w:rFonts w:ascii="Fira Sans Extra Condensed" w:hAnsi="Fira Sans Extra Condensed"/>
          <w:sz w:val="22"/>
          <w:szCs w:val="22"/>
        </w:rPr>
        <w:t>ordnungsgemäßen</w:t>
      </w:r>
      <w:proofErr w:type="spellEnd"/>
      <w:r w:rsidRPr="004D2BBD">
        <w:rPr>
          <w:rFonts w:ascii="Fira Sans Extra Condensed" w:hAnsi="Fira Sans Extra Condensed"/>
          <w:sz w:val="22"/>
          <w:szCs w:val="22"/>
        </w:rPr>
        <w:t xml:space="preserve"> </w:t>
      </w:r>
      <w:proofErr w:type="spellStart"/>
      <w:r w:rsidRPr="004D2BBD">
        <w:rPr>
          <w:rFonts w:ascii="Fira Sans Extra Condensed" w:hAnsi="Fira Sans Extra Condensed"/>
          <w:sz w:val="22"/>
          <w:szCs w:val="22"/>
        </w:rPr>
        <w:t>Durchführung</w:t>
      </w:r>
      <w:proofErr w:type="spellEnd"/>
      <w:r w:rsidRPr="004D2BBD">
        <w:rPr>
          <w:rFonts w:ascii="Fira Sans Extra Condensed" w:hAnsi="Fira Sans Extra Condensed"/>
          <w:sz w:val="22"/>
          <w:szCs w:val="22"/>
        </w:rPr>
        <w:t xml:space="preserve"> des </w:t>
      </w:r>
      <w:proofErr w:type="spellStart"/>
      <w:r w:rsidRPr="004D2BBD">
        <w:rPr>
          <w:rFonts w:ascii="Fira Sans Extra Condensed" w:hAnsi="Fira Sans Extra Condensed"/>
          <w:sz w:val="22"/>
          <w:szCs w:val="22"/>
        </w:rPr>
        <w:t>Vergabeverfahrens</w:t>
      </w:r>
      <w:proofErr w:type="spellEnd"/>
      <w:r w:rsidRPr="004D2BBD">
        <w:rPr>
          <w:rFonts w:ascii="Fira Sans Extra Condensed" w:hAnsi="Fira Sans Extra Condensed"/>
          <w:sz w:val="22"/>
          <w:szCs w:val="22"/>
        </w:rPr>
        <w:t xml:space="preserve"> </w:t>
      </w:r>
      <w:proofErr w:type="spellStart"/>
      <w:r w:rsidRPr="004D2BBD">
        <w:rPr>
          <w:rFonts w:ascii="Fira Sans Extra Condensed" w:hAnsi="Fira Sans Extra Condensed"/>
          <w:sz w:val="22"/>
          <w:szCs w:val="22"/>
        </w:rPr>
        <w:t>g</w:t>
      </w:r>
      <w:r w:rsidR="004D2BBD">
        <w:rPr>
          <w:rFonts w:ascii="Fira Sans Extra Condensed" w:hAnsi="Fira Sans Extra Condensed"/>
          <w:sz w:val="22"/>
          <w:szCs w:val="22"/>
        </w:rPr>
        <w:t>egenüber</w:t>
      </w:r>
      <w:proofErr w:type="spellEnd"/>
      <w:r w:rsidRPr="004D2BBD">
        <w:rPr>
          <w:rFonts w:ascii="Fira Sans Extra Condensed" w:hAnsi="Fira Sans Extra Condensed"/>
          <w:sz w:val="22"/>
          <w:szCs w:val="22"/>
        </w:rPr>
        <w:t xml:space="preserve"> dem </w:t>
      </w:r>
      <w:proofErr w:type="spellStart"/>
      <w:r w:rsidRPr="004D2BBD">
        <w:rPr>
          <w:rFonts w:ascii="Fira Sans Extra Condensed" w:hAnsi="Fira Sans Extra Condensed"/>
          <w:sz w:val="22"/>
          <w:szCs w:val="22"/>
        </w:rPr>
        <w:t>Bundesrechnungshof</w:t>
      </w:r>
      <w:proofErr w:type="spellEnd"/>
      <w:r w:rsidRPr="004D2BBD">
        <w:rPr>
          <w:rFonts w:ascii="Fira Sans Extra Condensed" w:hAnsi="Fira Sans Extra Condensed"/>
          <w:sz w:val="22"/>
          <w:szCs w:val="22"/>
        </w:rPr>
        <w:t xml:space="preserve"> </w:t>
      </w:r>
      <w:proofErr w:type="spellStart"/>
      <w:r w:rsidRPr="004D2BBD">
        <w:rPr>
          <w:rFonts w:ascii="Fira Sans Extra Condensed" w:hAnsi="Fira Sans Extra Condensed"/>
          <w:sz w:val="22"/>
          <w:szCs w:val="22"/>
        </w:rPr>
        <w:t>oder</w:t>
      </w:r>
      <w:proofErr w:type="spellEnd"/>
      <w:r w:rsidRPr="004D2BBD">
        <w:rPr>
          <w:rFonts w:ascii="Fira Sans Extra Condensed" w:hAnsi="Fira Sans Extra Condensed"/>
          <w:sz w:val="22"/>
          <w:szCs w:val="22"/>
        </w:rPr>
        <w:t xml:space="preserve"> </w:t>
      </w:r>
      <w:proofErr w:type="spellStart"/>
      <w:r w:rsidRPr="004D2BBD">
        <w:rPr>
          <w:rFonts w:ascii="Fira Sans Extra Condensed" w:hAnsi="Fira Sans Extra Condensed"/>
          <w:sz w:val="22"/>
          <w:szCs w:val="22"/>
        </w:rPr>
        <w:t>anderen</w:t>
      </w:r>
      <w:proofErr w:type="spellEnd"/>
      <w:r w:rsidRPr="004D2BBD">
        <w:rPr>
          <w:rFonts w:ascii="Fira Sans Extra Condensed" w:hAnsi="Fira Sans Extra Condensed"/>
          <w:sz w:val="22"/>
          <w:szCs w:val="22"/>
        </w:rPr>
        <w:t xml:space="preserve"> </w:t>
      </w:r>
      <w:proofErr w:type="spellStart"/>
      <w:r w:rsidRPr="004D2BBD">
        <w:rPr>
          <w:rFonts w:ascii="Fira Sans Extra Condensed" w:hAnsi="Fira Sans Extra Condensed"/>
          <w:sz w:val="22"/>
          <w:szCs w:val="22"/>
        </w:rPr>
        <w:t>prüfberechtigten</w:t>
      </w:r>
      <w:proofErr w:type="spellEnd"/>
      <w:r w:rsidRPr="004D2BBD">
        <w:rPr>
          <w:rFonts w:ascii="Fira Sans Extra Condensed" w:hAnsi="Fira Sans Extra Condensed"/>
          <w:sz w:val="22"/>
          <w:szCs w:val="22"/>
        </w:rPr>
        <w:t xml:space="preserve"> </w:t>
      </w:r>
      <w:proofErr w:type="spellStart"/>
      <w:r w:rsidRPr="004D2BBD">
        <w:rPr>
          <w:rFonts w:ascii="Fira Sans Extra Condensed" w:hAnsi="Fira Sans Extra Condensed"/>
          <w:sz w:val="22"/>
          <w:szCs w:val="22"/>
        </w:rPr>
        <w:t>Dritten</w:t>
      </w:r>
      <w:proofErr w:type="spellEnd"/>
      <w:r w:rsidRPr="004D2BBD">
        <w:rPr>
          <w:rFonts w:ascii="Fira Sans Extra Condensed" w:hAnsi="Fira Sans Extra Condensed"/>
          <w:sz w:val="22"/>
          <w:szCs w:val="22"/>
        </w:rPr>
        <w:t xml:space="preserve"> (z.</w:t>
      </w:r>
      <w:r w:rsidR="00E6164B" w:rsidRPr="004D2BBD">
        <w:rPr>
          <w:rFonts w:ascii="Fira Sans Extra Condensed" w:hAnsi="Fira Sans Extra Condensed"/>
          <w:sz w:val="22"/>
          <w:szCs w:val="22"/>
        </w:rPr>
        <w:t> </w:t>
      </w:r>
      <w:r w:rsidRPr="004D2BBD">
        <w:rPr>
          <w:rFonts w:ascii="Fira Sans Extra Condensed" w:hAnsi="Fira Sans Extra Condensed"/>
          <w:sz w:val="22"/>
          <w:szCs w:val="22"/>
        </w:rPr>
        <w:t xml:space="preserve">B. </w:t>
      </w:r>
      <w:proofErr w:type="spellStart"/>
      <w:r w:rsidRPr="004D2BBD">
        <w:rPr>
          <w:rFonts w:ascii="Fira Sans Extra Condensed" w:hAnsi="Fira Sans Extra Condensed"/>
          <w:sz w:val="22"/>
          <w:szCs w:val="22"/>
        </w:rPr>
        <w:t>Zuwendungsgebe</w:t>
      </w:r>
      <w:r w:rsidR="004D2BBD">
        <w:rPr>
          <w:rFonts w:ascii="Fira Sans Extra Condensed" w:hAnsi="Fira Sans Extra Condensed"/>
          <w:sz w:val="22"/>
          <w:szCs w:val="22"/>
        </w:rPr>
        <w:t>nden</w:t>
      </w:r>
      <w:proofErr w:type="spellEnd"/>
      <w:r w:rsidRPr="004D2BBD">
        <w:rPr>
          <w:rFonts w:ascii="Fira Sans Extra Condensed" w:hAnsi="Fira Sans Extra Condensed"/>
          <w:sz w:val="22"/>
          <w:szCs w:val="22"/>
        </w:rPr>
        <w:t>).</w:t>
      </w:r>
    </w:p>
    <w:p w14:paraId="43CD09B4" w14:textId="2A899C7C" w:rsidR="00495D7F" w:rsidRPr="00D93E44" w:rsidRDefault="0041135A" w:rsidP="004D2BBD">
      <w:pPr>
        <w:spacing w:before="120"/>
        <w:jc w:val="both"/>
        <w:rPr>
          <w:rFonts w:ascii="Fira Sans Extra Condensed" w:hAnsi="Fira Sans Extra Condensed"/>
          <w:sz w:val="22"/>
          <w:szCs w:val="22"/>
        </w:rPr>
      </w:pPr>
      <w:r w:rsidRPr="00D93E44">
        <w:rPr>
          <w:rFonts w:ascii="Fira Sans Extra Condensed" w:hAnsi="Fira Sans Extra Condensed"/>
          <w:sz w:val="22"/>
          <w:szCs w:val="22"/>
        </w:rPr>
        <w:t>Diese Stellen dürfen die personenbezogenen Daten ausschließlich zu den genannten Zwecken verwenden und müssen die Daten vertraulich behandeln. Informationen, mit denen eine natürliche Person direkt oder indirekt</w:t>
      </w:r>
      <w:r w:rsidR="00DA04D8">
        <w:rPr>
          <w:rFonts w:ascii="Fira Sans Extra Condensed" w:hAnsi="Fira Sans Extra Condensed"/>
          <w:sz w:val="22"/>
          <w:szCs w:val="22"/>
        </w:rPr>
        <w:t> </w:t>
      </w:r>
      <w:r w:rsidRPr="00D93E44">
        <w:rPr>
          <w:rFonts w:ascii="Fira Sans Extra Condensed" w:hAnsi="Fira Sans Extra Condensed"/>
          <w:sz w:val="22"/>
          <w:szCs w:val="22"/>
        </w:rPr>
        <w:t>–</w:t>
      </w:r>
      <w:r w:rsidR="00DA04D8">
        <w:rPr>
          <w:rFonts w:ascii="Fira Sans Extra Condensed" w:hAnsi="Fira Sans Extra Condensed"/>
          <w:sz w:val="22"/>
          <w:szCs w:val="22"/>
        </w:rPr>
        <w:t> </w:t>
      </w:r>
      <w:r w:rsidRPr="00D93E44">
        <w:rPr>
          <w:rFonts w:ascii="Fira Sans Extra Condensed" w:hAnsi="Fira Sans Extra Condensed"/>
          <w:sz w:val="22"/>
          <w:szCs w:val="22"/>
        </w:rPr>
        <w:t>insbesondere durch die Verwendung ihres Namens in der Firmenbezeichnung – identifiziert werden kann, erhalten auch die nicht berücksichtigten Bieter</w:t>
      </w:r>
      <w:r w:rsidR="004D2BBD">
        <w:rPr>
          <w:rFonts w:ascii="Fira Sans Extra Condensed" w:hAnsi="Fira Sans Extra Condensed"/>
          <w:sz w:val="22"/>
          <w:szCs w:val="22"/>
        </w:rPr>
        <w:t xml:space="preserve"> oder Bieter</w:t>
      </w:r>
      <w:r w:rsidR="00E6164B">
        <w:rPr>
          <w:rFonts w:ascii="Fira Sans Extra Condensed" w:hAnsi="Fira Sans Extra Condensed"/>
          <w:sz w:val="22"/>
          <w:szCs w:val="22"/>
        </w:rPr>
        <w:t>innen</w:t>
      </w:r>
      <w:r w:rsidRPr="00D93E44">
        <w:rPr>
          <w:rFonts w:ascii="Fira Sans Extra Condensed" w:hAnsi="Fira Sans Extra Condensed"/>
          <w:sz w:val="22"/>
          <w:szCs w:val="22"/>
        </w:rPr>
        <w:t xml:space="preserve"> in einem Vergabeverfahren.</w:t>
      </w:r>
    </w:p>
    <w:p w14:paraId="01367AA8" w14:textId="79ABE5E2" w:rsidR="00F126AD" w:rsidRPr="00D93E44" w:rsidRDefault="0041135A" w:rsidP="006918FD">
      <w:pPr>
        <w:jc w:val="both"/>
        <w:rPr>
          <w:rFonts w:ascii="Fira Sans Extra Condensed" w:hAnsi="Fira Sans Extra Condensed"/>
          <w:sz w:val="22"/>
          <w:szCs w:val="22"/>
        </w:rPr>
      </w:pPr>
      <w:r w:rsidRPr="00D93E44">
        <w:rPr>
          <w:rFonts w:ascii="Fira Sans Extra Condensed" w:hAnsi="Fira Sans Extra Condensed"/>
          <w:sz w:val="22"/>
          <w:szCs w:val="22"/>
        </w:rPr>
        <w:t xml:space="preserve">Nach dem Abschluss </w:t>
      </w:r>
      <w:r w:rsidR="00F13983" w:rsidRPr="00D93E44">
        <w:rPr>
          <w:rFonts w:ascii="Fira Sans Extra Condensed" w:hAnsi="Fira Sans Extra Condensed"/>
          <w:sz w:val="22"/>
          <w:szCs w:val="22"/>
        </w:rPr>
        <w:t>des</w:t>
      </w:r>
      <w:r w:rsidRPr="00D93E44">
        <w:rPr>
          <w:rFonts w:ascii="Fira Sans Extra Condensed" w:hAnsi="Fira Sans Extra Condensed"/>
          <w:sz w:val="22"/>
          <w:szCs w:val="22"/>
        </w:rPr>
        <w:t xml:space="preserve"> Vergabeverfahrens werden die nichtberücksichtigten Biete</w:t>
      </w:r>
      <w:r w:rsidR="004D2BBD">
        <w:rPr>
          <w:rFonts w:ascii="Fira Sans Extra Condensed" w:hAnsi="Fira Sans Extra Condensed"/>
          <w:sz w:val="22"/>
          <w:szCs w:val="22"/>
        </w:rPr>
        <w:t>nden</w:t>
      </w:r>
      <w:r w:rsidRPr="00D93E44">
        <w:rPr>
          <w:rFonts w:ascii="Fira Sans Extra Condensed" w:hAnsi="Fira Sans Extra Condensed"/>
          <w:sz w:val="22"/>
          <w:szCs w:val="22"/>
        </w:rPr>
        <w:t xml:space="preserve"> gemäß §</w:t>
      </w:r>
      <w:r w:rsidR="004D2BBD">
        <w:rPr>
          <w:rFonts w:ascii="Fira Sans Extra Condensed" w:hAnsi="Fira Sans Extra Condensed"/>
          <w:sz w:val="22"/>
          <w:szCs w:val="22"/>
        </w:rPr>
        <w:t> </w:t>
      </w:r>
      <w:r w:rsidRPr="00D93E44">
        <w:rPr>
          <w:rFonts w:ascii="Fira Sans Extra Condensed" w:hAnsi="Fira Sans Extra Condensed"/>
          <w:sz w:val="22"/>
          <w:szCs w:val="22"/>
        </w:rPr>
        <w:t>46</w:t>
      </w:r>
      <w:r w:rsidR="004D2BBD">
        <w:rPr>
          <w:rFonts w:ascii="Fira Sans Extra Condensed" w:hAnsi="Fira Sans Extra Condensed"/>
          <w:sz w:val="22"/>
          <w:szCs w:val="22"/>
        </w:rPr>
        <w:t> </w:t>
      </w:r>
      <w:proofErr w:type="spellStart"/>
      <w:r w:rsidRPr="00D93E44">
        <w:rPr>
          <w:rFonts w:ascii="Fira Sans Extra Condensed" w:hAnsi="Fira Sans Extra Condensed"/>
          <w:sz w:val="22"/>
          <w:szCs w:val="22"/>
        </w:rPr>
        <w:t>UVgO</w:t>
      </w:r>
      <w:proofErr w:type="spellEnd"/>
      <w:r w:rsidRPr="00D93E44">
        <w:rPr>
          <w:rFonts w:ascii="Fira Sans Extra Condensed" w:hAnsi="Fira Sans Extra Condensed"/>
          <w:sz w:val="22"/>
          <w:szCs w:val="22"/>
        </w:rPr>
        <w:t xml:space="preserve"> auf Verlangen über den Namen des erfolgreichen Bieters</w:t>
      </w:r>
      <w:r w:rsidR="004D2BBD">
        <w:rPr>
          <w:rFonts w:ascii="Fira Sans Extra Condensed" w:hAnsi="Fira Sans Extra Condensed"/>
          <w:sz w:val="22"/>
          <w:szCs w:val="22"/>
        </w:rPr>
        <w:t xml:space="preserve"> oder der </w:t>
      </w:r>
      <w:r w:rsidR="00E6164B">
        <w:rPr>
          <w:rFonts w:ascii="Fira Sans Extra Condensed" w:hAnsi="Fira Sans Extra Condensed"/>
          <w:sz w:val="22"/>
          <w:szCs w:val="22"/>
        </w:rPr>
        <w:t>erfolgreichen Bieterin</w:t>
      </w:r>
      <w:r w:rsidRPr="00D93E44">
        <w:rPr>
          <w:rFonts w:ascii="Fira Sans Extra Condensed" w:hAnsi="Fira Sans Extra Condensed"/>
          <w:sz w:val="22"/>
          <w:szCs w:val="22"/>
        </w:rPr>
        <w:t xml:space="preserve"> informiert</w:t>
      </w:r>
      <w:r w:rsidR="00AE099C" w:rsidRPr="00D93E44">
        <w:rPr>
          <w:rFonts w:ascii="Fira Sans Extra Condensed" w:hAnsi="Fira Sans Extra Condensed"/>
          <w:sz w:val="22"/>
          <w:szCs w:val="22"/>
        </w:rPr>
        <w:t>.</w:t>
      </w:r>
    </w:p>
    <w:p w14:paraId="08F9D4D4" w14:textId="26FC30FE" w:rsidR="00F126AD" w:rsidRPr="00D93E44" w:rsidRDefault="0041135A" w:rsidP="004D2BBD">
      <w:pPr>
        <w:spacing w:before="120"/>
        <w:jc w:val="both"/>
        <w:rPr>
          <w:rFonts w:ascii="Fira Sans Extra Condensed" w:hAnsi="Fira Sans Extra Condensed"/>
          <w:sz w:val="22"/>
          <w:szCs w:val="22"/>
          <w:u w:val="single"/>
        </w:rPr>
      </w:pPr>
      <w:r w:rsidRPr="00D93E44">
        <w:rPr>
          <w:rFonts w:ascii="Fira Sans Extra Condensed" w:hAnsi="Fira Sans Extra Condensed"/>
          <w:sz w:val="22"/>
          <w:szCs w:val="22"/>
          <w:u w:val="single"/>
        </w:rPr>
        <w:t>Betroffenenrechte</w:t>
      </w:r>
    </w:p>
    <w:p w14:paraId="046FDFE0" w14:textId="75BF3F2C" w:rsidR="00151E1B" w:rsidRPr="00D93E44" w:rsidRDefault="0041135A" w:rsidP="004D2BBD">
      <w:pPr>
        <w:pStyle w:val="Listenabsatz"/>
        <w:numPr>
          <w:ilvl w:val="0"/>
          <w:numId w:val="25"/>
        </w:numPr>
        <w:spacing w:before="120"/>
        <w:ind w:left="714" w:hanging="357"/>
        <w:jc w:val="both"/>
        <w:rPr>
          <w:rFonts w:ascii="Fira Sans Extra Condensed" w:hAnsi="Fira Sans Extra Condensed"/>
          <w:sz w:val="22"/>
          <w:szCs w:val="22"/>
        </w:rPr>
      </w:pPr>
      <w:proofErr w:type="spellStart"/>
      <w:r w:rsidRPr="00D93E44">
        <w:rPr>
          <w:rFonts w:ascii="Fira Sans Extra Condensed" w:hAnsi="Fira Sans Extra Condensed"/>
          <w:sz w:val="22"/>
          <w:szCs w:val="22"/>
        </w:rPr>
        <w:t>Auskunft</w:t>
      </w:r>
      <w:proofErr w:type="spellEnd"/>
      <w:r w:rsidRPr="00D93E44">
        <w:rPr>
          <w:rFonts w:ascii="Fira Sans Extra Condensed" w:hAnsi="Fira Sans Extra Condensed"/>
          <w:sz w:val="22"/>
          <w:szCs w:val="22"/>
        </w:rPr>
        <w:t xml:space="preserve"> </w:t>
      </w:r>
      <w:proofErr w:type="spellStart"/>
      <w:r w:rsidRPr="00D93E44">
        <w:rPr>
          <w:rFonts w:ascii="Fira Sans Extra Condensed" w:hAnsi="Fira Sans Extra Condensed"/>
          <w:sz w:val="22"/>
          <w:szCs w:val="22"/>
        </w:rPr>
        <w:t>über</w:t>
      </w:r>
      <w:proofErr w:type="spellEnd"/>
      <w:r w:rsidRPr="00D93E44">
        <w:rPr>
          <w:rFonts w:ascii="Fira Sans Extra Condensed" w:hAnsi="Fira Sans Extra Condensed"/>
          <w:sz w:val="22"/>
          <w:szCs w:val="22"/>
        </w:rPr>
        <w:t xml:space="preserve"> die </w:t>
      </w:r>
      <w:proofErr w:type="spellStart"/>
      <w:r w:rsidRPr="00D93E44">
        <w:rPr>
          <w:rFonts w:ascii="Fira Sans Extra Condensed" w:hAnsi="Fira Sans Extra Condensed"/>
          <w:sz w:val="22"/>
          <w:szCs w:val="22"/>
        </w:rPr>
        <w:t>Verarbeitung</w:t>
      </w:r>
      <w:proofErr w:type="spellEnd"/>
      <w:r w:rsidRPr="00D93E44">
        <w:rPr>
          <w:rFonts w:ascii="Fira Sans Extra Condensed" w:hAnsi="Fira Sans Extra Condensed"/>
          <w:sz w:val="22"/>
          <w:szCs w:val="22"/>
        </w:rPr>
        <w:t xml:space="preserve"> (Artikel 15 DSGVO)</w:t>
      </w:r>
      <w:r w:rsidR="00DA04D8">
        <w:rPr>
          <w:rFonts w:ascii="Fira Sans Extra Condensed" w:hAnsi="Fira Sans Extra Condensed"/>
          <w:sz w:val="22"/>
          <w:szCs w:val="22"/>
        </w:rPr>
        <w:t>,</w:t>
      </w:r>
    </w:p>
    <w:p w14:paraId="39E290C0" w14:textId="44E78467" w:rsidR="00F126AD" w:rsidRPr="00D93E44" w:rsidRDefault="0041135A" w:rsidP="006918FD">
      <w:pPr>
        <w:pStyle w:val="Listenabsatz"/>
        <w:numPr>
          <w:ilvl w:val="0"/>
          <w:numId w:val="25"/>
        </w:numPr>
        <w:jc w:val="both"/>
        <w:rPr>
          <w:rFonts w:ascii="Fira Sans Extra Condensed" w:hAnsi="Fira Sans Extra Condensed"/>
          <w:sz w:val="22"/>
          <w:szCs w:val="22"/>
        </w:rPr>
      </w:pPr>
      <w:proofErr w:type="spellStart"/>
      <w:r w:rsidRPr="00D93E44">
        <w:rPr>
          <w:rFonts w:ascii="Fira Sans Extra Condensed" w:hAnsi="Fira Sans Extra Condensed"/>
          <w:sz w:val="22"/>
          <w:szCs w:val="22"/>
        </w:rPr>
        <w:t>Berichtigung</w:t>
      </w:r>
      <w:proofErr w:type="spellEnd"/>
      <w:r w:rsidRPr="00D93E44">
        <w:rPr>
          <w:rFonts w:ascii="Fira Sans Extra Condensed" w:hAnsi="Fira Sans Extra Condensed"/>
          <w:sz w:val="22"/>
          <w:szCs w:val="22"/>
        </w:rPr>
        <w:t xml:space="preserve"> </w:t>
      </w:r>
      <w:proofErr w:type="spellStart"/>
      <w:r w:rsidRPr="00D93E44">
        <w:rPr>
          <w:rFonts w:ascii="Fira Sans Extra Condensed" w:hAnsi="Fira Sans Extra Condensed"/>
          <w:sz w:val="22"/>
          <w:szCs w:val="22"/>
        </w:rPr>
        <w:t>falscher</w:t>
      </w:r>
      <w:proofErr w:type="spellEnd"/>
      <w:r w:rsidRPr="00D93E44">
        <w:rPr>
          <w:rFonts w:ascii="Fira Sans Extra Condensed" w:hAnsi="Fira Sans Extra Condensed"/>
          <w:sz w:val="22"/>
          <w:szCs w:val="22"/>
        </w:rPr>
        <w:t xml:space="preserve"> Daten (Artikel 16 DSGVO)</w:t>
      </w:r>
      <w:r w:rsidR="00DA04D8">
        <w:rPr>
          <w:rFonts w:ascii="Fira Sans Extra Condensed" w:hAnsi="Fira Sans Extra Condensed"/>
          <w:sz w:val="22"/>
          <w:szCs w:val="22"/>
        </w:rPr>
        <w:t>,</w:t>
      </w:r>
    </w:p>
    <w:p w14:paraId="6DD21592" w14:textId="00CF425B" w:rsidR="005C051F" w:rsidRPr="00D93E44" w:rsidRDefault="0041135A" w:rsidP="006918FD">
      <w:pPr>
        <w:pStyle w:val="Listenabsatz"/>
        <w:numPr>
          <w:ilvl w:val="0"/>
          <w:numId w:val="25"/>
        </w:numPr>
        <w:jc w:val="both"/>
        <w:rPr>
          <w:rFonts w:ascii="Fira Sans Extra Condensed" w:hAnsi="Fira Sans Extra Condensed"/>
          <w:sz w:val="22"/>
          <w:szCs w:val="22"/>
        </w:rPr>
      </w:pPr>
      <w:proofErr w:type="spellStart"/>
      <w:r w:rsidRPr="00D93E44">
        <w:rPr>
          <w:rFonts w:ascii="Fira Sans Extra Condensed" w:hAnsi="Fira Sans Extra Condensed"/>
          <w:sz w:val="22"/>
          <w:szCs w:val="22"/>
        </w:rPr>
        <w:t>Löschung</w:t>
      </w:r>
      <w:proofErr w:type="spellEnd"/>
      <w:r w:rsidRPr="00D93E44">
        <w:rPr>
          <w:rFonts w:ascii="Fira Sans Extra Condensed" w:hAnsi="Fira Sans Extra Condensed"/>
          <w:sz w:val="22"/>
          <w:szCs w:val="22"/>
        </w:rPr>
        <w:t xml:space="preserve"> </w:t>
      </w:r>
      <w:proofErr w:type="spellStart"/>
      <w:r w:rsidRPr="00D93E44">
        <w:rPr>
          <w:rFonts w:ascii="Fira Sans Extra Condensed" w:hAnsi="Fira Sans Extra Condensed"/>
          <w:sz w:val="22"/>
          <w:szCs w:val="22"/>
        </w:rPr>
        <w:t>nicht</w:t>
      </w:r>
      <w:proofErr w:type="spellEnd"/>
      <w:r w:rsidRPr="00D93E44">
        <w:rPr>
          <w:rFonts w:ascii="Fira Sans Extra Condensed" w:hAnsi="Fira Sans Extra Condensed"/>
          <w:sz w:val="22"/>
          <w:szCs w:val="22"/>
        </w:rPr>
        <w:t xml:space="preserve"> </w:t>
      </w:r>
      <w:proofErr w:type="spellStart"/>
      <w:r w:rsidRPr="00D93E44">
        <w:rPr>
          <w:rFonts w:ascii="Fira Sans Extra Condensed" w:hAnsi="Fira Sans Extra Condensed"/>
          <w:sz w:val="22"/>
          <w:szCs w:val="22"/>
        </w:rPr>
        <w:t>mehr</w:t>
      </w:r>
      <w:proofErr w:type="spellEnd"/>
      <w:r w:rsidRPr="00D93E44">
        <w:rPr>
          <w:rFonts w:ascii="Fira Sans Extra Condensed" w:hAnsi="Fira Sans Extra Condensed"/>
          <w:sz w:val="22"/>
          <w:szCs w:val="22"/>
        </w:rPr>
        <w:t xml:space="preserve"> </w:t>
      </w:r>
      <w:proofErr w:type="spellStart"/>
      <w:r w:rsidRPr="00D93E44">
        <w:rPr>
          <w:rFonts w:ascii="Fira Sans Extra Condensed" w:hAnsi="Fira Sans Extra Condensed"/>
          <w:sz w:val="22"/>
          <w:szCs w:val="22"/>
        </w:rPr>
        <w:t>benötigter</w:t>
      </w:r>
      <w:proofErr w:type="spellEnd"/>
      <w:r w:rsidRPr="00D93E44">
        <w:rPr>
          <w:rFonts w:ascii="Fira Sans Extra Condensed" w:hAnsi="Fira Sans Extra Condensed"/>
          <w:sz w:val="22"/>
          <w:szCs w:val="22"/>
        </w:rPr>
        <w:t xml:space="preserve"> Daten (Artikel 17 DSGVO)</w:t>
      </w:r>
      <w:r w:rsidR="00DA04D8">
        <w:rPr>
          <w:rFonts w:ascii="Fira Sans Extra Condensed" w:hAnsi="Fira Sans Extra Condensed"/>
          <w:sz w:val="22"/>
          <w:szCs w:val="22"/>
        </w:rPr>
        <w:t>,</w:t>
      </w:r>
    </w:p>
    <w:p w14:paraId="718585BF" w14:textId="3616153C" w:rsidR="005C051F" w:rsidRPr="00D93E44" w:rsidRDefault="0041135A" w:rsidP="006918FD">
      <w:pPr>
        <w:pStyle w:val="Listenabsatz"/>
        <w:numPr>
          <w:ilvl w:val="0"/>
          <w:numId w:val="25"/>
        </w:numPr>
        <w:jc w:val="both"/>
        <w:rPr>
          <w:rFonts w:ascii="Fira Sans Extra Condensed" w:hAnsi="Fira Sans Extra Condensed"/>
          <w:sz w:val="22"/>
          <w:szCs w:val="22"/>
        </w:rPr>
      </w:pPr>
      <w:proofErr w:type="spellStart"/>
      <w:r w:rsidRPr="00D93E44">
        <w:rPr>
          <w:rFonts w:ascii="Fira Sans Extra Condensed" w:hAnsi="Fira Sans Extra Condensed"/>
          <w:sz w:val="22"/>
          <w:szCs w:val="22"/>
        </w:rPr>
        <w:t>Einschränkung</w:t>
      </w:r>
      <w:proofErr w:type="spellEnd"/>
      <w:r w:rsidRPr="00D93E44">
        <w:rPr>
          <w:rFonts w:ascii="Fira Sans Extra Condensed" w:hAnsi="Fira Sans Extra Condensed"/>
          <w:sz w:val="22"/>
          <w:szCs w:val="22"/>
        </w:rPr>
        <w:t xml:space="preserve"> der </w:t>
      </w:r>
      <w:proofErr w:type="spellStart"/>
      <w:r w:rsidRPr="00D93E44">
        <w:rPr>
          <w:rFonts w:ascii="Fira Sans Extra Condensed" w:hAnsi="Fira Sans Extra Condensed"/>
          <w:sz w:val="22"/>
          <w:szCs w:val="22"/>
        </w:rPr>
        <w:t>Verarbeitung</w:t>
      </w:r>
      <w:proofErr w:type="spellEnd"/>
      <w:r w:rsidRPr="00D93E44">
        <w:rPr>
          <w:rFonts w:ascii="Fira Sans Extra Condensed" w:hAnsi="Fira Sans Extra Condensed"/>
          <w:sz w:val="22"/>
          <w:szCs w:val="22"/>
        </w:rPr>
        <w:t xml:space="preserve"> (Artikel 18 DSGVO)</w:t>
      </w:r>
      <w:r w:rsidR="00B0397E" w:rsidRPr="00D93E44">
        <w:rPr>
          <w:rFonts w:ascii="Fira Sans Extra Condensed" w:hAnsi="Fira Sans Extra Condensed"/>
          <w:sz w:val="22"/>
          <w:szCs w:val="22"/>
        </w:rPr>
        <w:t>.</w:t>
      </w:r>
    </w:p>
    <w:p w14:paraId="210700DD" w14:textId="2AAD70FD" w:rsidR="002246A3" w:rsidRPr="00D93E44" w:rsidRDefault="0041135A" w:rsidP="004D2BBD">
      <w:pPr>
        <w:spacing w:before="120"/>
        <w:jc w:val="both"/>
        <w:rPr>
          <w:rFonts w:ascii="Fira Sans Extra Condensed" w:hAnsi="Fira Sans Extra Condensed"/>
          <w:sz w:val="22"/>
          <w:szCs w:val="22"/>
        </w:rPr>
      </w:pPr>
      <w:r w:rsidRPr="00D93E44">
        <w:rPr>
          <w:rFonts w:ascii="Fira Sans Extra Condensed" w:hAnsi="Fira Sans Extra Condensed"/>
          <w:sz w:val="22"/>
          <w:szCs w:val="22"/>
        </w:rPr>
        <w:t>Jede betroffene Person hat das Recht, aus Gründen, die sich aus ihrer besonderen Situation ergeben, jederzeit gegen die Verarbeitung ihrer personenbezogenen Daten, die auf Grundlage von Artikel</w:t>
      </w:r>
      <w:r w:rsidR="00DA04D8">
        <w:rPr>
          <w:rFonts w:ascii="Fira Sans Extra Condensed" w:hAnsi="Fira Sans Extra Condensed"/>
          <w:sz w:val="22"/>
          <w:szCs w:val="22"/>
        </w:rPr>
        <w:t> </w:t>
      </w:r>
      <w:r w:rsidRPr="00D93E44">
        <w:rPr>
          <w:rFonts w:ascii="Fira Sans Extra Condensed" w:hAnsi="Fira Sans Extra Condensed"/>
          <w:sz w:val="22"/>
          <w:szCs w:val="22"/>
        </w:rPr>
        <w:t>6</w:t>
      </w:r>
      <w:r w:rsidR="00DA04D8">
        <w:rPr>
          <w:rFonts w:ascii="Fira Sans Extra Condensed" w:hAnsi="Fira Sans Extra Condensed"/>
          <w:sz w:val="22"/>
          <w:szCs w:val="22"/>
        </w:rPr>
        <w:t> </w:t>
      </w:r>
      <w:r w:rsidRPr="00D93E44">
        <w:rPr>
          <w:rFonts w:ascii="Fira Sans Extra Condensed" w:hAnsi="Fira Sans Extra Condensed"/>
          <w:sz w:val="22"/>
          <w:szCs w:val="22"/>
        </w:rPr>
        <w:t>Abs.</w:t>
      </w:r>
      <w:r w:rsidR="00DA04D8">
        <w:rPr>
          <w:rFonts w:ascii="Fira Sans Extra Condensed" w:hAnsi="Fira Sans Extra Condensed"/>
          <w:sz w:val="22"/>
          <w:szCs w:val="22"/>
        </w:rPr>
        <w:t> </w:t>
      </w:r>
      <w:r w:rsidRPr="00D93E44">
        <w:rPr>
          <w:rFonts w:ascii="Fira Sans Extra Condensed" w:hAnsi="Fira Sans Extra Condensed"/>
          <w:sz w:val="22"/>
          <w:szCs w:val="22"/>
        </w:rPr>
        <w:t>1</w:t>
      </w:r>
      <w:r w:rsidR="00DA04D8">
        <w:rPr>
          <w:rFonts w:ascii="Fira Sans Extra Condensed" w:hAnsi="Fira Sans Extra Condensed"/>
          <w:sz w:val="22"/>
          <w:szCs w:val="22"/>
        </w:rPr>
        <w:t> </w:t>
      </w:r>
      <w:r w:rsidRPr="00D93E44">
        <w:rPr>
          <w:rFonts w:ascii="Fira Sans Extra Condensed" w:hAnsi="Fira Sans Extra Condensed"/>
          <w:sz w:val="22"/>
          <w:szCs w:val="22"/>
        </w:rPr>
        <w:t>Buchst.</w:t>
      </w:r>
      <w:r w:rsidR="00DA04D8">
        <w:rPr>
          <w:rFonts w:ascii="Fira Sans Extra Condensed" w:hAnsi="Fira Sans Extra Condensed"/>
          <w:sz w:val="22"/>
          <w:szCs w:val="22"/>
        </w:rPr>
        <w:t> </w:t>
      </w:r>
      <w:r w:rsidRPr="00D93E44">
        <w:rPr>
          <w:rFonts w:ascii="Fira Sans Extra Condensed" w:hAnsi="Fira Sans Extra Condensed"/>
          <w:sz w:val="22"/>
          <w:szCs w:val="22"/>
        </w:rPr>
        <w:t>f)</w:t>
      </w:r>
      <w:r w:rsidR="00C117A1">
        <w:rPr>
          <w:rFonts w:ascii="Fira Sans Extra Condensed" w:hAnsi="Fira Sans Extra Condensed"/>
          <w:sz w:val="22"/>
          <w:szCs w:val="22"/>
        </w:rPr>
        <w:t xml:space="preserve"> </w:t>
      </w:r>
      <w:r w:rsidRPr="00D93E44">
        <w:rPr>
          <w:rFonts w:ascii="Fira Sans Extra Condensed" w:hAnsi="Fira Sans Extra Condensed"/>
          <w:sz w:val="22"/>
          <w:szCs w:val="22"/>
        </w:rPr>
        <w:t>DSGVO erfolgt, Widerspruch einzulegen (Artikel 21 Abs. 1 DSGVO).</w:t>
      </w:r>
    </w:p>
    <w:p w14:paraId="3E0508C2" w14:textId="014C4A81" w:rsidR="002246A3" w:rsidRPr="00506E36" w:rsidRDefault="0041135A" w:rsidP="00506E36">
      <w:pPr>
        <w:jc w:val="both"/>
        <w:rPr>
          <w:rFonts w:ascii="Fira Sans Extra Condensed" w:hAnsi="Fira Sans Extra Condensed"/>
          <w:sz w:val="22"/>
          <w:szCs w:val="22"/>
        </w:rPr>
      </w:pPr>
      <w:r w:rsidRPr="00D93E44">
        <w:rPr>
          <w:rFonts w:ascii="Fira Sans Extra Condensed" w:hAnsi="Fira Sans Extra Condensed"/>
          <w:sz w:val="22"/>
          <w:szCs w:val="22"/>
        </w:rPr>
        <w:t>Betroffene Personen haben die Möglichkeit, sich an den Bundesbeauftragten für den Datenschutz und die Informationsfreiheit (</w:t>
      </w:r>
      <w:proofErr w:type="spellStart"/>
      <w:r w:rsidRPr="00D93E44">
        <w:rPr>
          <w:rFonts w:ascii="Fira Sans Extra Condensed" w:hAnsi="Fira Sans Extra Condensed"/>
          <w:sz w:val="22"/>
          <w:szCs w:val="22"/>
        </w:rPr>
        <w:t>Graurheindorferstraße</w:t>
      </w:r>
      <w:proofErr w:type="spellEnd"/>
      <w:r w:rsidRPr="00D93E44">
        <w:rPr>
          <w:rFonts w:ascii="Fira Sans Extra Condensed" w:hAnsi="Fira Sans Extra Condensed"/>
          <w:sz w:val="22"/>
          <w:szCs w:val="22"/>
        </w:rPr>
        <w:t xml:space="preserve"> 153, 53117 Bonn) zu wenden, sofern sie der Meinung sind, dass die Verarbeitung der sie betreffenden Daten gegen die DSGVO verstößt.</w:t>
      </w:r>
    </w:p>
    <w:p w14:paraId="5E782DD7" w14:textId="2784BE32" w:rsidR="00F10432" w:rsidRPr="00D93E44" w:rsidRDefault="00F10432" w:rsidP="00C04AFA">
      <w:pPr>
        <w:pStyle w:val="berschrift2"/>
      </w:pPr>
      <w:bookmarkStart w:id="21" w:name="_Toc226445708"/>
      <w:r w:rsidRPr="00D93E44">
        <w:t>A.2</w:t>
      </w:r>
      <w:r w:rsidR="00C04AFA">
        <w:t xml:space="preserve"> </w:t>
      </w:r>
      <w:r w:rsidR="00D703DE" w:rsidRPr="00D93E44">
        <w:t>Allg</w:t>
      </w:r>
      <w:r w:rsidR="00506E36">
        <w:t>e</w:t>
      </w:r>
      <w:r w:rsidR="00D703DE" w:rsidRPr="00D93E44">
        <w:t xml:space="preserve">meine Hinweise zur </w:t>
      </w:r>
      <w:r w:rsidRPr="00D93E44">
        <w:t>Bewertung der Angebote</w:t>
      </w:r>
      <w:bookmarkEnd w:id="21"/>
    </w:p>
    <w:p w14:paraId="40AA4697" w14:textId="77777777" w:rsidR="009D5F54" w:rsidRDefault="00951553" w:rsidP="006918FD">
      <w:pPr>
        <w:jc w:val="both"/>
        <w:rPr>
          <w:rFonts w:ascii="Fira Sans Extra Condensed" w:hAnsi="Fira Sans Extra Condensed" w:cs="Arial"/>
          <w:bCs/>
          <w:sz w:val="22"/>
          <w:szCs w:val="22"/>
        </w:rPr>
      </w:pPr>
      <w:r w:rsidRPr="00D93E44">
        <w:rPr>
          <w:rFonts w:ascii="Fira Sans Extra Condensed" w:hAnsi="Fira Sans Extra Condensed" w:cs="Arial"/>
          <w:bCs/>
          <w:sz w:val="22"/>
          <w:szCs w:val="22"/>
        </w:rPr>
        <w:t>Es gelangen nur diejenigen Angebote in die Prüfung und Wertung, die sämtliche Anforderungen nach diesen Vergabeunterlagen erfüllen.</w:t>
      </w:r>
    </w:p>
    <w:p w14:paraId="43837D74" w14:textId="05874AE9" w:rsidR="00F10432" w:rsidRPr="00D93E44" w:rsidRDefault="00F10432" w:rsidP="009D5F54">
      <w:pPr>
        <w:spacing w:before="120"/>
        <w:jc w:val="both"/>
        <w:rPr>
          <w:rFonts w:ascii="Fira Sans Extra Condensed" w:hAnsi="Fira Sans Extra Condensed" w:cs="Arial"/>
          <w:color w:val="000000"/>
          <w:sz w:val="22"/>
          <w:szCs w:val="22"/>
        </w:rPr>
      </w:pPr>
      <w:r w:rsidRPr="00D93E44">
        <w:rPr>
          <w:rFonts w:ascii="Fira Sans Extra Condensed" w:hAnsi="Fira Sans Extra Condensed" w:cs="Arial"/>
          <w:color w:val="000000"/>
          <w:sz w:val="22"/>
          <w:szCs w:val="22"/>
        </w:rPr>
        <w:t>Die Bewertung der Angebote erfolgt in vier aufeinander aufbauenden Wertungsphasen</w:t>
      </w:r>
      <w:r w:rsidR="009D5F54">
        <w:rPr>
          <w:rFonts w:ascii="Fira Sans Extra Condensed" w:hAnsi="Fira Sans Extra Condensed" w:cs="Arial"/>
          <w:color w:val="000000"/>
          <w:sz w:val="22"/>
          <w:szCs w:val="22"/>
        </w:rPr>
        <w:t>:</w:t>
      </w:r>
    </w:p>
    <w:p w14:paraId="487659E0" w14:textId="606C5C53" w:rsidR="00CC6A55" w:rsidRPr="00D93E44" w:rsidRDefault="00CC6A55" w:rsidP="00D8151B">
      <w:pPr>
        <w:spacing w:before="240"/>
        <w:rPr>
          <w:rFonts w:ascii="Fira Sans Extra Condensed" w:hAnsi="Fira Sans Extra Condensed" w:cs="Arial"/>
          <w:sz w:val="22"/>
          <w:szCs w:val="22"/>
        </w:rPr>
      </w:pPr>
      <w:r w:rsidRPr="00D93E44">
        <w:rPr>
          <w:rFonts w:ascii="Fira Sans Extra Condensed" w:hAnsi="Fira Sans Extra Condensed" w:cs="Arial"/>
          <w:sz w:val="22"/>
          <w:szCs w:val="22"/>
        </w:rPr>
        <w:t xml:space="preserve">Wertungsphase 1: </w:t>
      </w:r>
      <w:r w:rsidR="004A6239">
        <w:rPr>
          <w:rFonts w:ascii="Fira Sans Extra Condensed" w:hAnsi="Fira Sans Extra Condensed" w:cs="Arial"/>
          <w:sz w:val="22"/>
          <w:szCs w:val="22"/>
        </w:rPr>
        <w:tab/>
      </w:r>
      <w:r w:rsidRPr="00D93E44">
        <w:rPr>
          <w:rFonts w:ascii="Fira Sans Extra Condensed" w:hAnsi="Fira Sans Extra Condensed" w:cs="Arial"/>
          <w:sz w:val="22"/>
          <w:szCs w:val="22"/>
        </w:rPr>
        <w:t>Formale</w:t>
      </w:r>
      <w:r w:rsidR="00112BF9" w:rsidRPr="00112BF9">
        <w:rPr>
          <w:rFonts w:ascii="Fira Sans Extra Condensed" w:hAnsi="Fira Sans Extra Condensed" w:cs="Arial"/>
          <w:sz w:val="22"/>
          <w:szCs w:val="22"/>
        </w:rPr>
        <w:t xml:space="preserve"> </w:t>
      </w:r>
      <w:r w:rsidR="00112BF9" w:rsidRPr="00D93E44">
        <w:rPr>
          <w:rFonts w:ascii="Fira Sans Extra Condensed" w:hAnsi="Fira Sans Extra Condensed" w:cs="Arial"/>
          <w:sz w:val="22"/>
          <w:szCs w:val="22"/>
        </w:rPr>
        <w:t>Prüfung der Angebote</w:t>
      </w:r>
      <w:r w:rsidR="00112BF9">
        <w:rPr>
          <w:rFonts w:ascii="Fira Sans Extra Condensed" w:hAnsi="Fira Sans Extra Condensed" w:cs="Arial"/>
          <w:sz w:val="22"/>
          <w:szCs w:val="22"/>
        </w:rPr>
        <w:t>,</w:t>
      </w:r>
    </w:p>
    <w:p w14:paraId="7F62C468" w14:textId="64AA82AC" w:rsidR="00CC6A55" w:rsidRPr="00D93E44" w:rsidRDefault="00CC6A55" w:rsidP="006918FD">
      <w:pPr>
        <w:rPr>
          <w:rFonts w:ascii="Fira Sans Extra Condensed" w:hAnsi="Fira Sans Extra Condensed" w:cs="Arial"/>
          <w:sz w:val="22"/>
          <w:szCs w:val="22"/>
        </w:rPr>
      </w:pPr>
      <w:r w:rsidRPr="00D93E44">
        <w:rPr>
          <w:rFonts w:ascii="Fira Sans Extra Condensed" w:hAnsi="Fira Sans Extra Condensed" w:cs="Arial"/>
          <w:sz w:val="22"/>
          <w:szCs w:val="22"/>
        </w:rPr>
        <w:t xml:space="preserve">Wertungsphase 2: </w:t>
      </w:r>
      <w:r w:rsidR="004A6239">
        <w:rPr>
          <w:rFonts w:ascii="Fira Sans Extra Condensed" w:hAnsi="Fira Sans Extra Condensed" w:cs="Arial"/>
          <w:sz w:val="22"/>
          <w:szCs w:val="22"/>
        </w:rPr>
        <w:tab/>
      </w:r>
      <w:r w:rsidR="00463B58">
        <w:rPr>
          <w:rFonts w:ascii="Fira Sans Extra Condensed" w:hAnsi="Fira Sans Extra Condensed" w:cs="Arial"/>
          <w:sz w:val="22"/>
          <w:szCs w:val="22"/>
        </w:rPr>
        <w:t>I</w:t>
      </w:r>
      <w:r w:rsidR="00112BF9" w:rsidRPr="00D93E44">
        <w:rPr>
          <w:rFonts w:ascii="Fira Sans Extra Condensed" w:hAnsi="Fira Sans Extra Condensed" w:cs="Arial"/>
          <w:sz w:val="22"/>
          <w:szCs w:val="22"/>
        </w:rPr>
        <w:t>nhaltliche Prüfung de</w:t>
      </w:r>
      <w:r w:rsidR="004A6239">
        <w:rPr>
          <w:rFonts w:ascii="Fira Sans Extra Condensed" w:hAnsi="Fira Sans Extra Condensed" w:cs="Arial"/>
          <w:sz w:val="22"/>
          <w:szCs w:val="22"/>
        </w:rPr>
        <w:t>r</w:t>
      </w:r>
      <w:r w:rsidR="00112BF9" w:rsidRPr="00D93E44">
        <w:rPr>
          <w:rFonts w:ascii="Fira Sans Extra Condensed" w:hAnsi="Fira Sans Extra Condensed" w:cs="Arial"/>
          <w:sz w:val="22"/>
          <w:szCs w:val="22"/>
        </w:rPr>
        <w:t xml:space="preserve"> Angebote</w:t>
      </w:r>
      <w:r w:rsidR="00DA04D8">
        <w:rPr>
          <w:rFonts w:ascii="Fira Sans Extra Condensed" w:hAnsi="Fira Sans Extra Condensed" w:cs="Arial"/>
          <w:sz w:val="22"/>
          <w:szCs w:val="22"/>
        </w:rPr>
        <w:t>,</w:t>
      </w:r>
    </w:p>
    <w:p w14:paraId="0B15C86A" w14:textId="4E2DEF3E" w:rsidR="00CC6A55" w:rsidRPr="00D93E44" w:rsidRDefault="00CC6A55" w:rsidP="004A6239">
      <w:pPr>
        <w:ind w:left="2124" w:hanging="2124"/>
        <w:rPr>
          <w:rFonts w:ascii="Fira Sans Extra Condensed" w:hAnsi="Fira Sans Extra Condensed" w:cs="Arial"/>
          <w:sz w:val="22"/>
          <w:szCs w:val="22"/>
        </w:rPr>
      </w:pPr>
      <w:r w:rsidRPr="00D93E44">
        <w:rPr>
          <w:rFonts w:ascii="Fira Sans Extra Condensed" w:hAnsi="Fira Sans Extra Condensed" w:cs="Arial"/>
          <w:sz w:val="22"/>
          <w:szCs w:val="22"/>
        </w:rPr>
        <w:t>Wertungsphase 3:</w:t>
      </w:r>
      <w:r w:rsidR="00FE190D" w:rsidRPr="00D93E44">
        <w:rPr>
          <w:rFonts w:ascii="Fira Sans Extra Condensed" w:hAnsi="Fira Sans Extra Condensed" w:cs="Arial"/>
          <w:sz w:val="22"/>
          <w:szCs w:val="22"/>
        </w:rPr>
        <w:t xml:space="preserve"> </w:t>
      </w:r>
      <w:r w:rsidR="004A6239">
        <w:rPr>
          <w:rFonts w:ascii="Fira Sans Extra Condensed" w:hAnsi="Fira Sans Extra Condensed" w:cs="Arial"/>
          <w:sz w:val="22"/>
          <w:szCs w:val="22"/>
        </w:rPr>
        <w:tab/>
      </w:r>
      <w:r w:rsidR="00FE190D" w:rsidRPr="00D93E44">
        <w:rPr>
          <w:rFonts w:ascii="Fira Sans Extra Condensed" w:hAnsi="Fira Sans Extra Condensed" w:cs="Arial"/>
          <w:sz w:val="22"/>
          <w:szCs w:val="22"/>
        </w:rPr>
        <w:t>Prüfung der Angemessenheit des</w:t>
      </w:r>
      <w:r w:rsidRPr="00D93E44">
        <w:rPr>
          <w:rFonts w:ascii="Fira Sans Extra Condensed" w:hAnsi="Fira Sans Extra Condensed" w:cs="Arial"/>
          <w:sz w:val="22"/>
          <w:szCs w:val="22"/>
        </w:rPr>
        <w:t xml:space="preserve"> Angebotspreise</w:t>
      </w:r>
      <w:r w:rsidR="00FE190D" w:rsidRPr="00D93E44">
        <w:rPr>
          <w:rFonts w:ascii="Fira Sans Extra Condensed" w:hAnsi="Fira Sans Extra Condensed" w:cs="Arial"/>
          <w:sz w:val="22"/>
          <w:szCs w:val="22"/>
        </w:rPr>
        <w:t>s</w:t>
      </w:r>
      <w:r w:rsidR="00112BF9">
        <w:rPr>
          <w:rFonts w:ascii="Fira Sans Extra Condensed" w:hAnsi="Fira Sans Extra Condensed" w:cs="Arial"/>
          <w:sz w:val="22"/>
          <w:szCs w:val="22"/>
        </w:rPr>
        <w:t xml:space="preserve"> unter Berücksichtigung der Qualität de</w:t>
      </w:r>
      <w:r w:rsidR="004A6239">
        <w:rPr>
          <w:rFonts w:ascii="Fira Sans Extra Condensed" w:hAnsi="Fira Sans Extra Condensed" w:cs="Arial"/>
          <w:sz w:val="22"/>
          <w:szCs w:val="22"/>
        </w:rPr>
        <w:t xml:space="preserve">r jeweiligen </w:t>
      </w:r>
      <w:r w:rsidR="00112BF9">
        <w:rPr>
          <w:rFonts w:ascii="Fira Sans Extra Condensed" w:hAnsi="Fira Sans Extra Condensed" w:cs="Arial"/>
          <w:sz w:val="22"/>
          <w:szCs w:val="22"/>
        </w:rPr>
        <w:t>Angebot</w:t>
      </w:r>
      <w:r w:rsidR="004A6239">
        <w:rPr>
          <w:rFonts w:ascii="Fira Sans Extra Condensed" w:hAnsi="Fira Sans Extra Condensed" w:cs="Arial"/>
          <w:sz w:val="22"/>
          <w:szCs w:val="22"/>
        </w:rPr>
        <w:t>e</w:t>
      </w:r>
      <w:r w:rsidR="00DA04D8">
        <w:rPr>
          <w:rFonts w:ascii="Fira Sans Extra Condensed" w:hAnsi="Fira Sans Extra Condensed" w:cs="Arial"/>
          <w:sz w:val="22"/>
          <w:szCs w:val="22"/>
        </w:rPr>
        <w:t>,</w:t>
      </w:r>
    </w:p>
    <w:p w14:paraId="33523FC6" w14:textId="26F512E1" w:rsidR="00EA68A3" w:rsidRPr="00506E36" w:rsidRDefault="00CC6A55" w:rsidP="00506E36">
      <w:pPr>
        <w:rPr>
          <w:rFonts w:ascii="Fira Sans Extra Condensed" w:hAnsi="Fira Sans Extra Condensed" w:cs="Arial"/>
          <w:sz w:val="22"/>
          <w:szCs w:val="22"/>
        </w:rPr>
      </w:pPr>
      <w:r w:rsidRPr="00D93E44">
        <w:rPr>
          <w:rFonts w:ascii="Fira Sans Extra Condensed" w:hAnsi="Fira Sans Extra Condensed" w:cs="Arial"/>
          <w:sz w:val="22"/>
          <w:szCs w:val="22"/>
        </w:rPr>
        <w:t xml:space="preserve">Wertungsphase 4: </w:t>
      </w:r>
      <w:r w:rsidR="004A6239">
        <w:rPr>
          <w:rFonts w:ascii="Fira Sans Extra Condensed" w:hAnsi="Fira Sans Extra Condensed" w:cs="Arial"/>
          <w:sz w:val="22"/>
          <w:szCs w:val="22"/>
        </w:rPr>
        <w:tab/>
      </w:r>
      <w:r w:rsidRPr="00D93E44">
        <w:rPr>
          <w:rFonts w:ascii="Fira Sans Extra Condensed" w:hAnsi="Fira Sans Extra Condensed" w:cs="Arial"/>
          <w:sz w:val="22"/>
          <w:szCs w:val="22"/>
        </w:rPr>
        <w:t>Auswahl des wirtschaftlichsten Angebots</w:t>
      </w:r>
      <w:r w:rsidR="00DA04D8">
        <w:rPr>
          <w:rFonts w:ascii="Fira Sans Extra Condensed" w:hAnsi="Fira Sans Extra Condensed" w:cs="Arial"/>
          <w:sz w:val="22"/>
          <w:szCs w:val="22"/>
        </w:rPr>
        <w:t>.</w:t>
      </w:r>
    </w:p>
    <w:p w14:paraId="75654D0B" w14:textId="3AD77B07" w:rsidR="00F10432" w:rsidRPr="00D93E44" w:rsidRDefault="00F10432" w:rsidP="005872F0">
      <w:pPr>
        <w:pStyle w:val="berschrift4"/>
      </w:pPr>
      <w:bookmarkStart w:id="22" w:name="_Toc226445709"/>
      <w:r w:rsidRPr="00D93E44">
        <w:t>A.2.1</w:t>
      </w:r>
      <w:r w:rsidR="006D5E44">
        <w:t xml:space="preserve"> </w:t>
      </w:r>
      <w:r w:rsidRPr="00D93E44">
        <w:t>Wertungsphase 1: Formale Prüfung der Angebote</w:t>
      </w:r>
      <w:bookmarkEnd w:id="22"/>
    </w:p>
    <w:p w14:paraId="5551E1A6" w14:textId="1BB40CB1" w:rsidR="00217BCB" w:rsidRDefault="00217BCB" w:rsidP="006918FD">
      <w:pPr>
        <w:numPr>
          <w:ilvl w:val="12"/>
          <w:numId w:val="0"/>
        </w:numPr>
        <w:jc w:val="both"/>
        <w:rPr>
          <w:rFonts w:ascii="Fira Sans Extra Condensed" w:hAnsi="Fira Sans Extra Condensed" w:cs="Arial"/>
          <w:color w:val="000000"/>
          <w:sz w:val="22"/>
          <w:szCs w:val="22"/>
        </w:rPr>
      </w:pPr>
      <w:r>
        <w:rPr>
          <w:rFonts w:ascii="Fira Sans Extra Condensed" w:hAnsi="Fira Sans Extra Condensed" w:cs="Arial"/>
          <w:color w:val="000000"/>
          <w:sz w:val="22"/>
          <w:szCs w:val="22"/>
        </w:rPr>
        <w:t>In dieser Wertungsphase werden die wegen form</w:t>
      </w:r>
      <w:r w:rsidR="00C84C79">
        <w:rPr>
          <w:rFonts w:ascii="Fira Sans Extra Condensed" w:hAnsi="Fira Sans Extra Condensed" w:cs="Arial"/>
          <w:color w:val="000000"/>
          <w:sz w:val="22"/>
          <w:szCs w:val="22"/>
        </w:rPr>
        <w:t>al</w:t>
      </w:r>
      <w:r>
        <w:rPr>
          <w:rFonts w:ascii="Fira Sans Extra Condensed" w:hAnsi="Fira Sans Extra Condensed" w:cs="Arial"/>
          <w:color w:val="000000"/>
          <w:sz w:val="22"/>
          <w:szCs w:val="22"/>
        </w:rPr>
        <w:t xml:space="preserve">er, rechnerischer oder sachlicher Fehler und Mängel auszuschließenden </w:t>
      </w:r>
      <w:r w:rsidR="00C84C79">
        <w:rPr>
          <w:rFonts w:ascii="Fira Sans Extra Condensed" w:hAnsi="Fira Sans Extra Condensed" w:cs="Arial"/>
          <w:color w:val="000000"/>
          <w:sz w:val="22"/>
          <w:szCs w:val="22"/>
        </w:rPr>
        <w:t xml:space="preserve">Angebote </w:t>
      </w:r>
      <w:r>
        <w:rPr>
          <w:rFonts w:ascii="Fira Sans Extra Condensed" w:hAnsi="Fira Sans Extra Condensed" w:cs="Arial"/>
          <w:color w:val="000000"/>
          <w:sz w:val="22"/>
          <w:szCs w:val="22"/>
        </w:rPr>
        <w:t>ermittelt.</w:t>
      </w:r>
    </w:p>
    <w:p w14:paraId="03033502" w14:textId="2F5119A7" w:rsidR="00F10432" w:rsidRPr="00D93E44" w:rsidRDefault="00F10432" w:rsidP="006918FD">
      <w:pPr>
        <w:numPr>
          <w:ilvl w:val="12"/>
          <w:numId w:val="0"/>
        </w:numPr>
        <w:jc w:val="both"/>
        <w:rPr>
          <w:rFonts w:ascii="Fira Sans Extra Condensed" w:hAnsi="Fira Sans Extra Condensed" w:cs="Arial"/>
          <w:color w:val="000000"/>
          <w:sz w:val="22"/>
          <w:szCs w:val="22"/>
        </w:rPr>
      </w:pPr>
      <w:r w:rsidRPr="00D93E44">
        <w:rPr>
          <w:rFonts w:ascii="Fira Sans Extra Condensed" w:hAnsi="Fira Sans Extra Condensed" w:cs="Arial"/>
          <w:color w:val="000000"/>
          <w:sz w:val="22"/>
          <w:szCs w:val="22"/>
        </w:rPr>
        <w:t>Angebote von Biete</w:t>
      </w:r>
      <w:r w:rsidR="00C96F73">
        <w:rPr>
          <w:rFonts w:ascii="Fira Sans Extra Condensed" w:hAnsi="Fira Sans Extra Condensed" w:cs="Arial"/>
          <w:color w:val="000000"/>
          <w:sz w:val="22"/>
          <w:szCs w:val="22"/>
        </w:rPr>
        <w:t>rn oder Bieter</w:t>
      </w:r>
      <w:r w:rsidR="006260D5">
        <w:rPr>
          <w:rFonts w:ascii="Fira Sans Extra Condensed" w:hAnsi="Fira Sans Extra Condensed" w:cs="Arial"/>
          <w:color w:val="000000"/>
          <w:sz w:val="22"/>
          <w:szCs w:val="22"/>
        </w:rPr>
        <w:t>innen</w:t>
      </w:r>
      <w:r w:rsidRPr="00D93E44">
        <w:rPr>
          <w:rFonts w:ascii="Fira Sans Extra Condensed" w:hAnsi="Fira Sans Extra Condensed" w:cs="Arial"/>
          <w:color w:val="000000"/>
          <w:sz w:val="22"/>
          <w:szCs w:val="22"/>
        </w:rPr>
        <w:t xml:space="preserve">, die zum Zeitpunkt der Angebotsabgabe nicht alle geforderten Angaben und Erklärungen vollständig enthalten, werden </w:t>
      </w:r>
      <w:r w:rsidRPr="00D93E44">
        <w:rPr>
          <w:rFonts w:ascii="Fira Sans Extra Condensed" w:hAnsi="Fira Sans Extra Condensed" w:cs="Arial"/>
          <w:color w:val="000000"/>
          <w:sz w:val="22"/>
          <w:szCs w:val="22"/>
          <w:u w:val="single"/>
        </w:rPr>
        <w:t>nicht zwingend</w:t>
      </w:r>
      <w:r w:rsidRPr="00D93E44">
        <w:rPr>
          <w:rFonts w:ascii="Fira Sans Extra Condensed" w:hAnsi="Fira Sans Extra Condensed" w:cs="Arial"/>
          <w:color w:val="000000"/>
          <w:sz w:val="22"/>
          <w:szCs w:val="22"/>
        </w:rPr>
        <w:t xml:space="preserve"> von der Wertung ausgeschlossen </w:t>
      </w:r>
      <w:r w:rsidR="00B33D5C" w:rsidRPr="00D93E44">
        <w:rPr>
          <w:rFonts w:ascii="Fira Sans Extra Condensed" w:hAnsi="Fira Sans Extra Condensed" w:cs="Arial"/>
          <w:sz w:val="22"/>
          <w:szCs w:val="22"/>
        </w:rPr>
        <w:t>(§</w:t>
      </w:r>
      <w:r w:rsidR="000C56C2" w:rsidRPr="00D93E44">
        <w:rPr>
          <w:rFonts w:ascii="Fira Sans Extra Condensed" w:hAnsi="Fira Sans Extra Condensed" w:cs="Arial"/>
          <w:sz w:val="22"/>
          <w:szCs w:val="22"/>
        </w:rPr>
        <w:t> </w:t>
      </w:r>
      <w:r w:rsidR="00AF2B23" w:rsidRPr="00D93E44">
        <w:rPr>
          <w:rFonts w:ascii="Fira Sans Extra Condensed" w:hAnsi="Fira Sans Extra Condensed" w:cs="Arial"/>
          <w:sz w:val="22"/>
          <w:szCs w:val="22"/>
        </w:rPr>
        <w:t>41</w:t>
      </w:r>
      <w:r w:rsidR="000C56C2" w:rsidRPr="00D93E44">
        <w:rPr>
          <w:rFonts w:ascii="Fira Sans Extra Condensed" w:hAnsi="Fira Sans Extra Condensed" w:cs="Arial"/>
          <w:sz w:val="22"/>
          <w:szCs w:val="22"/>
        </w:rPr>
        <w:t> </w:t>
      </w:r>
      <w:r w:rsidR="00B33D5C" w:rsidRPr="00D93E44">
        <w:rPr>
          <w:rFonts w:ascii="Fira Sans Extra Condensed" w:hAnsi="Fira Sans Extra Condensed" w:cs="Arial"/>
          <w:sz w:val="22"/>
          <w:szCs w:val="22"/>
        </w:rPr>
        <w:t>Abs.</w:t>
      </w:r>
      <w:r w:rsidR="000C56C2" w:rsidRPr="00D93E44">
        <w:rPr>
          <w:rFonts w:ascii="Fira Sans Extra Condensed" w:hAnsi="Fira Sans Extra Condensed" w:cs="Arial"/>
          <w:sz w:val="22"/>
          <w:szCs w:val="22"/>
        </w:rPr>
        <w:t> </w:t>
      </w:r>
      <w:r w:rsidR="00B33D5C" w:rsidRPr="00D93E44">
        <w:rPr>
          <w:rFonts w:ascii="Fira Sans Extra Condensed" w:hAnsi="Fira Sans Extra Condensed" w:cs="Arial"/>
          <w:sz w:val="22"/>
          <w:szCs w:val="22"/>
        </w:rPr>
        <w:t>2</w:t>
      </w:r>
      <w:r w:rsidR="000C56C2" w:rsidRPr="00D93E44">
        <w:rPr>
          <w:rFonts w:ascii="Fira Sans Extra Condensed" w:hAnsi="Fira Sans Extra Condensed" w:cs="Arial"/>
          <w:sz w:val="22"/>
          <w:szCs w:val="22"/>
        </w:rPr>
        <w:t> </w:t>
      </w:r>
      <w:proofErr w:type="spellStart"/>
      <w:r w:rsidR="00AF2B23" w:rsidRPr="00D93E44">
        <w:rPr>
          <w:rFonts w:ascii="Fira Sans Extra Condensed" w:hAnsi="Fira Sans Extra Condensed" w:cs="Arial"/>
          <w:sz w:val="22"/>
          <w:szCs w:val="22"/>
        </w:rPr>
        <w:t>UVgO</w:t>
      </w:r>
      <w:proofErr w:type="spellEnd"/>
      <w:r w:rsidR="00B33D5C" w:rsidRPr="00D93E44">
        <w:rPr>
          <w:rFonts w:ascii="Fira Sans Extra Condensed" w:hAnsi="Fira Sans Extra Condensed" w:cs="Arial"/>
          <w:sz w:val="22"/>
          <w:szCs w:val="22"/>
        </w:rPr>
        <w:t>).</w:t>
      </w:r>
      <w:r w:rsidRPr="00D93E44">
        <w:rPr>
          <w:rFonts w:ascii="Fira Sans Extra Condensed" w:hAnsi="Fira Sans Extra Condensed" w:cs="Arial"/>
          <w:color w:val="000000"/>
          <w:sz w:val="22"/>
          <w:szCs w:val="22"/>
        </w:rPr>
        <w:t xml:space="preserve"> Die ausschreibende Stelle behält sich im Einzelfall vor, fehlende Angaben und Erklärungen nachzufordern, soweit dies ohne Schädigung des Wettbewerbs möglich ist. Ein Ausschluss von der Wertung erfolgt, wenn durch die vorgelegten Angaben und Erklärungen nicht sichergestellt ist, dass die Leistung vertragsgemäß erfüllt wird.</w:t>
      </w:r>
    </w:p>
    <w:p w14:paraId="0C44E952" w14:textId="02871DD3" w:rsidR="00C94B72" w:rsidRPr="00D93E44" w:rsidRDefault="00C94B72" w:rsidP="00C94B72">
      <w:pPr>
        <w:jc w:val="both"/>
        <w:rPr>
          <w:rFonts w:ascii="Fira Sans Extra Condensed" w:hAnsi="Fira Sans Extra Condensed" w:cs="Arial"/>
          <w:sz w:val="22"/>
          <w:szCs w:val="22"/>
        </w:rPr>
      </w:pPr>
      <w:r w:rsidRPr="00D93E44">
        <w:rPr>
          <w:rFonts w:ascii="Fira Sans Extra Condensed" w:hAnsi="Fira Sans Extra Condensed" w:cs="Arial"/>
          <w:sz w:val="22"/>
          <w:szCs w:val="22"/>
        </w:rPr>
        <w:t>Bei der Auswahl der Biete</w:t>
      </w:r>
      <w:r w:rsidR="00C96F73">
        <w:rPr>
          <w:rFonts w:ascii="Fira Sans Extra Condensed" w:hAnsi="Fira Sans Extra Condensed" w:cs="Arial"/>
          <w:sz w:val="22"/>
          <w:szCs w:val="22"/>
        </w:rPr>
        <w:t>nden</w:t>
      </w:r>
      <w:r w:rsidRPr="00D93E44">
        <w:rPr>
          <w:rFonts w:ascii="Fira Sans Extra Condensed" w:hAnsi="Fira Sans Extra Condensed" w:cs="Arial"/>
          <w:sz w:val="22"/>
          <w:szCs w:val="22"/>
        </w:rPr>
        <w:t>, die für den Zuschlag in Betracht kommen, werden entsprechend § 33 </w:t>
      </w:r>
      <w:proofErr w:type="spellStart"/>
      <w:r w:rsidRPr="00D93E44">
        <w:rPr>
          <w:rFonts w:ascii="Fira Sans Extra Condensed" w:hAnsi="Fira Sans Extra Condensed" w:cs="Arial"/>
          <w:sz w:val="22"/>
          <w:szCs w:val="22"/>
        </w:rPr>
        <w:t>UVgO</w:t>
      </w:r>
      <w:proofErr w:type="spellEnd"/>
      <w:r w:rsidRPr="00D93E44">
        <w:rPr>
          <w:rFonts w:ascii="Fira Sans Extra Condensed" w:hAnsi="Fira Sans Extra Condensed" w:cs="Arial"/>
          <w:sz w:val="22"/>
          <w:szCs w:val="22"/>
        </w:rPr>
        <w:t xml:space="preserve"> nur die Bieter</w:t>
      </w:r>
      <w:r w:rsidR="00C96F73">
        <w:rPr>
          <w:rFonts w:ascii="Fira Sans Extra Condensed" w:hAnsi="Fira Sans Extra Condensed" w:cs="Arial"/>
          <w:sz w:val="22"/>
          <w:szCs w:val="22"/>
        </w:rPr>
        <w:t xml:space="preserve"> oder Bieter</w:t>
      </w:r>
      <w:r>
        <w:rPr>
          <w:rFonts w:ascii="Fira Sans Extra Condensed" w:hAnsi="Fira Sans Extra Condensed" w:cs="Arial"/>
          <w:sz w:val="22"/>
          <w:szCs w:val="22"/>
        </w:rPr>
        <w:t>innen</w:t>
      </w:r>
      <w:r w:rsidRPr="00D93E44">
        <w:rPr>
          <w:rFonts w:ascii="Fira Sans Extra Condensed" w:hAnsi="Fira Sans Extra Condensed" w:cs="Arial"/>
          <w:sz w:val="22"/>
          <w:szCs w:val="22"/>
        </w:rPr>
        <w:t xml:space="preserve"> berücksichtigt, die für die Erfüllung der vertraglichen Verpflichtungen die erforderliche Fachkunde und Leistungsfähigkeit aufweisen und somit geeignet im Sinne </w:t>
      </w:r>
      <w:r w:rsidR="00FD5807">
        <w:rPr>
          <w:rFonts w:ascii="Fira Sans Extra Condensed" w:hAnsi="Fira Sans Extra Condensed" w:cs="Arial"/>
          <w:sz w:val="22"/>
          <w:szCs w:val="22"/>
        </w:rPr>
        <w:t xml:space="preserve">des </w:t>
      </w:r>
      <w:r w:rsidRPr="00D93E44">
        <w:rPr>
          <w:rFonts w:ascii="Fira Sans Extra Condensed" w:hAnsi="Fira Sans Extra Condensed" w:cs="Arial"/>
          <w:sz w:val="22"/>
          <w:szCs w:val="22"/>
        </w:rPr>
        <w:t>§</w:t>
      </w:r>
      <w:r w:rsidR="00C96F73">
        <w:rPr>
          <w:rFonts w:ascii="Fira Sans Extra Condensed" w:hAnsi="Fira Sans Extra Condensed" w:cs="Arial"/>
          <w:sz w:val="22"/>
          <w:szCs w:val="22"/>
        </w:rPr>
        <w:t> </w:t>
      </w:r>
      <w:r w:rsidRPr="00D93E44">
        <w:rPr>
          <w:rFonts w:ascii="Fira Sans Extra Condensed" w:hAnsi="Fira Sans Extra Condensed" w:cs="Arial"/>
          <w:sz w:val="22"/>
          <w:szCs w:val="22"/>
        </w:rPr>
        <w:t>31</w:t>
      </w:r>
      <w:r w:rsidR="00C96F73">
        <w:rPr>
          <w:rFonts w:ascii="Fira Sans Extra Condensed" w:hAnsi="Fira Sans Extra Condensed" w:cs="Arial"/>
          <w:sz w:val="22"/>
          <w:szCs w:val="22"/>
        </w:rPr>
        <w:t> </w:t>
      </w:r>
      <w:proofErr w:type="spellStart"/>
      <w:r w:rsidRPr="00D93E44">
        <w:rPr>
          <w:rFonts w:ascii="Fira Sans Extra Condensed" w:hAnsi="Fira Sans Extra Condensed" w:cs="Arial"/>
          <w:sz w:val="22"/>
          <w:szCs w:val="22"/>
        </w:rPr>
        <w:t>UVgO</w:t>
      </w:r>
      <w:proofErr w:type="spellEnd"/>
      <w:r w:rsidRPr="00D93E44">
        <w:rPr>
          <w:rFonts w:ascii="Fira Sans Extra Condensed" w:hAnsi="Fira Sans Extra Condensed" w:cs="Arial"/>
          <w:sz w:val="22"/>
          <w:szCs w:val="22"/>
        </w:rPr>
        <w:t xml:space="preserve"> sind.</w:t>
      </w:r>
    </w:p>
    <w:p w14:paraId="01D31CA3" w14:textId="54721352" w:rsidR="00C94B72" w:rsidRPr="00D93E44" w:rsidRDefault="004A6239" w:rsidP="00C94B72">
      <w:pPr>
        <w:jc w:val="both"/>
        <w:rPr>
          <w:rFonts w:ascii="Fira Sans Extra Condensed" w:hAnsi="Fira Sans Extra Condensed" w:cs="Arial"/>
          <w:sz w:val="22"/>
          <w:szCs w:val="22"/>
        </w:rPr>
      </w:pPr>
      <w:r>
        <w:rPr>
          <w:rFonts w:ascii="Fira Sans Extra Condensed" w:hAnsi="Fira Sans Extra Condensed" w:cs="Arial"/>
          <w:sz w:val="22"/>
          <w:szCs w:val="22"/>
        </w:rPr>
        <w:t>D</w:t>
      </w:r>
      <w:r w:rsidR="00C94B72" w:rsidRPr="00D93E44">
        <w:rPr>
          <w:rFonts w:ascii="Fira Sans Extra Condensed" w:hAnsi="Fira Sans Extra Condensed" w:cs="Arial"/>
          <w:sz w:val="22"/>
          <w:szCs w:val="22"/>
        </w:rPr>
        <w:t>ie nachfolgenden Angaben und Erklärungen sind zur Beurteilung der Eignung im Sinne des §</w:t>
      </w:r>
      <w:r w:rsidR="00C96F73">
        <w:rPr>
          <w:rFonts w:ascii="Fira Sans Extra Condensed" w:hAnsi="Fira Sans Extra Condensed" w:cs="Arial"/>
          <w:sz w:val="22"/>
          <w:szCs w:val="22"/>
        </w:rPr>
        <w:t> </w:t>
      </w:r>
      <w:r w:rsidR="00C94B72" w:rsidRPr="00D93E44">
        <w:rPr>
          <w:rFonts w:ascii="Fira Sans Extra Condensed" w:hAnsi="Fira Sans Extra Condensed" w:cs="Arial"/>
          <w:sz w:val="22"/>
          <w:szCs w:val="22"/>
        </w:rPr>
        <w:t>31</w:t>
      </w:r>
      <w:r w:rsidR="00C96F73">
        <w:rPr>
          <w:rFonts w:ascii="Fira Sans Extra Condensed" w:hAnsi="Fira Sans Extra Condensed" w:cs="Arial"/>
          <w:sz w:val="22"/>
          <w:szCs w:val="22"/>
        </w:rPr>
        <w:t> </w:t>
      </w:r>
      <w:proofErr w:type="spellStart"/>
      <w:r w:rsidR="00C94B72" w:rsidRPr="00D93E44">
        <w:rPr>
          <w:rFonts w:ascii="Fira Sans Extra Condensed" w:hAnsi="Fira Sans Extra Condensed" w:cs="Arial"/>
          <w:sz w:val="22"/>
          <w:szCs w:val="22"/>
        </w:rPr>
        <w:t>UVgO</w:t>
      </w:r>
      <w:proofErr w:type="spellEnd"/>
      <w:r w:rsidR="00C94B72" w:rsidRPr="00D93E44">
        <w:rPr>
          <w:rFonts w:ascii="Fira Sans Extra Condensed" w:hAnsi="Fira Sans Extra Condensed" w:cs="Arial"/>
          <w:sz w:val="22"/>
          <w:szCs w:val="22"/>
        </w:rPr>
        <w:t xml:space="preserve"> des Bieters </w:t>
      </w:r>
      <w:r w:rsidR="00C96F73">
        <w:rPr>
          <w:rFonts w:ascii="Fira Sans Extra Condensed" w:hAnsi="Fira Sans Extra Condensed" w:cs="Arial"/>
          <w:sz w:val="22"/>
          <w:szCs w:val="22"/>
        </w:rPr>
        <w:t xml:space="preserve">oder der Bieterin </w:t>
      </w:r>
      <w:r w:rsidR="00C94B72" w:rsidRPr="00D93E44">
        <w:rPr>
          <w:rFonts w:ascii="Fira Sans Extra Condensed" w:hAnsi="Fira Sans Extra Condensed" w:cs="Arial"/>
          <w:sz w:val="22"/>
          <w:szCs w:val="22"/>
        </w:rPr>
        <w:t>erforderlich.</w:t>
      </w:r>
    </w:p>
    <w:p w14:paraId="3FC78C7B" w14:textId="247E85C2" w:rsidR="00C94B72" w:rsidRDefault="004C1037" w:rsidP="00C96F73">
      <w:pPr>
        <w:spacing w:before="120"/>
        <w:jc w:val="both"/>
        <w:rPr>
          <w:rFonts w:ascii="Fira Sans Extra Condensed" w:hAnsi="Fira Sans Extra Condensed" w:cs="Arial"/>
          <w:sz w:val="22"/>
          <w:szCs w:val="22"/>
        </w:rPr>
      </w:pPr>
      <w:r>
        <w:rPr>
          <w:rFonts w:ascii="Fira Sans Extra Condensed" w:hAnsi="Fira Sans Extra Condensed" w:cs="Arial"/>
          <w:sz w:val="22"/>
          <w:szCs w:val="22"/>
          <w:u w:val="single"/>
        </w:rPr>
        <w:lastRenderedPageBreak/>
        <w:t>Technisch und b</w:t>
      </w:r>
      <w:r w:rsidR="00C94B72" w:rsidRPr="00C94B72">
        <w:rPr>
          <w:rFonts w:ascii="Fira Sans Extra Condensed" w:hAnsi="Fira Sans Extra Condensed" w:cs="Arial"/>
          <w:sz w:val="22"/>
          <w:szCs w:val="22"/>
          <w:u w:val="single"/>
        </w:rPr>
        <w:t>eruflich leistungsfähig (früher Fachkunde)</w:t>
      </w:r>
      <w:r w:rsidR="00C94B72" w:rsidRPr="00C94B72">
        <w:rPr>
          <w:rFonts w:ascii="Fira Sans Extra Condensed" w:hAnsi="Fira Sans Extra Condensed" w:cs="Arial"/>
          <w:sz w:val="22"/>
          <w:szCs w:val="22"/>
        </w:rPr>
        <w:t xml:space="preserve"> ist ein</w:t>
      </w:r>
      <w:r w:rsidR="00C96F73">
        <w:rPr>
          <w:rFonts w:ascii="Fira Sans Extra Condensed" w:hAnsi="Fira Sans Extra Condensed" w:cs="Arial"/>
          <w:sz w:val="22"/>
          <w:szCs w:val="22"/>
        </w:rPr>
        <w:t xml:space="preserve"> Bieter oder ein</w:t>
      </w:r>
      <w:r w:rsidR="00C94B72" w:rsidRPr="00C94B72">
        <w:rPr>
          <w:rFonts w:ascii="Fira Sans Extra Condensed" w:hAnsi="Fira Sans Extra Condensed" w:cs="Arial"/>
          <w:sz w:val="22"/>
          <w:szCs w:val="22"/>
        </w:rPr>
        <w:t xml:space="preserve">e Bieterin, welcher </w:t>
      </w:r>
      <w:r w:rsidR="00C96F73">
        <w:rPr>
          <w:rFonts w:ascii="Fira Sans Extra Condensed" w:hAnsi="Fira Sans Extra Condensed" w:cs="Arial"/>
          <w:sz w:val="22"/>
          <w:szCs w:val="22"/>
        </w:rPr>
        <w:t xml:space="preserve">bzw. </w:t>
      </w:r>
      <w:proofErr w:type="gramStart"/>
      <w:r w:rsidR="00C96F73">
        <w:rPr>
          <w:rFonts w:ascii="Fira Sans Extra Condensed" w:hAnsi="Fira Sans Extra Condensed" w:cs="Arial"/>
          <w:sz w:val="22"/>
          <w:szCs w:val="22"/>
        </w:rPr>
        <w:t xml:space="preserve">welche </w:t>
      </w:r>
      <w:r w:rsidR="00C94B72" w:rsidRPr="00C94B72">
        <w:rPr>
          <w:rFonts w:ascii="Fira Sans Extra Condensed" w:hAnsi="Fira Sans Extra Condensed" w:cs="Arial"/>
          <w:sz w:val="22"/>
          <w:szCs w:val="22"/>
        </w:rPr>
        <w:t>umfassende und aktuelle Erfahrungen</w:t>
      </w:r>
      <w:proofErr w:type="gramEnd"/>
      <w:r w:rsidR="00C94B72" w:rsidRPr="00C94B72">
        <w:rPr>
          <w:rFonts w:ascii="Fira Sans Extra Condensed" w:hAnsi="Fira Sans Extra Condensed" w:cs="Arial"/>
          <w:sz w:val="22"/>
          <w:szCs w:val="22"/>
        </w:rPr>
        <w:t>, Kenntnisse und Fertigkeiten für die zu erbringende Leistung nachweist, um diese fachgerecht vorzubereiten und auszuführen.</w:t>
      </w:r>
    </w:p>
    <w:p w14:paraId="65651071" w14:textId="0C815CFF" w:rsidR="00C94B72" w:rsidRPr="00C94B72" w:rsidRDefault="00C94B72" w:rsidP="00C96F73">
      <w:pPr>
        <w:spacing w:before="120"/>
        <w:jc w:val="both"/>
        <w:rPr>
          <w:rFonts w:ascii="Fira Sans Extra Condensed" w:hAnsi="Fira Sans Extra Condensed" w:cs="Arial"/>
          <w:sz w:val="22"/>
          <w:szCs w:val="22"/>
        </w:rPr>
      </w:pPr>
      <w:r w:rsidRPr="00C94B72">
        <w:rPr>
          <w:rFonts w:ascii="Fira Sans Extra Condensed" w:hAnsi="Fira Sans Extra Condensed" w:cs="Arial"/>
          <w:sz w:val="22"/>
          <w:szCs w:val="22"/>
          <w:u w:val="single"/>
        </w:rPr>
        <w:t>Wirtschaftlich und finanziell leistungsfähig</w:t>
      </w:r>
      <w:r w:rsidRPr="00C94B72">
        <w:rPr>
          <w:rFonts w:ascii="Fira Sans Extra Condensed" w:hAnsi="Fira Sans Extra Condensed" w:cs="Arial"/>
          <w:sz w:val="22"/>
          <w:szCs w:val="22"/>
        </w:rPr>
        <w:t xml:space="preserve"> ist ein</w:t>
      </w:r>
      <w:r w:rsidR="00C96F73">
        <w:rPr>
          <w:rFonts w:ascii="Fira Sans Extra Condensed" w:hAnsi="Fira Sans Extra Condensed" w:cs="Arial"/>
          <w:sz w:val="22"/>
          <w:szCs w:val="22"/>
        </w:rPr>
        <w:t xml:space="preserve"> Bieter oder ein</w:t>
      </w:r>
      <w:r w:rsidRPr="00C94B72">
        <w:rPr>
          <w:rFonts w:ascii="Fira Sans Extra Condensed" w:hAnsi="Fira Sans Extra Condensed" w:cs="Arial"/>
          <w:sz w:val="22"/>
          <w:szCs w:val="22"/>
        </w:rPr>
        <w:t>e Bieterin, wenn er</w:t>
      </w:r>
      <w:r w:rsidR="00C96F73">
        <w:rPr>
          <w:rFonts w:ascii="Fira Sans Extra Condensed" w:hAnsi="Fira Sans Extra Condensed" w:cs="Arial"/>
          <w:sz w:val="22"/>
          <w:szCs w:val="22"/>
        </w:rPr>
        <w:t xml:space="preserve"> oder </w:t>
      </w:r>
      <w:r w:rsidRPr="00C94B72">
        <w:rPr>
          <w:rFonts w:ascii="Fira Sans Extra Condensed" w:hAnsi="Fira Sans Extra Condensed" w:cs="Arial"/>
          <w:sz w:val="22"/>
          <w:szCs w:val="22"/>
        </w:rPr>
        <w:t>sie als Unternehmen über die personellen, kaufmännischen, technischen und finanziellen Mittel verfügt, um den Auftrag fachlich einwandfrei und fristgerecht ausführen zu können.</w:t>
      </w:r>
    </w:p>
    <w:p w14:paraId="0A784D64" w14:textId="656AB5C7" w:rsidR="00C94B72" w:rsidRDefault="00C94B72" w:rsidP="009D5F54">
      <w:pPr>
        <w:spacing w:before="120"/>
        <w:jc w:val="both"/>
        <w:rPr>
          <w:rFonts w:ascii="Fira Sans Extra Condensed" w:hAnsi="Fira Sans Extra Condensed" w:cs="Arial"/>
          <w:sz w:val="22"/>
          <w:szCs w:val="22"/>
        </w:rPr>
      </w:pPr>
      <w:r w:rsidRPr="00D93E44">
        <w:rPr>
          <w:rFonts w:ascii="Fira Sans Extra Condensed" w:hAnsi="Fira Sans Extra Condensed" w:cs="Arial"/>
          <w:sz w:val="22"/>
          <w:szCs w:val="22"/>
        </w:rPr>
        <w:t xml:space="preserve">Die wirtschaftliche und finanzielle Leistungsfähigkeit muss in einem angemessenen Verhältnis zum zu vergebenden Auftragswert stehen. Bei der Bewertung der Leistungsfähigkeit sind auch die notwendigen Investitionen des </w:t>
      </w:r>
      <w:r w:rsidR="00D42DBC">
        <w:rPr>
          <w:rFonts w:ascii="Fira Sans Extra Condensed" w:hAnsi="Fira Sans Extra Condensed" w:cs="Arial"/>
          <w:sz w:val="22"/>
          <w:szCs w:val="22"/>
        </w:rPr>
        <w:t>Bieters</w:t>
      </w:r>
      <w:r w:rsidR="00C96F73">
        <w:rPr>
          <w:rFonts w:ascii="Fira Sans Extra Condensed" w:hAnsi="Fira Sans Extra Condensed" w:cs="Arial"/>
          <w:sz w:val="22"/>
          <w:szCs w:val="22"/>
        </w:rPr>
        <w:t xml:space="preserve"> oder</w:t>
      </w:r>
      <w:r>
        <w:rPr>
          <w:rFonts w:ascii="Fira Sans Extra Condensed" w:hAnsi="Fira Sans Extra Condensed" w:cs="Arial"/>
          <w:sz w:val="22"/>
          <w:szCs w:val="22"/>
        </w:rPr>
        <w:t xml:space="preserve"> der </w:t>
      </w:r>
      <w:r w:rsidR="00D42DBC">
        <w:rPr>
          <w:rFonts w:ascii="Fira Sans Extra Condensed" w:hAnsi="Fira Sans Extra Condensed" w:cs="Arial"/>
          <w:sz w:val="22"/>
          <w:szCs w:val="22"/>
        </w:rPr>
        <w:t>Bieterin</w:t>
      </w:r>
      <w:r w:rsidRPr="00D93E44">
        <w:rPr>
          <w:rFonts w:ascii="Fira Sans Extra Condensed" w:hAnsi="Fira Sans Extra Condensed" w:cs="Arial"/>
          <w:sz w:val="22"/>
          <w:szCs w:val="22"/>
        </w:rPr>
        <w:t xml:space="preserve"> vor der Leistungsaufnahme zu berücksichtigen.</w:t>
      </w:r>
    </w:p>
    <w:p w14:paraId="53310BF0" w14:textId="782D0DD9" w:rsidR="00C84C79" w:rsidRDefault="00C84C79" w:rsidP="009D5F54">
      <w:pPr>
        <w:spacing w:before="120"/>
        <w:jc w:val="both"/>
        <w:rPr>
          <w:rFonts w:ascii="Fira Sans Extra Condensed" w:hAnsi="Fira Sans Extra Condensed" w:cs="Arial"/>
          <w:sz w:val="22"/>
          <w:szCs w:val="22"/>
        </w:rPr>
      </w:pPr>
      <w:r>
        <w:rPr>
          <w:rFonts w:ascii="Fira Sans Extra Condensed" w:hAnsi="Fira Sans Extra Condensed" w:cs="Arial"/>
          <w:sz w:val="22"/>
          <w:szCs w:val="22"/>
        </w:rPr>
        <w:t xml:space="preserve">Die </w:t>
      </w:r>
      <w:r w:rsidR="00D42DBC">
        <w:rPr>
          <w:rFonts w:ascii="Fira Sans Extra Condensed" w:hAnsi="Fira Sans Extra Condensed" w:cs="Arial"/>
          <w:sz w:val="22"/>
          <w:szCs w:val="22"/>
        </w:rPr>
        <w:t xml:space="preserve">technische und </w:t>
      </w:r>
      <w:r w:rsidR="005C7C92" w:rsidRPr="005C7C92">
        <w:rPr>
          <w:rFonts w:ascii="Fira Sans Extra Condensed" w:hAnsi="Fira Sans Extra Condensed" w:cs="Arial"/>
          <w:sz w:val="22"/>
          <w:szCs w:val="22"/>
        </w:rPr>
        <w:t>berufliche</w:t>
      </w:r>
      <w:r w:rsidR="00D42DBC">
        <w:rPr>
          <w:rFonts w:ascii="Fira Sans Extra Condensed" w:hAnsi="Fira Sans Extra Condensed" w:cs="Arial"/>
          <w:sz w:val="22"/>
          <w:szCs w:val="22"/>
        </w:rPr>
        <w:t xml:space="preserve"> </w:t>
      </w:r>
      <w:r w:rsidR="005C7C92" w:rsidRPr="005C7C92">
        <w:rPr>
          <w:rFonts w:ascii="Fira Sans Extra Condensed" w:hAnsi="Fira Sans Extra Condensed" w:cs="Arial"/>
          <w:sz w:val="22"/>
          <w:szCs w:val="22"/>
        </w:rPr>
        <w:t>Leistungsfähigkeit sowie</w:t>
      </w:r>
      <w:r w:rsidR="005C7C92">
        <w:rPr>
          <w:rFonts w:ascii="Fira Sans Extra Condensed" w:hAnsi="Fira Sans Extra Condensed" w:cs="Arial"/>
          <w:sz w:val="22"/>
          <w:szCs w:val="22"/>
        </w:rPr>
        <w:t xml:space="preserve"> die </w:t>
      </w:r>
      <w:r>
        <w:rPr>
          <w:rFonts w:ascii="Fira Sans Extra Condensed" w:hAnsi="Fira Sans Extra Condensed" w:cs="Arial"/>
          <w:sz w:val="22"/>
          <w:szCs w:val="22"/>
        </w:rPr>
        <w:t xml:space="preserve">wirtschaftliche und finanzielle Leistungsfähigkeit ist entsprechend der unter A.1.4 </w:t>
      </w:r>
      <w:r w:rsidR="005C7C92">
        <w:rPr>
          <w:rFonts w:ascii="Fira Sans Extra Condensed" w:hAnsi="Fira Sans Extra Condensed" w:cs="Arial"/>
          <w:sz w:val="22"/>
          <w:szCs w:val="22"/>
        </w:rPr>
        <w:t>Angebotst</w:t>
      </w:r>
      <w:r>
        <w:rPr>
          <w:rFonts w:ascii="Fira Sans Extra Condensed" w:hAnsi="Fira Sans Extra Condensed" w:cs="Arial"/>
          <w:sz w:val="22"/>
          <w:szCs w:val="22"/>
        </w:rPr>
        <w:t xml:space="preserve">eil II aufgeführten </w:t>
      </w:r>
      <w:r w:rsidR="005C7C92">
        <w:rPr>
          <w:rFonts w:ascii="Fira Sans Extra Condensed" w:hAnsi="Fira Sans Extra Condensed" w:cs="Arial"/>
          <w:sz w:val="22"/>
          <w:szCs w:val="22"/>
        </w:rPr>
        <w:t>Erklärungen und Eignungsn</w:t>
      </w:r>
      <w:r>
        <w:rPr>
          <w:rFonts w:ascii="Fira Sans Extra Condensed" w:hAnsi="Fira Sans Extra Condensed" w:cs="Arial"/>
          <w:sz w:val="22"/>
          <w:szCs w:val="22"/>
        </w:rPr>
        <w:t>achweise</w:t>
      </w:r>
      <w:r w:rsidR="005C7C92">
        <w:rPr>
          <w:rFonts w:ascii="Fira Sans Extra Condensed" w:hAnsi="Fira Sans Extra Condensed" w:cs="Arial"/>
          <w:sz w:val="22"/>
          <w:szCs w:val="22"/>
        </w:rPr>
        <w:t>n</w:t>
      </w:r>
      <w:r>
        <w:rPr>
          <w:rFonts w:ascii="Fira Sans Extra Condensed" w:hAnsi="Fira Sans Extra Condensed" w:cs="Arial"/>
          <w:sz w:val="22"/>
          <w:szCs w:val="22"/>
        </w:rPr>
        <w:t xml:space="preserve"> zu prüfen.</w:t>
      </w:r>
    </w:p>
    <w:p w14:paraId="21D9DDA0" w14:textId="77777777" w:rsidR="008A0C2C" w:rsidRPr="00CE2808" w:rsidRDefault="008A0C2C" w:rsidP="008A0C2C">
      <w:pPr>
        <w:spacing w:before="120" w:after="120"/>
        <w:jc w:val="both"/>
        <w:rPr>
          <w:rFonts w:ascii="Fira Sans Extra Condensed" w:hAnsi="Fira Sans Extra Condensed" w:cstheme="minorHAnsi"/>
          <w:color w:val="000000"/>
          <w:sz w:val="22"/>
          <w:szCs w:val="22"/>
        </w:rPr>
      </w:pPr>
      <w:r w:rsidRPr="00CE2808">
        <w:rPr>
          <w:rFonts w:ascii="Fira Sans Extra Condensed" w:hAnsi="Fira Sans Extra Condensed" w:cstheme="minorHAnsi"/>
          <w:color w:val="000000"/>
          <w:sz w:val="22"/>
          <w:szCs w:val="22"/>
        </w:rPr>
        <w:t>Bei Bietergemeinschaften werden Nachweise zur Leistungsfähigkeit in beruflicher sowie in wirtschaftlicher und finanzieller Hinsicht kumulativ gewertet und sind somit nicht zwingend von jedem Mitglied der Bietergemeinschaft vorzulegen.</w:t>
      </w:r>
    </w:p>
    <w:p w14:paraId="3E18128D" w14:textId="68D77B0C" w:rsidR="008A0C2C" w:rsidRPr="00CE2808" w:rsidRDefault="008A0C2C" w:rsidP="008A0C2C">
      <w:pPr>
        <w:numPr>
          <w:ilvl w:val="12"/>
          <w:numId w:val="0"/>
        </w:numPr>
        <w:spacing w:before="120" w:after="120"/>
        <w:jc w:val="both"/>
        <w:rPr>
          <w:rFonts w:ascii="Fira Sans Extra Condensed" w:hAnsi="Fira Sans Extra Condensed" w:cstheme="minorHAnsi"/>
          <w:color w:val="000000"/>
          <w:sz w:val="22"/>
          <w:szCs w:val="22"/>
        </w:rPr>
      </w:pPr>
      <w:r w:rsidRPr="00CE2808">
        <w:rPr>
          <w:rFonts w:ascii="Fira Sans Extra Condensed" w:hAnsi="Fira Sans Extra Condensed" w:cstheme="minorHAnsi"/>
          <w:b/>
          <w:color w:val="000000"/>
          <w:sz w:val="22"/>
          <w:szCs w:val="22"/>
        </w:rPr>
        <w:t>Die fehlende Eignung des Bieters, der Bieterin bzw. eines Mitglieds der Bietergemeinschaft führt zum Ausschluss des Angebots des Bieters oder der Bieterin.</w:t>
      </w:r>
    </w:p>
    <w:p w14:paraId="2A5D8BDE" w14:textId="17AB6753" w:rsidR="008A0C2C" w:rsidRPr="00D93E44" w:rsidRDefault="008A0C2C" w:rsidP="009D5F54">
      <w:pPr>
        <w:spacing w:before="120"/>
        <w:jc w:val="both"/>
        <w:rPr>
          <w:rFonts w:ascii="Fira Sans Extra Condensed" w:hAnsi="Fira Sans Extra Condensed" w:cs="Arial"/>
          <w:sz w:val="22"/>
          <w:szCs w:val="22"/>
        </w:rPr>
      </w:pPr>
      <w:r>
        <w:rPr>
          <w:rFonts w:ascii="Fira Sans Extra Condensed" w:hAnsi="Fira Sans Extra Condensed" w:cs="Arial"/>
          <w:sz w:val="22"/>
          <w:szCs w:val="22"/>
        </w:rPr>
        <w:t>Alle weiteren, sich aus den anwendbaren Rechtsvorschriften ergebenden Ausschlussgründe sind ebenfalls anzuwenden.</w:t>
      </w:r>
    </w:p>
    <w:p w14:paraId="11A812A3" w14:textId="2176355F" w:rsidR="00F10432" w:rsidRDefault="00F10432" w:rsidP="005872F0">
      <w:pPr>
        <w:pStyle w:val="berschrift4"/>
      </w:pPr>
      <w:bookmarkStart w:id="23" w:name="_Toc226445710"/>
      <w:r w:rsidRPr="00D93E44">
        <w:t>A.2.2</w:t>
      </w:r>
      <w:r w:rsidR="006D5E44">
        <w:t xml:space="preserve"> </w:t>
      </w:r>
      <w:r w:rsidRPr="00D93E44">
        <w:t>Wertungsphase 2:</w:t>
      </w:r>
      <w:r w:rsidR="00525B3E">
        <w:t xml:space="preserve"> </w:t>
      </w:r>
      <w:r w:rsidR="00463B58">
        <w:t>I</w:t>
      </w:r>
      <w:r w:rsidR="00112BF9" w:rsidRPr="00D93E44">
        <w:t>nhaltliche</w:t>
      </w:r>
      <w:r w:rsidR="00112BF9">
        <w:t xml:space="preserve"> </w:t>
      </w:r>
      <w:r w:rsidR="00112BF9" w:rsidRPr="00D93E44">
        <w:t>Prüfung der Angebote</w:t>
      </w:r>
      <w:bookmarkEnd w:id="23"/>
    </w:p>
    <w:p w14:paraId="1563E541" w14:textId="33D2D336" w:rsidR="00897725" w:rsidRDefault="00B700B2" w:rsidP="00897725">
      <w:pPr>
        <w:numPr>
          <w:ilvl w:val="12"/>
          <w:numId w:val="0"/>
        </w:numPr>
        <w:jc w:val="both"/>
        <w:rPr>
          <w:rFonts w:ascii="Fira Sans Extra Condensed" w:hAnsi="Fira Sans Extra Condensed" w:cs="Arial"/>
          <w:bCs/>
          <w:sz w:val="22"/>
          <w:szCs w:val="22"/>
        </w:rPr>
      </w:pPr>
      <w:r w:rsidRPr="00B700B2">
        <w:rPr>
          <w:rStyle w:val="Fett"/>
          <w:rFonts w:ascii="Fira Sans Extra Condensed" w:hAnsi="Fira Sans Extra Condensed" w:cs="Arial"/>
          <w:b w:val="0"/>
          <w:bCs w:val="0"/>
          <w:sz w:val="22"/>
          <w:szCs w:val="22"/>
        </w:rPr>
        <w:t xml:space="preserve">Das Konzept ist entsprechend der vorgegebenen Reihenfolge der Wertungskriterien </w:t>
      </w:r>
      <w:r>
        <w:rPr>
          <w:rStyle w:val="Fett"/>
          <w:rFonts w:ascii="Fira Sans Extra Condensed" w:hAnsi="Fira Sans Extra Condensed" w:cs="Arial"/>
          <w:b w:val="0"/>
          <w:bCs w:val="0"/>
          <w:sz w:val="22"/>
          <w:szCs w:val="22"/>
        </w:rPr>
        <w:t xml:space="preserve">der Bewertungsmatrix </w:t>
      </w:r>
      <w:r w:rsidR="00CE2808">
        <w:rPr>
          <w:rStyle w:val="Fett"/>
          <w:rFonts w:ascii="Fira Sans Extra Condensed" w:hAnsi="Fira Sans Extra Condensed" w:cs="Arial"/>
          <w:b w:val="0"/>
          <w:bCs w:val="0"/>
          <w:sz w:val="22"/>
          <w:szCs w:val="22"/>
        </w:rPr>
        <w:t xml:space="preserve">gemäß A.4 </w:t>
      </w:r>
      <w:r w:rsidRPr="00B700B2">
        <w:rPr>
          <w:rStyle w:val="Fett"/>
          <w:rFonts w:ascii="Fira Sans Extra Condensed" w:hAnsi="Fira Sans Extra Condensed" w:cs="Arial"/>
          <w:b w:val="0"/>
          <w:bCs w:val="0"/>
          <w:sz w:val="22"/>
          <w:szCs w:val="22"/>
        </w:rPr>
        <w:t>zu gliedern.</w:t>
      </w:r>
      <w:r w:rsidR="00897725" w:rsidRPr="00897725">
        <w:rPr>
          <w:rFonts w:ascii="Fira Sans Extra Condensed" w:hAnsi="Fira Sans Extra Condensed" w:cs="Arial"/>
          <w:bCs/>
          <w:sz w:val="22"/>
          <w:szCs w:val="22"/>
        </w:rPr>
        <w:t xml:space="preserve"> </w:t>
      </w:r>
      <w:r w:rsidR="00897725">
        <w:rPr>
          <w:rFonts w:ascii="Fira Sans Extra Condensed" w:hAnsi="Fira Sans Extra Condensed" w:cs="Arial"/>
          <w:bCs/>
          <w:sz w:val="22"/>
          <w:szCs w:val="22"/>
        </w:rPr>
        <w:t xml:space="preserve">Die Bewertung des Konzeptinhalts basiert auf der Auswertung der Kriterien der Bewertungsmatrix sowie deren Gewichtung (siehe hierzu </w:t>
      </w:r>
      <w:r w:rsidR="00897725" w:rsidRPr="00395710">
        <w:rPr>
          <w:rFonts w:ascii="Fira Sans Extra Condensed" w:hAnsi="Fira Sans Extra Condensed" w:cs="Arial"/>
          <w:bCs/>
          <w:sz w:val="22"/>
          <w:szCs w:val="22"/>
        </w:rPr>
        <w:t>auch A.3 „Hinweise zur Bewertung“).</w:t>
      </w:r>
    </w:p>
    <w:p w14:paraId="4BF7212B" w14:textId="01208F69" w:rsidR="00CE2808" w:rsidRPr="00CE2808" w:rsidRDefault="00CE2808" w:rsidP="00CE2808">
      <w:pPr>
        <w:tabs>
          <w:tab w:val="left" w:pos="7"/>
          <w:tab w:val="left" w:pos="715"/>
          <w:tab w:val="left" w:pos="1423"/>
          <w:tab w:val="left" w:pos="2131"/>
          <w:tab w:val="left" w:pos="2839"/>
          <w:tab w:val="left" w:pos="3547"/>
          <w:tab w:val="left" w:pos="4255"/>
          <w:tab w:val="left" w:pos="4963"/>
          <w:tab w:val="left" w:pos="5671"/>
          <w:tab w:val="left" w:pos="6379"/>
          <w:tab w:val="left" w:pos="7087"/>
          <w:tab w:val="left" w:pos="7795"/>
          <w:tab w:val="left" w:pos="8503"/>
        </w:tabs>
        <w:spacing w:before="120" w:after="120"/>
        <w:jc w:val="both"/>
        <w:rPr>
          <w:rFonts w:ascii="Fira Sans Extra Condensed" w:hAnsi="Fira Sans Extra Condensed" w:cstheme="minorHAnsi"/>
          <w:sz w:val="22"/>
          <w:szCs w:val="22"/>
        </w:rPr>
      </w:pPr>
      <w:r w:rsidRPr="00CE2808">
        <w:rPr>
          <w:rFonts w:ascii="Fira Sans Extra Condensed" w:hAnsi="Fira Sans Extra Condensed" w:cstheme="minorHAnsi"/>
          <w:sz w:val="22"/>
          <w:szCs w:val="22"/>
        </w:rPr>
        <w:t>Der</w:t>
      </w:r>
      <w:r>
        <w:rPr>
          <w:rFonts w:ascii="Fira Sans Extra Condensed" w:hAnsi="Fira Sans Extra Condensed" w:cstheme="minorHAnsi"/>
          <w:sz w:val="22"/>
          <w:szCs w:val="22"/>
        </w:rPr>
        <w:t xml:space="preserve"> Bieter oder </w:t>
      </w:r>
      <w:r w:rsidRPr="00CE2808">
        <w:rPr>
          <w:rFonts w:ascii="Fira Sans Extra Condensed" w:hAnsi="Fira Sans Extra Condensed" w:cstheme="minorHAnsi"/>
          <w:sz w:val="22"/>
          <w:szCs w:val="22"/>
        </w:rPr>
        <w:t xml:space="preserve">die Bieterin hat in seinem Angebotskonzept </w:t>
      </w:r>
      <w:r w:rsidR="00897725">
        <w:rPr>
          <w:rFonts w:ascii="Fira Sans Extra Condensed" w:hAnsi="Fira Sans Extra Condensed" w:cstheme="minorHAnsi"/>
          <w:sz w:val="22"/>
          <w:szCs w:val="22"/>
        </w:rPr>
        <w:t>abzubilden</w:t>
      </w:r>
      <w:r w:rsidRPr="00CE2808">
        <w:rPr>
          <w:rFonts w:ascii="Fira Sans Extra Condensed" w:hAnsi="Fira Sans Extra Condensed" w:cstheme="minorHAnsi"/>
          <w:sz w:val="22"/>
          <w:szCs w:val="22"/>
        </w:rPr>
        <w:t>, wie er</w:t>
      </w:r>
      <w:r>
        <w:rPr>
          <w:rFonts w:ascii="Fira Sans Extra Condensed" w:hAnsi="Fira Sans Extra Condensed" w:cstheme="minorHAnsi"/>
          <w:sz w:val="22"/>
          <w:szCs w:val="22"/>
        </w:rPr>
        <w:t xml:space="preserve"> oder</w:t>
      </w:r>
      <w:r w:rsidRPr="00CE2808">
        <w:rPr>
          <w:rFonts w:ascii="Fira Sans Extra Condensed" w:hAnsi="Fira Sans Extra Condensed" w:cstheme="minorHAnsi"/>
          <w:sz w:val="22"/>
          <w:szCs w:val="22"/>
        </w:rPr>
        <w:t> sie die Anforderungen einer erfolgreichen Aktivierung und beruflichen Eingliederung der Teilnehmenden erfüllen und die Qualität der Durchführung sicherstellen wird</w:t>
      </w:r>
      <w:r w:rsidR="00897725">
        <w:rPr>
          <w:rFonts w:ascii="Fira Sans Extra Condensed" w:hAnsi="Fira Sans Extra Condensed" w:cstheme="minorHAnsi"/>
          <w:sz w:val="22"/>
          <w:szCs w:val="22"/>
        </w:rPr>
        <w:t>. Nachvollziehbar darzustellen ist zudem der Personaleinsatz im Hinblick auf die Gesamtstrategie.</w:t>
      </w:r>
    </w:p>
    <w:p w14:paraId="0CB95687" w14:textId="57FA3EA1" w:rsidR="00C94B72" w:rsidRPr="004624B4" w:rsidRDefault="00C94B72" w:rsidP="00897725">
      <w:pPr>
        <w:numPr>
          <w:ilvl w:val="12"/>
          <w:numId w:val="0"/>
        </w:numPr>
        <w:spacing w:before="120"/>
        <w:jc w:val="both"/>
        <w:rPr>
          <w:rFonts w:ascii="Fira Sans Extra Condensed" w:hAnsi="Fira Sans Extra Condensed" w:cs="Arial"/>
          <w:bCs/>
          <w:sz w:val="22"/>
          <w:szCs w:val="22"/>
        </w:rPr>
      </w:pPr>
      <w:r w:rsidRPr="004624B4">
        <w:rPr>
          <w:rFonts w:ascii="Fira Sans Extra Condensed" w:hAnsi="Fira Sans Extra Condensed" w:cs="Arial"/>
          <w:bCs/>
          <w:sz w:val="22"/>
          <w:szCs w:val="22"/>
        </w:rPr>
        <w:t>Ein Ausschluss des Angebots erfolgt, wenn das eingereichte Konzept in mindestens einem Wertungskriterium nicht den Mindestanforderungen entspricht.</w:t>
      </w:r>
    </w:p>
    <w:p w14:paraId="2B91A024" w14:textId="433717B5" w:rsidR="00C94B72" w:rsidRPr="00CB7FC2" w:rsidRDefault="00C94B72" w:rsidP="00897725">
      <w:pPr>
        <w:numPr>
          <w:ilvl w:val="12"/>
          <w:numId w:val="0"/>
        </w:numPr>
        <w:spacing w:before="120"/>
        <w:jc w:val="both"/>
        <w:rPr>
          <w:rFonts w:ascii="Fira Sans Extra Condensed" w:hAnsi="Fira Sans Extra Condensed" w:cs="Arial"/>
          <w:color w:val="000000"/>
          <w:sz w:val="22"/>
          <w:szCs w:val="22"/>
        </w:rPr>
      </w:pPr>
      <w:r w:rsidRPr="004624B4">
        <w:rPr>
          <w:rFonts w:ascii="Fira Sans Extra Condensed" w:hAnsi="Fira Sans Extra Condensed" w:cs="Arial"/>
          <w:bCs/>
          <w:color w:val="000000"/>
          <w:sz w:val="22"/>
          <w:szCs w:val="22"/>
        </w:rPr>
        <w:t>Die weiteren, sich aus den anwendbaren Rechtsvorschriften</w:t>
      </w:r>
      <w:r w:rsidRPr="00D93E44">
        <w:rPr>
          <w:rFonts w:ascii="Fira Sans Extra Condensed" w:hAnsi="Fira Sans Extra Condensed" w:cs="Arial"/>
          <w:color w:val="000000"/>
          <w:sz w:val="22"/>
          <w:szCs w:val="22"/>
        </w:rPr>
        <w:t xml:space="preserve"> ergebenden Ausschlussgründe sind ebenfalls anzuwenden.</w:t>
      </w:r>
    </w:p>
    <w:p w14:paraId="3F74E6B0" w14:textId="0DF816F3" w:rsidR="00F10432" w:rsidRPr="00D93E44" w:rsidRDefault="00F10432" w:rsidP="005872F0">
      <w:pPr>
        <w:pStyle w:val="berschrift4"/>
      </w:pPr>
      <w:bookmarkStart w:id="24" w:name="_Toc226445711"/>
      <w:r w:rsidRPr="00D93E44">
        <w:t>A.2.3</w:t>
      </w:r>
      <w:r w:rsidR="006D5E44">
        <w:t xml:space="preserve"> </w:t>
      </w:r>
      <w:r w:rsidRPr="00D93E44">
        <w:t>Wertungsphase 3:</w:t>
      </w:r>
      <w:r w:rsidR="00525B3E">
        <w:t xml:space="preserve"> </w:t>
      </w:r>
      <w:r w:rsidRPr="00D93E44">
        <w:t>Prü</w:t>
      </w:r>
      <w:r w:rsidR="00CB7FC2">
        <w:t>f</w:t>
      </w:r>
      <w:r w:rsidRPr="00D93E44">
        <w:t>ung der Angemessenheit der Angebotspreise</w:t>
      </w:r>
      <w:bookmarkEnd w:id="24"/>
    </w:p>
    <w:p w14:paraId="07375ACB" w14:textId="1CC999C8" w:rsidR="00E411B7" w:rsidRPr="00D93E44" w:rsidRDefault="00B422AF" w:rsidP="006918FD">
      <w:pPr>
        <w:numPr>
          <w:ilvl w:val="12"/>
          <w:numId w:val="0"/>
        </w:numPr>
        <w:jc w:val="both"/>
        <w:rPr>
          <w:rFonts w:ascii="Fira Sans Extra Condensed" w:hAnsi="Fira Sans Extra Condensed" w:cs="Arial"/>
          <w:color w:val="000000"/>
          <w:sz w:val="22"/>
          <w:szCs w:val="22"/>
        </w:rPr>
      </w:pPr>
      <w:r w:rsidRPr="00D93E44">
        <w:rPr>
          <w:rFonts w:ascii="Fira Sans Extra Condensed" w:hAnsi="Fira Sans Extra Condensed" w:cs="Arial"/>
          <w:color w:val="000000"/>
          <w:sz w:val="22"/>
          <w:szCs w:val="22"/>
        </w:rPr>
        <w:t>In dieser Wertungsphase werden die verbleibenden Angebote auf die Angemessenheit</w:t>
      </w:r>
      <w:r w:rsidR="00211B8F" w:rsidRPr="00D93E44">
        <w:rPr>
          <w:rFonts w:ascii="Fira Sans Extra Condensed" w:hAnsi="Fira Sans Extra Condensed" w:cs="Arial"/>
          <w:color w:val="000000"/>
          <w:sz w:val="22"/>
          <w:szCs w:val="22"/>
        </w:rPr>
        <w:t xml:space="preserve"> der Angebotspreise</w:t>
      </w:r>
      <w:r w:rsidRPr="00D93E44">
        <w:rPr>
          <w:rFonts w:ascii="Fira Sans Extra Condensed" w:hAnsi="Fira Sans Extra Condensed" w:cs="Arial"/>
          <w:color w:val="000000"/>
          <w:sz w:val="22"/>
          <w:szCs w:val="22"/>
        </w:rPr>
        <w:t xml:space="preserve"> hin überprüft. </w:t>
      </w:r>
      <w:r w:rsidR="00211B8F" w:rsidRPr="00D93E44">
        <w:rPr>
          <w:rFonts w:ascii="Fira Sans Extra Condensed" w:hAnsi="Fira Sans Extra Condensed" w:cs="Segoe UI"/>
          <w:color w:val="000000"/>
          <w:sz w:val="22"/>
          <w:szCs w:val="22"/>
          <w:shd w:val="clear" w:color="auto" w:fill="FFFFFF"/>
        </w:rPr>
        <w:t>Im Rahmen dessen prüft der Auftraggeber</w:t>
      </w:r>
      <w:r w:rsidR="009333B9" w:rsidRPr="00D93E44">
        <w:rPr>
          <w:rFonts w:ascii="Fira Sans Extra Condensed" w:hAnsi="Fira Sans Extra Condensed" w:cs="Segoe UI"/>
          <w:color w:val="000000"/>
          <w:sz w:val="22"/>
          <w:szCs w:val="22"/>
          <w:shd w:val="clear" w:color="auto" w:fill="FFFFFF"/>
        </w:rPr>
        <w:t>,</w:t>
      </w:r>
      <w:r w:rsidR="00575443" w:rsidRPr="00D93E44">
        <w:rPr>
          <w:rFonts w:ascii="Fira Sans Extra Condensed" w:hAnsi="Fira Sans Extra Condensed" w:cs="Segoe UI"/>
          <w:color w:val="000000"/>
          <w:sz w:val="22"/>
          <w:szCs w:val="22"/>
          <w:shd w:val="clear" w:color="auto" w:fill="FFFFFF"/>
        </w:rPr>
        <w:t xml:space="preserve"> </w:t>
      </w:r>
      <w:r w:rsidR="00211B8F" w:rsidRPr="00D93E44">
        <w:rPr>
          <w:rFonts w:ascii="Fira Sans Extra Condensed" w:hAnsi="Fira Sans Extra Condensed" w:cs="Segoe UI"/>
          <w:color w:val="000000"/>
          <w:sz w:val="22"/>
          <w:szCs w:val="22"/>
          <w:shd w:val="clear" w:color="auto" w:fill="FFFFFF"/>
        </w:rPr>
        <w:t>ob der angebotene Preis in offenbarem Missverhältnis zu der angebotenen Leistung steht, d.</w:t>
      </w:r>
      <w:r w:rsidR="00204E5D">
        <w:rPr>
          <w:rFonts w:ascii="Fira Sans Extra Condensed" w:hAnsi="Fira Sans Extra Condensed" w:cs="Segoe UI"/>
          <w:color w:val="000000"/>
          <w:sz w:val="22"/>
          <w:szCs w:val="22"/>
          <w:shd w:val="clear" w:color="auto" w:fill="FFFFFF"/>
        </w:rPr>
        <w:t> </w:t>
      </w:r>
      <w:r w:rsidR="00211B8F" w:rsidRPr="00D93E44">
        <w:rPr>
          <w:rFonts w:ascii="Fira Sans Extra Condensed" w:hAnsi="Fira Sans Extra Condensed" w:cs="Segoe UI"/>
          <w:color w:val="000000"/>
          <w:sz w:val="22"/>
          <w:szCs w:val="22"/>
          <w:shd w:val="clear" w:color="auto" w:fill="FFFFFF"/>
        </w:rPr>
        <w:t xml:space="preserve">h. ob der </w:t>
      </w:r>
      <w:r w:rsidR="00211B8F" w:rsidRPr="00D93E44">
        <w:rPr>
          <w:rFonts w:ascii="Fira Sans Extra Condensed" w:hAnsi="Fira Sans Extra Condensed" w:cs="Segoe UI"/>
          <w:sz w:val="22"/>
          <w:szCs w:val="22"/>
          <w:shd w:val="clear" w:color="auto" w:fill="FFFFFF"/>
        </w:rPr>
        <w:t xml:space="preserve">Preis unangemessen hoch oder unangemessen niedrig ist. Mit dem Preis ist hierbei der Gesamtpreis gemeint. Bei einem zu niedrigen Preis wird geprüft, ob der </w:t>
      </w:r>
      <w:r w:rsidR="00211B8F" w:rsidRPr="00D93E44">
        <w:rPr>
          <w:rFonts w:ascii="Fira Sans Extra Condensed" w:hAnsi="Fira Sans Extra Condensed" w:cs="Segoe UI"/>
          <w:color w:val="000000"/>
          <w:sz w:val="22"/>
          <w:szCs w:val="22"/>
          <w:shd w:val="clear" w:color="auto" w:fill="FFFFFF"/>
        </w:rPr>
        <w:t>Preis kostendeckend ist und falls dies zu verneinen ist, ob der</w:t>
      </w:r>
      <w:r w:rsidR="00C96F73">
        <w:rPr>
          <w:rFonts w:ascii="Fira Sans Extra Condensed" w:hAnsi="Fira Sans Extra Condensed" w:cs="Segoe UI"/>
          <w:color w:val="000000"/>
          <w:sz w:val="22"/>
          <w:szCs w:val="22"/>
          <w:shd w:val="clear" w:color="auto" w:fill="FFFFFF"/>
        </w:rPr>
        <w:t xml:space="preserve"> Bieter oder</w:t>
      </w:r>
      <w:r w:rsidR="006260D5">
        <w:rPr>
          <w:rFonts w:ascii="Fira Sans Extra Condensed" w:hAnsi="Fira Sans Extra Condensed" w:cs="Segoe UI"/>
          <w:color w:val="000000"/>
          <w:sz w:val="22"/>
          <w:szCs w:val="22"/>
          <w:shd w:val="clear" w:color="auto" w:fill="FFFFFF"/>
        </w:rPr>
        <w:t> die</w:t>
      </w:r>
      <w:r w:rsidR="00211B8F" w:rsidRPr="00D93E44">
        <w:rPr>
          <w:rFonts w:ascii="Fira Sans Extra Condensed" w:hAnsi="Fira Sans Extra Condensed" w:cs="Segoe UI"/>
          <w:color w:val="000000"/>
          <w:sz w:val="22"/>
          <w:szCs w:val="22"/>
          <w:shd w:val="clear" w:color="auto" w:fill="FFFFFF"/>
        </w:rPr>
        <w:t xml:space="preserve"> Bieter</w:t>
      </w:r>
      <w:r w:rsidR="006260D5">
        <w:rPr>
          <w:rFonts w:ascii="Fira Sans Extra Condensed" w:hAnsi="Fira Sans Extra Condensed" w:cs="Segoe UI"/>
          <w:color w:val="000000"/>
          <w:sz w:val="22"/>
          <w:szCs w:val="22"/>
          <w:shd w:val="clear" w:color="auto" w:fill="FFFFFF"/>
        </w:rPr>
        <w:t>in</w:t>
      </w:r>
      <w:r w:rsidR="00211B8F" w:rsidRPr="00D93E44">
        <w:rPr>
          <w:rFonts w:ascii="Fira Sans Extra Condensed" w:hAnsi="Fira Sans Extra Condensed" w:cs="Segoe UI"/>
          <w:color w:val="000000"/>
          <w:sz w:val="22"/>
          <w:szCs w:val="22"/>
          <w:shd w:val="clear" w:color="auto" w:fill="FFFFFF"/>
        </w:rPr>
        <w:t xml:space="preserve"> trotz </w:t>
      </w:r>
      <w:r w:rsidR="00AF3252" w:rsidRPr="00D93E44">
        <w:rPr>
          <w:rFonts w:ascii="Fira Sans Extra Condensed" w:hAnsi="Fira Sans Extra Condensed" w:cs="Segoe UI"/>
          <w:color w:val="000000"/>
          <w:sz w:val="22"/>
          <w:szCs w:val="22"/>
          <w:shd w:val="clear" w:color="auto" w:fill="FFFFFF"/>
        </w:rPr>
        <w:t xml:space="preserve">dieser </w:t>
      </w:r>
      <w:r w:rsidR="00211B8F" w:rsidRPr="00D93E44">
        <w:rPr>
          <w:rFonts w:ascii="Fira Sans Extra Condensed" w:hAnsi="Fira Sans Extra Condensed" w:cs="Segoe UI"/>
          <w:color w:val="000000"/>
          <w:sz w:val="22"/>
          <w:szCs w:val="22"/>
          <w:shd w:val="clear" w:color="auto" w:fill="FFFFFF"/>
        </w:rPr>
        <w:t>Unterdeckung in der Lage ist, den Auftrag</w:t>
      </w:r>
      <w:r w:rsidR="00F11A3F" w:rsidRPr="00D93E44">
        <w:rPr>
          <w:rFonts w:ascii="Fira Sans Extra Condensed" w:hAnsi="Fira Sans Extra Condensed" w:cs="Segoe UI"/>
          <w:color w:val="000000"/>
          <w:sz w:val="22"/>
          <w:szCs w:val="22"/>
          <w:shd w:val="clear" w:color="auto" w:fill="FFFFFF"/>
        </w:rPr>
        <w:t xml:space="preserve"> im Rahmen</w:t>
      </w:r>
      <w:r w:rsidR="00211B8F" w:rsidRPr="00D93E44">
        <w:rPr>
          <w:rFonts w:ascii="Fira Sans Extra Condensed" w:hAnsi="Fira Sans Extra Condensed" w:cs="Segoe UI"/>
          <w:color w:val="000000"/>
          <w:sz w:val="22"/>
          <w:szCs w:val="22"/>
          <w:shd w:val="clear" w:color="auto" w:fill="FFFFFF"/>
        </w:rPr>
        <w:t xml:space="preserve"> des von ihm angebotenen niedrigen Preises ordnungsgemäß und fristgerecht auszuführen. Bevor eine Entscheidung über die Auskömmlichkeit des Preises und eines hieraus ggf. resultierenden Ausschluss des Angebots getroffen wird, hat der Auftraggeber vom</w:t>
      </w:r>
      <w:r w:rsidR="00C96F73">
        <w:rPr>
          <w:rFonts w:ascii="Fira Sans Extra Condensed" w:hAnsi="Fira Sans Extra Condensed" w:cs="Segoe UI"/>
          <w:color w:val="000000"/>
          <w:sz w:val="22"/>
          <w:szCs w:val="22"/>
          <w:shd w:val="clear" w:color="auto" w:fill="FFFFFF"/>
        </w:rPr>
        <w:t xml:space="preserve"> Bieter oder </w:t>
      </w:r>
      <w:r w:rsidR="006260D5">
        <w:rPr>
          <w:rFonts w:ascii="Fira Sans Extra Condensed" w:hAnsi="Fira Sans Extra Condensed" w:cs="Segoe UI"/>
          <w:color w:val="000000"/>
          <w:sz w:val="22"/>
          <w:szCs w:val="22"/>
          <w:shd w:val="clear" w:color="auto" w:fill="FFFFFF"/>
        </w:rPr>
        <w:t xml:space="preserve">von </w:t>
      </w:r>
      <w:r w:rsidR="00211B8F" w:rsidRPr="00D93E44">
        <w:rPr>
          <w:rFonts w:ascii="Fira Sans Extra Condensed" w:hAnsi="Fira Sans Extra Condensed" w:cs="Segoe UI"/>
          <w:color w:val="000000"/>
          <w:sz w:val="22"/>
          <w:szCs w:val="22"/>
          <w:shd w:val="clear" w:color="auto" w:fill="FFFFFF"/>
        </w:rPr>
        <w:t>der Bieter</w:t>
      </w:r>
      <w:r w:rsidR="006260D5">
        <w:rPr>
          <w:rFonts w:ascii="Fira Sans Extra Condensed" w:hAnsi="Fira Sans Extra Condensed" w:cs="Segoe UI"/>
          <w:color w:val="000000"/>
          <w:sz w:val="22"/>
          <w:szCs w:val="22"/>
          <w:shd w:val="clear" w:color="auto" w:fill="FFFFFF"/>
        </w:rPr>
        <w:t>in</w:t>
      </w:r>
      <w:r w:rsidR="00211B8F" w:rsidRPr="00D93E44">
        <w:rPr>
          <w:rFonts w:ascii="Fira Sans Extra Condensed" w:hAnsi="Fira Sans Extra Condensed" w:cs="Segoe UI"/>
          <w:color w:val="000000"/>
          <w:sz w:val="22"/>
          <w:szCs w:val="22"/>
          <w:shd w:val="clear" w:color="auto" w:fill="FFFFFF"/>
        </w:rPr>
        <w:t xml:space="preserve"> Aufklärung zu verlangen. Den</w:t>
      </w:r>
      <w:r w:rsidR="00C96F73">
        <w:rPr>
          <w:rFonts w:ascii="Fira Sans Extra Condensed" w:hAnsi="Fira Sans Extra Condensed" w:cs="Segoe UI"/>
          <w:color w:val="000000"/>
          <w:sz w:val="22"/>
          <w:szCs w:val="22"/>
          <w:shd w:val="clear" w:color="auto" w:fill="FFFFFF"/>
        </w:rPr>
        <w:t xml:space="preserve"> Bieter oder </w:t>
      </w:r>
      <w:r w:rsidR="006260D5">
        <w:rPr>
          <w:rFonts w:ascii="Fira Sans Extra Condensed" w:hAnsi="Fira Sans Extra Condensed" w:cs="Segoe UI"/>
          <w:color w:val="000000"/>
          <w:sz w:val="22"/>
          <w:szCs w:val="22"/>
          <w:shd w:val="clear" w:color="auto" w:fill="FFFFFF"/>
        </w:rPr>
        <w:t>die</w:t>
      </w:r>
      <w:r w:rsidR="00211B8F" w:rsidRPr="00D93E44">
        <w:rPr>
          <w:rFonts w:ascii="Fira Sans Extra Condensed" w:hAnsi="Fira Sans Extra Condensed" w:cs="Segoe UI"/>
          <w:color w:val="000000"/>
          <w:sz w:val="22"/>
          <w:szCs w:val="22"/>
          <w:shd w:val="clear" w:color="auto" w:fill="FFFFFF"/>
        </w:rPr>
        <w:t xml:space="preserve"> Bieter</w:t>
      </w:r>
      <w:r w:rsidR="006260D5">
        <w:rPr>
          <w:rFonts w:ascii="Fira Sans Extra Condensed" w:hAnsi="Fira Sans Extra Condensed" w:cs="Segoe UI"/>
          <w:color w:val="000000"/>
          <w:sz w:val="22"/>
          <w:szCs w:val="22"/>
          <w:shd w:val="clear" w:color="auto" w:fill="FFFFFF"/>
        </w:rPr>
        <w:t>in</w:t>
      </w:r>
      <w:r w:rsidR="00211B8F" w:rsidRPr="00D93E44">
        <w:rPr>
          <w:rFonts w:ascii="Fira Sans Extra Condensed" w:hAnsi="Fira Sans Extra Condensed" w:cs="Segoe UI"/>
          <w:color w:val="000000"/>
          <w:sz w:val="22"/>
          <w:szCs w:val="22"/>
          <w:shd w:val="clear" w:color="auto" w:fill="FFFFFF"/>
        </w:rPr>
        <w:t xml:space="preserve"> trifft dabei eine umfassende Mitwirkungspflicht. Kommt er dieser nicht oder nicht in ausreichendem Umfang nach, riskiert er den Ausschluss des Angebots.</w:t>
      </w:r>
    </w:p>
    <w:p w14:paraId="71A2DA10" w14:textId="51E05B11" w:rsidR="00F10432" w:rsidRPr="00D93E44" w:rsidRDefault="00F10432" w:rsidP="005872F0">
      <w:pPr>
        <w:pStyle w:val="berschrift4"/>
      </w:pPr>
      <w:bookmarkStart w:id="25" w:name="_Toc226445712"/>
      <w:r w:rsidRPr="00D93E44">
        <w:t>A.2.4</w:t>
      </w:r>
      <w:r w:rsidR="006D5E44">
        <w:t xml:space="preserve"> </w:t>
      </w:r>
      <w:r w:rsidRPr="00D93E44">
        <w:t>Wertungsphase 4:</w:t>
      </w:r>
      <w:r w:rsidR="00525B3E">
        <w:t xml:space="preserve"> </w:t>
      </w:r>
      <w:r w:rsidRPr="00D93E44">
        <w:t>Auswahl des wirtschaftlichsten Angebots</w:t>
      </w:r>
      <w:bookmarkEnd w:id="25"/>
    </w:p>
    <w:p w14:paraId="43732481" w14:textId="1630F5D3" w:rsidR="00CB7FC2" w:rsidRDefault="00B422AF" w:rsidP="006918FD">
      <w:pPr>
        <w:numPr>
          <w:ilvl w:val="12"/>
          <w:numId w:val="0"/>
        </w:numPr>
        <w:jc w:val="both"/>
        <w:rPr>
          <w:rFonts w:ascii="Fira Sans Extra Condensed" w:hAnsi="Fira Sans Extra Condensed" w:cs="Arial"/>
          <w:color w:val="000000"/>
          <w:sz w:val="22"/>
          <w:szCs w:val="22"/>
        </w:rPr>
      </w:pPr>
      <w:r w:rsidRPr="00414BF6">
        <w:rPr>
          <w:rFonts w:ascii="Fira Sans Extra Condensed" w:hAnsi="Fira Sans Extra Condensed" w:cs="Arial"/>
          <w:color w:val="000000"/>
          <w:sz w:val="22"/>
          <w:szCs w:val="22"/>
        </w:rPr>
        <w:t xml:space="preserve">Die Auswahl des wirtschaftlichsten Angebots </w:t>
      </w:r>
      <w:r w:rsidR="00013685" w:rsidRPr="00414BF6">
        <w:rPr>
          <w:rFonts w:ascii="Fira Sans Extra Condensed" w:hAnsi="Fira Sans Extra Condensed" w:cs="Arial"/>
          <w:color w:val="000000"/>
          <w:sz w:val="22"/>
          <w:szCs w:val="22"/>
        </w:rPr>
        <w:t>aus allen in den vorangegangenen Wertungsphasen nicht ausgeschlossenen Angebote erfolgt unter Berücksichtigung aller Umstände</w:t>
      </w:r>
      <w:r w:rsidR="00CB7FC2" w:rsidRPr="00414BF6">
        <w:rPr>
          <w:rFonts w:ascii="Fira Sans Extra Condensed" w:hAnsi="Fira Sans Extra Condensed" w:cs="Arial"/>
          <w:color w:val="000000"/>
          <w:sz w:val="22"/>
          <w:szCs w:val="22"/>
        </w:rPr>
        <w:t xml:space="preserve"> (Eignung und Leistungsfähigkeit, Preis, Qualität)</w:t>
      </w:r>
      <w:r w:rsidR="00414BF6">
        <w:rPr>
          <w:rFonts w:ascii="Fira Sans Extra Condensed" w:hAnsi="Fira Sans Extra Condensed" w:cs="Arial"/>
          <w:color w:val="000000"/>
          <w:sz w:val="22"/>
          <w:szCs w:val="22"/>
        </w:rPr>
        <w:t>.</w:t>
      </w:r>
    </w:p>
    <w:p w14:paraId="4BDB55EE" w14:textId="57D03CD4" w:rsidR="0044149D" w:rsidRPr="00D93E44" w:rsidRDefault="0044149D" w:rsidP="00721458">
      <w:pPr>
        <w:pStyle w:val="berschrift2"/>
      </w:pPr>
      <w:bookmarkStart w:id="26" w:name="_Toc226445713"/>
      <w:r w:rsidRPr="00D93E44">
        <w:lastRenderedPageBreak/>
        <w:t>A.</w:t>
      </w:r>
      <w:r w:rsidR="00C92B4C">
        <w:t>3</w:t>
      </w:r>
      <w:r w:rsidRPr="00D93E44">
        <w:t xml:space="preserve"> </w:t>
      </w:r>
      <w:r>
        <w:t>Hinweise zur Bewertung</w:t>
      </w:r>
      <w:bookmarkEnd w:id="26"/>
    </w:p>
    <w:p w14:paraId="14989091" w14:textId="77777777" w:rsidR="00B700B2" w:rsidRPr="00B700B2" w:rsidRDefault="00B700B2" w:rsidP="00B700B2">
      <w:pPr>
        <w:tabs>
          <w:tab w:val="left" w:pos="7"/>
          <w:tab w:val="left" w:pos="715"/>
          <w:tab w:val="left" w:pos="1423"/>
          <w:tab w:val="left" w:pos="2131"/>
          <w:tab w:val="left" w:pos="2839"/>
          <w:tab w:val="left" w:pos="3547"/>
          <w:tab w:val="left" w:pos="4255"/>
          <w:tab w:val="left" w:pos="4963"/>
          <w:tab w:val="left" w:pos="5671"/>
          <w:tab w:val="left" w:pos="6379"/>
          <w:tab w:val="left" w:pos="7087"/>
          <w:tab w:val="left" w:pos="7795"/>
          <w:tab w:val="left" w:pos="8503"/>
        </w:tabs>
        <w:spacing w:before="120" w:after="120"/>
        <w:jc w:val="both"/>
        <w:rPr>
          <w:rStyle w:val="Fett"/>
          <w:rFonts w:ascii="Fira Sans Extra Condensed" w:hAnsi="Fira Sans Extra Condensed" w:cs="Arial"/>
          <w:b w:val="0"/>
          <w:bCs w:val="0"/>
          <w:sz w:val="22"/>
          <w:szCs w:val="22"/>
        </w:rPr>
      </w:pPr>
      <w:r w:rsidRPr="00B700B2">
        <w:rPr>
          <w:rStyle w:val="Fett"/>
          <w:rFonts w:ascii="Fira Sans Extra Condensed" w:hAnsi="Fira Sans Extra Condensed" w:cs="Arial"/>
          <w:b w:val="0"/>
          <w:bCs w:val="0"/>
          <w:sz w:val="22"/>
          <w:szCs w:val="22"/>
        </w:rPr>
        <w:t xml:space="preserve">Das Konzept ist entsprechend der vorgegebenen Reihenfolge der Wertungskriterien </w:t>
      </w:r>
      <w:r>
        <w:rPr>
          <w:rStyle w:val="Fett"/>
          <w:rFonts w:ascii="Fira Sans Extra Condensed" w:hAnsi="Fira Sans Extra Condensed" w:cs="Arial"/>
          <w:b w:val="0"/>
          <w:bCs w:val="0"/>
          <w:sz w:val="22"/>
          <w:szCs w:val="22"/>
        </w:rPr>
        <w:t xml:space="preserve">der Bewertungsmatrix </w:t>
      </w:r>
      <w:r w:rsidRPr="00B700B2">
        <w:rPr>
          <w:rStyle w:val="Fett"/>
          <w:rFonts w:ascii="Fira Sans Extra Condensed" w:hAnsi="Fira Sans Extra Condensed" w:cs="Arial"/>
          <w:b w:val="0"/>
          <w:bCs w:val="0"/>
          <w:sz w:val="22"/>
          <w:szCs w:val="22"/>
        </w:rPr>
        <w:t>zu gliedern.</w:t>
      </w:r>
    </w:p>
    <w:p w14:paraId="7FD05088" w14:textId="2D9868D5" w:rsidR="0044149D" w:rsidRDefault="0044149D" w:rsidP="0044149D">
      <w:pPr>
        <w:spacing w:before="120"/>
        <w:rPr>
          <w:rFonts w:ascii="Fira Sans Extra Condensed" w:hAnsi="Fira Sans Extra Condensed"/>
          <w:sz w:val="22"/>
          <w:szCs w:val="22"/>
        </w:rPr>
      </w:pPr>
      <w:r>
        <w:rPr>
          <w:rFonts w:ascii="Fira Sans Extra Condensed" w:hAnsi="Fira Sans Extra Condensed"/>
          <w:sz w:val="22"/>
          <w:szCs w:val="22"/>
        </w:rPr>
        <w:t>D</w:t>
      </w:r>
      <w:r w:rsidRPr="00D93E44">
        <w:rPr>
          <w:rFonts w:ascii="Fira Sans Extra Condensed" w:hAnsi="Fira Sans Extra Condensed"/>
          <w:sz w:val="22"/>
          <w:szCs w:val="22"/>
        </w:rPr>
        <w:t>ie Bewertung de</w:t>
      </w:r>
      <w:r>
        <w:rPr>
          <w:rFonts w:ascii="Fira Sans Extra Condensed" w:hAnsi="Fira Sans Extra Condensed"/>
          <w:sz w:val="22"/>
          <w:szCs w:val="22"/>
        </w:rPr>
        <w:t>s</w:t>
      </w:r>
      <w:r w:rsidRPr="00D93E44">
        <w:rPr>
          <w:rFonts w:ascii="Fira Sans Extra Condensed" w:hAnsi="Fira Sans Extra Condensed"/>
          <w:sz w:val="22"/>
          <w:szCs w:val="22"/>
        </w:rPr>
        <w:t xml:space="preserve"> Konzept</w:t>
      </w:r>
      <w:r>
        <w:rPr>
          <w:rFonts w:ascii="Fira Sans Extra Condensed" w:hAnsi="Fira Sans Extra Condensed"/>
          <w:sz w:val="22"/>
          <w:szCs w:val="22"/>
        </w:rPr>
        <w:t>inhalts wird anhand der in der Bewertungsmatrix aufgeführten Kriterien und deren Gewichtung vorgenommen.</w:t>
      </w:r>
    </w:p>
    <w:p w14:paraId="56EBDB08" w14:textId="3FDA939F" w:rsidR="0044149D" w:rsidRDefault="0044149D" w:rsidP="00CB7FC2">
      <w:pPr>
        <w:spacing w:before="240"/>
        <w:rPr>
          <w:rFonts w:ascii="Fira Sans Extra Condensed" w:hAnsi="Fira Sans Extra Condensed"/>
          <w:sz w:val="22"/>
          <w:szCs w:val="22"/>
        </w:rPr>
      </w:pPr>
      <w:r w:rsidRPr="00D93E44">
        <w:rPr>
          <w:rFonts w:ascii="Fira Sans Extra Condensed" w:hAnsi="Fira Sans Extra Condensed"/>
          <w:sz w:val="22"/>
          <w:szCs w:val="22"/>
        </w:rPr>
        <w:t>Für die Bewertung der Konzept</w:t>
      </w:r>
      <w:r>
        <w:rPr>
          <w:rFonts w:ascii="Fira Sans Extra Condensed" w:hAnsi="Fira Sans Extra Condensed"/>
          <w:sz w:val="22"/>
          <w:szCs w:val="22"/>
        </w:rPr>
        <w:t>e</w:t>
      </w:r>
      <w:r w:rsidRPr="00D93E44">
        <w:rPr>
          <w:rFonts w:ascii="Fira Sans Extra Condensed" w:hAnsi="Fira Sans Extra Condensed"/>
          <w:sz w:val="22"/>
          <w:szCs w:val="22"/>
        </w:rPr>
        <w:t xml:space="preserve"> gelten ausschließlich folgende vier Bewertungsstufen:</w:t>
      </w:r>
    </w:p>
    <w:tbl>
      <w:tblPr>
        <w:tblStyle w:val="Tabellenraster"/>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6940"/>
      </w:tblGrid>
      <w:tr w:rsidR="0044149D" w:rsidRPr="00732F0F" w14:paraId="4C23D0FA" w14:textId="77777777" w:rsidTr="00E237F2">
        <w:tc>
          <w:tcPr>
            <w:tcW w:w="1560" w:type="dxa"/>
          </w:tcPr>
          <w:p w14:paraId="3E29F7F0" w14:textId="77777777" w:rsidR="0044149D" w:rsidRPr="00732F0F" w:rsidRDefault="0044149D" w:rsidP="00CB7FC2">
            <w:pPr>
              <w:spacing w:before="360" w:line="360" w:lineRule="auto"/>
              <w:rPr>
                <w:rFonts w:ascii="Fira Sans Extra Condensed" w:hAnsi="Fira Sans Extra Condensed"/>
                <w:bCs/>
                <w:sz w:val="22"/>
                <w:szCs w:val="22"/>
              </w:rPr>
            </w:pPr>
            <w:bookmarkStart w:id="27" w:name="_Hlk152866054"/>
            <w:r w:rsidRPr="00732F0F">
              <w:rPr>
                <w:rFonts w:ascii="Fira Sans Extra Condensed" w:hAnsi="Fira Sans Extra Condensed"/>
                <w:bCs/>
                <w:sz w:val="22"/>
                <w:szCs w:val="22"/>
              </w:rPr>
              <w:t>0 Punkte:</w:t>
            </w:r>
          </w:p>
        </w:tc>
        <w:tc>
          <w:tcPr>
            <w:tcW w:w="6940" w:type="dxa"/>
          </w:tcPr>
          <w:p w14:paraId="6B197ED6" w14:textId="628211D7" w:rsidR="0044149D" w:rsidRPr="001B5698" w:rsidRDefault="0044149D" w:rsidP="00CB7FC2">
            <w:pPr>
              <w:spacing w:before="360"/>
              <w:rPr>
                <w:rFonts w:ascii="Fira Sans Extra Condensed" w:hAnsi="Fira Sans Extra Condensed" w:cstheme="minorHAnsi"/>
                <w:sz w:val="22"/>
                <w:szCs w:val="22"/>
              </w:rPr>
            </w:pPr>
            <w:r w:rsidRPr="00732F0F">
              <w:rPr>
                <w:rFonts w:ascii="Fira Sans Extra Condensed" w:hAnsi="Fira Sans Extra Condensed"/>
                <w:bCs/>
                <w:sz w:val="22"/>
                <w:szCs w:val="22"/>
              </w:rPr>
              <w:t>Das Konzept erfüllt die Mindestanforderungen nicht</w:t>
            </w:r>
            <w:r w:rsidRPr="00DC0CF0">
              <w:rPr>
                <w:rFonts w:ascii="Fira Sans Extra Condensed" w:hAnsi="Fira Sans Extra Condensed"/>
                <w:bCs/>
                <w:sz w:val="22"/>
                <w:szCs w:val="22"/>
              </w:rPr>
              <w:t xml:space="preserve"> </w:t>
            </w:r>
            <w:r w:rsidRPr="00DC0CF0">
              <w:rPr>
                <w:rFonts w:ascii="Fira Sans Extra Condensed" w:hAnsi="Fira Sans Extra Condensed" w:cstheme="minorHAnsi"/>
                <w:sz w:val="22"/>
                <w:szCs w:val="22"/>
              </w:rPr>
              <w:t>(Ausschluss erfolgt bereits in Wertungsphase 1</w:t>
            </w:r>
            <w:r w:rsidR="004A6239">
              <w:rPr>
                <w:rFonts w:ascii="Fira Sans Extra Condensed" w:hAnsi="Fira Sans Extra Condensed" w:cstheme="minorHAnsi"/>
                <w:sz w:val="22"/>
                <w:szCs w:val="22"/>
              </w:rPr>
              <w:t xml:space="preserve"> und 2</w:t>
            </w:r>
            <w:r w:rsidRPr="00DC0CF0">
              <w:rPr>
                <w:rFonts w:ascii="Fira Sans Extra Condensed" w:hAnsi="Fira Sans Extra Condensed" w:cstheme="minorHAnsi"/>
                <w:sz w:val="22"/>
                <w:szCs w:val="22"/>
              </w:rPr>
              <w:t xml:space="preserve"> – formale und inhaltliche Prüfung der </w:t>
            </w:r>
            <w:r w:rsidRPr="00395710">
              <w:rPr>
                <w:rFonts w:ascii="Fira Sans Extra Condensed" w:hAnsi="Fira Sans Extra Condensed" w:cstheme="minorHAnsi"/>
                <w:sz w:val="22"/>
                <w:szCs w:val="22"/>
              </w:rPr>
              <w:t xml:space="preserve">Angebote, siehe </w:t>
            </w:r>
            <w:r w:rsidR="004A6239" w:rsidRPr="00395710">
              <w:rPr>
                <w:rFonts w:ascii="Fira Sans Extra Condensed" w:hAnsi="Fira Sans Extra Condensed" w:cstheme="minorHAnsi"/>
                <w:sz w:val="22"/>
                <w:szCs w:val="22"/>
              </w:rPr>
              <w:t xml:space="preserve">A.2.1 und </w:t>
            </w:r>
            <w:r w:rsidRPr="00395710">
              <w:rPr>
                <w:rFonts w:ascii="Fira Sans Extra Condensed" w:hAnsi="Fira Sans Extra Condensed" w:cstheme="minorHAnsi"/>
                <w:sz w:val="22"/>
                <w:szCs w:val="22"/>
              </w:rPr>
              <w:t>A.2.</w:t>
            </w:r>
            <w:r w:rsidR="004A6239" w:rsidRPr="00395710">
              <w:rPr>
                <w:rFonts w:ascii="Fira Sans Extra Condensed" w:hAnsi="Fira Sans Extra Condensed" w:cstheme="minorHAnsi"/>
                <w:sz w:val="22"/>
                <w:szCs w:val="22"/>
              </w:rPr>
              <w:t>2</w:t>
            </w:r>
            <w:r w:rsidRPr="00395710">
              <w:rPr>
                <w:rFonts w:ascii="Fira Sans Extra Condensed" w:hAnsi="Fira Sans Extra Condensed" w:cstheme="minorHAnsi"/>
                <w:sz w:val="22"/>
                <w:szCs w:val="22"/>
              </w:rPr>
              <w:t>).</w:t>
            </w:r>
          </w:p>
        </w:tc>
      </w:tr>
      <w:tr w:rsidR="0044149D" w:rsidRPr="00732F0F" w14:paraId="51DF3440" w14:textId="77777777" w:rsidTr="00E237F2">
        <w:tc>
          <w:tcPr>
            <w:tcW w:w="1560" w:type="dxa"/>
          </w:tcPr>
          <w:p w14:paraId="1514DCC4" w14:textId="77777777" w:rsidR="0044149D" w:rsidRPr="00732F0F" w:rsidRDefault="0044149D" w:rsidP="00E237F2">
            <w:pPr>
              <w:spacing w:before="120" w:line="360" w:lineRule="auto"/>
              <w:rPr>
                <w:rFonts w:ascii="Fira Sans Extra Condensed" w:hAnsi="Fira Sans Extra Condensed"/>
                <w:bCs/>
                <w:sz w:val="22"/>
                <w:szCs w:val="22"/>
              </w:rPr>
            </w:pPr>
            <w:r w:rsidRPr="00732F0F">
              <w:rPr>
                <w:rFonts w:ascii="Fira Sans Extra Condensed" w:hAnsi="Fira Sans Extra Condensed"/>
                <w:bCs/>
                <w:sz w:val="22"/>
                <w:szCs w:val="22"/>
              </w:rPr>
              <w:t>1 Punkt:</w:t>
            </w:r>
          </w:p>
        </w:tc>
        <w:tc>
          <w:tcPr>
            <w:tcW w:w="6940" w:type="dxa"/>
          </w:tcPr>
          <w:p w14:paraId="5C660BCA" w14:textId="77777777" w:rsidR="0044149D" w:rsidRPr="00732F0F" w:rsidRDefault="0044149D" w:rsidP="00E237F2">
            <w:pPr>
              <w:spacing w:before="120" w:line="360" w:lineRule="auto"/>
              <w:rPr>
                <w:rFonts w:ascii="Fira Sans Extra Condensed" w:hAnsi="Fira Sans Extra Condensed"/>
                <w:bCs/>
                <w:sz w:val="22"/>
                <w:szCs w:val="22"/>
              </w:rPr>
            </w:pPr>
            <w:r w:rsidRPr="00732F0F">
              <w:rPr>
                <w:rFonts w:ascii="Fira Sans Extra Condensed" w:hAnsi="Fira Sans Extra Condensed"/>
                <w:bCs/>
                <w:sz w:val="22"/>
                <w:szCs w:val="22"/>
              </w:rPr>
              <w:t>Das Konzept erfüllt die Mindestanforderungen mit Einschränkungen.</w:t>
            </w:r>
          </w:p>
        </w:tc>
      </w:tr>
      <w:tr w:rsidR="0044149D" w:rsidRPr="00732F0F" w14:paraId="1DC47667" w14:textId="77777777" w:rsidTr="00E237F2">
        <w:tc>
          <w:tcPr>
            <w:tcW w:w="1560" w:type="dxa"/>
          </w:tcPr>
          <w:p w14:paraId="7AE45C5B" w14:textId="77777777" w:rsidR="0044149D" w:rsidRPr="00732F0F" w:rsidRDefault="0044149D" w:rsidP="00E237F2">
            <w:pPr>
              <w:spacing w:line="360" w:lineRule="auto"/>
              <w:rPr>
                <w:rFonts w:ascii="Fira Sans Extra Condensed" w:hAnsi="Fira Sans Extra Condensed"/>
                <w:bCs/>
                <w:sz w:val="22"/>
                <w:szCs w:val="22"/>
              </w:rPr>
            </w:pPr>
            <w:r w:rsidRPr="00732F0F">
              <w:rPr>
                <w:rFonts w:ascii="Fira Sans Extra Condensed" w:hAnsi="Fira Sans Extra Condensed"/>
                <w:bCs/>
                <w:sz w:val="22"/>
                <w:szCs w:val="22"/>
              </w:rPr>
              <w:t>2 Punkte:</w:t>
            </w:r>
          </w:p>
        </w:tc>
        <w:tc>
          <w:tcPr>
            <w:tcW w:w="6940" w:type="dxa"/>
          </w:tcPr>
          <w:p w14:paraId="25B7F87C" w14:textId="77777777" w:rsidR="0044149D" w:rsidRPr="00732F0F" w:rsidRDefault="0044149D" w:rsidP="00E237F2">
            <w:pPr>
              <w:spacing w:line="360" w:lineRule="auto"/>
              <w:rPr>
                <w:rFonts w:ascii="Fira Sans Extra Condensed" w:hAnsi="Fira Sans Extra Condensed"/>
                <w:bCs/>
                <w:sz w:val="22"/>
                <w:szCs w:val="22"/>
              </w:rPr>
            </w:pPr>
            <w:r w:rsidRPr="00732F0F">
              <w:rPr>
                <w:rFonts w:ascii="Fira Sans Extra Condensed" w:hAnsi="Fira Sans Extra Condensed"/>
                <w:bCs/>
                <w:sz w:val="22"/>
                <w:szCs w:val="22"/>
              </w:rPr>
              <w:t>Das Konzept erfüllt die Mindestanforderungen.</w:t>
            </w:r>
          </w:p>
        </w:tc>
      </w:tr>
      <w:tr w:rsidR="0044149D" w:rsidRPr="00732F0F" w14:paraId="6FE9496C" w14:textId="77777777" w:rsidTr="00E237F2">
        <w:tc>
          <w:tcPr>
            <w:tcW w:w="1560" w:type="dxa"/>
          </w:tcPr>
          <w:p w14:paraId="14FF2097" w14:textId="77777777" w:rsidR="0044149D" w:rsidRPr="00732F0F" w:rsidRDefault="0044149D" w:rsidP="00CB7FC2">
            <w:pPr>
              <w:spacing w:after="240"/>
              <w:rPr>
                <w:rFonts w:ascii="Fira Sans Extra Condensed" w:hAnsi="Fira Sans Extra Condensed"/>
                <w:bCs/>
                <w:sz w:val="22"/>
                <w:szCs w:val="22"/>
              </w:rPr>
            </w:pPr>
            <w:r w:rsidRPr="00732F0F">
              <w:rPr>
                <w:rFonts w:ascii="Fira Sans Extra Condensed" w:hAnsi="Fira Sans Extra Condensed"/>
                <w:bCs/>
                <w:sz w:val="22"/>
                <w:szCs w:val="22"/>
              </w:rPr>
              <w:t>3 Punkte:</w:t>
            </w:r>
          </w:p>
        </w:tc>
        <w:tc>
          <w:tcPr>
            <w:tcW w:w="6940" w:type="dxa"/>
          </w:tcPr>
          <w:p w14:paraId="1A920C29" w14:textId="77777777" w:rsidR="0044149D" w:rsidRPr="00732F0F" w:rsidRDefault="0044149D" w:rsidP="00CB7FC2">
            <w:pPr>
              <w:spacing w:after="240"/>
              <w:rPr>
                <w:rFonts w:ascii="Fira Sans Extra Condensed" w:hAnsi="Fira Sans Extra Condensed"/>
                <w:bCs/>
                <w:sz w:val="22"/>
                <w:szCs w:val="22"/>
              </w:rPr>
            </w:pPr>
            <w:r w:rsidRPr="00732F0F">
              <w:rPr>
                <w:rFonts w:ascii="Fira Sans Extra Condensed" w:hAnsi="Fira Sans Extra Condensed"/>
                <w:bCs/>
                <w:sz w:val="22"/>
                <w:szCs w:val="22"/>
              </w:rPr>
              <w:t>Das Konzept übertrifft die Mindestanforderungen in besonders dienlicher Weise und bietet zudem innovative und/</w:t>
            </w:r>
            <w:r>
              <w:rPr>
                <w:rFonts w:ascii="Fira Sans Extra Condensed" w:hAnsi="Fira Sans Extra Condensed"/>
                <w:bCs/>
                <w:sz w:val="22"/>
                <w:szCs w:val="22"/>
              </w:rPr>
              <w:t> </w:t>
            </w:r>
            <w:r w:rsidRPr="00732F0F">
              <w:rPr>
                <w:rFonts w:ascii="Fira Sans Extra Condensed" w:hAnsi="Fira Sans Extra Condensed"/>
                <w:bCs/>
                <w:sz w:val="22"/>
                <w:szCs w:val="22"/>
              </w:rPr>
              <w:t xml:space="preserve">oder besonders zielgruppengerechte Ansätze zur Erreichung des </w:t>
            </w:r>
            <w:proofErr w:type="spellStart"/>
            <w:r w:rsidRPr="00732F0F">
              <w:rPr>
                <w:rFonts w:ascii="Fira Sans Extra Condensed" w:hAnsi="Fira Sans Extra Condensed"/>
                <w:bCs/>
                <w:sz w:val="22"/>
                <w:szCs w:val="22"/>
              </w:rPr>
              <w:t>Maßnahmeziels</w:t>
            </w:r>
            <w:proofErr w:type="spellEnd"/>
            <w:r w:rsidRPr="00732F0F">
              <w:rPr>
                <w:rFonts w:ascii="Fira Sans Extra Condensed" w:hAnsi="Fira Sans Extra Condensed"/>
                <w:bCs/>
                <w:sz w:val="22"/>
                <w:szCs w:val="22"/>
              </w:rPr>
              <w:t>.</w:t>
            </w:r>
          </w:p>
        </w:tc>
      </w:tr>
    </w:tbl>
    <w:bookmarkEnd w:id="27"/>
    <w:p w14:paraId="63B2ADD7" w14:textId="4DB9C0F4" w:rsidR="0044149D" w:rsidRPr="00D93E44" w:rsidRDefault="0044149D" w:rsidP="0044149D">
      <w:pPr>
        <w:spacing w:before="120"/>
        <w:rPr>
          <w:rFonts w:ascii="Fira Sans Extra Condensed" w:hAnsi="Fira Sans Extra Condensed"/>
          <w:sz w:val="22"/>
          <w:szCs w:val="22"/>
        </w:rPr>
      </w:pPr>
      <w:r w:rsidRPr="00CF3A77">
        <w:rPr>
          <w:rFonts w:ascii="Fira Sans Extra Condensed" w:hAnsi="Fira Sans Extra Condensed"/>
          <w:sz w:val="22"/>
          <w:szCs w:val="22"/>
        </w:rPr>
        <w:t xml:space="preserve">Ein Konzept wird mit 0 Punkten bewertet, wenn die genannten Anforderungen in der </w:t>
      </w:r>
      <w:r>
        <w:rPr>
          <w:rFonts w:ascii="Fira Sans Extra Condensed" w:hAnsi="Fira Sans Extra Condensed"/>
          <w:sz w:val="22"/>
          <w:szCs w:val="22"/>
        </w:rPr>
        <w:t xml:space="preserve">Leistungsbeschreibung </w:t>
      </w:r>
      <w:r w:rsidR="004A6239">
        <w:rPr>
          <w:rFonts w:ascii="Fira Sans Extra Condensed" w:hAnsi="Fira Sans Extra Condensed"/>
          <w:sz w:val="22"/>
          <w:szCs w:val="22"/>
        </w:rPr>
        <w:t xml:space="preserve">Teil B </w:t>
      </w:r>
      <w:r w:rsidRPr="00D93E44">
        <w:rPr>
          <w:rFonts w:ascii="Fira Sans Extra Condensed" w:hAnsi="Fira Sans Extra Condensed"/>
          <w:sz w:val="22"/>
          <w:szCs w:val="22"/>
        </w:rPr>
        <w:t xml:space="preserve">nicht erfüllt </w:t>
      </w:r>
      <w:r>
        <w:rPr>
          <w:rFonts w:ascii="Fira Sans Extra Condensed" w:hAnsi="Fira Sans Extra Condensed"/>
          <w:sz w:val="22"/>
          <w:szCs w:val="22"/>
        </w:rPr>
        <w:t>werden</w:t>
      </w:r>
      <w:r w:rsidRPr="00D93E44">
        <w:rPr>
          <w:rFonts w:ascii="Fira Sans Extra Condensed" w:hAnsi="Fira Sans Extra Condensed"/>
          <w:sz w:val="22"/>
          <w:szCs w:val="22"/>
        </w:rPr>
        <w:t xml:space="preserve"> oder die Konzeption inhaltlich nicht schlüssig dargestellt wurde. Dies gilt auch, wenn die Anforderungen lediglich stichpunktartig ohne weitere konzeptionelle Ausführungen wiederholt werden. </w:t>
      </w:r>
      <w:r>
        <w:rPr>
          <w:rFonts w:ascii="Fira Sans Extra Condensed" w:hAnsi="Fira Sans Extra Condensed"/>
          <w:sz w:val="22"/>
          <w:szCs w:val="22"/>
        </w:rPr>
        <w:t>Zudem w</w:t>
      </w:r>
      <w:r w:rsidRPr="00D93E44">
        <w:rPr>
          <w:rFonts w:ascii="Fira Sans Extra Condensed" w:hAnsi="Fira Sans Extra Condensed"/>
          <w:sz w:val="22"/>
          <w:szCs w:val="22"/>
        </w:rPr>
        <w:t>ird ein Konzept mit 0 Punkten bewertet, wenn es im Hinblick auf die Zielsetzung der Maßnahme keinen Erfolg verspricht.</w:t>
      </w:r>
    </w:p>
    <w:p w14:paraId="58C409D0" w14:textId="77777777" w:rsidR="0044149D" w:rsidRPr="00732F0F" w:rsidRDefault="0044149D" w:rsidP="0044149D">
      <w:pPr>
        <w:spacing w:before="120"/>
        <w:jc w:val="both"/>
        <w:rPr>
          <w:rFonts w:ascii="Fira Sans Extra Condensed" w:hAnsi="Fira Sans Extra Condensed" w:cs="Arial"/>
          <w:sz w:val="22"/>
          <w:szCs w:val="22"/>
        </w:rPr>
      </w:pPr>
      <w:r w:rsidRPr="00732F0F">
        <w:rPr>
          <w:rFonts w:ascii="Fira Sans Extra Condensed" w:hAnsi="Fira Sans Extra Condensed" w:cs="Arial"/>
          <w:sz w:val="22"/>
          <w:szCs w:val="22"/>
        </w:rPr>
        <w:t>Bei allen Wertungskriterien führt eine Bewertung mit 0 Punkten zum Ausschluss des Angebots von der weiteren Prüfung und Wertung.</w:t>
      </w:r>
    </w:p>
    <w:p w14:paraId="73B9624D" w14:textId="77777777" w:rsidR="0044149D" w:rsidRPr="00D93E44" w:rsidRDefault="0044149D" w:rsidP="0044149D">
      <w:pPr>
        <w:spacing w:before="120"/>
        <w:rPr>
          <w:rFonts w:ascii="Fira Sans Extra Condensed" w:hAnsi="Fira Sans Extra Condensed"/>
          <w:sz w:val="22"/>
          <w:szCs w:val="22"/>
        </w:rPr>
      </w:pPr>
      <w:r w:rsidRPr="00732F0F">
        <w:rPr>
          <w:rFonts w:ascii="Fira Sans Extra Condensed" w:hAnsi="Fira Sans Extra Condensed"/>
          <w:sz w:val="22"/>
          <w:szCs w:val="22"/>
        </w:rPr>
        <w:t xml:space="preserve">Ein Konzept wird mit 1 Punkt bewertet, wenn die genannten </w:t>
      </w:r>
      <w:r>
        <w:rPr>
          <w:rFonts w:ascii="Fira Sans Extra Condensed" w:hAnsi="Fira Sans Extra Condensed"/>
          <w:sz w:val="22"/>
          <w:szCs w:val="22"/>
        </w:rPr>
        <w:t>Mindestan</w:t>
      </w:r>
      <w:r w:rsidRPr="00732F0F">
        <w:rPr>
          <w:rFonts w:ascii="Fira Sans Extra Condensed" w:hAnsi="Fira Sans Extra Condensed"/>
          <w:sz w:val="22"/>
          <w:szCs w:val="22"/>
        </w:rPr>
        <w:t xml:space="preserve">forderungen </w:t>
      </w:r>
      <w:r>
        <w:rPr>
          <w:rFonts w:ascii="Fira Sans Extra Condensed" w:hAnsi="Fira Sans Extra Condensed"/>
          <w:sz w:val="22"/>
          <w:szCs w:val="22"/>
        </w:rPr>
        <w:t xml:space="preserve">der produktbezogenen Leistungsbeschreibung </w:t>
      </w:r>
      <w:r w:rsidRPr="00732F0F">
        <w:rPr>
          <w:rFonts w:ascii="Fira Sans Extra Condensed" w:hAnsi="Fira Sans Extra Condensed"/>
          <w:sz w:val="22"/>
          <w:szCs w:val="22"/>
        </w:rPr>
        <w:t>mit Einschränkungen erfüllt sind</w:t>
      </w:r>
      <w:r w:rsidRPr="00D93E44">
        <w:rPr>
          <w:rFonts w:ascii="Fira Sans Extra Condensed" w:hAnsi="Fira Sans Extra Condensed"/>
          <w:sz w:val="22"/>
          <w:szCs w:val="22"/>
        </w:rPr>
        <w:t xml:space="preserve"> oder die Konzeption</w:t>
      </w:r>
      <w:r>
        <w:rPr>
          <w:rFonts w:ascii="Fira Sans Extra Condensed" w:hAnsi="Fira Sans Extra Condensed"/>
          <w:sz w:val="22"/>
          <w:szCs w:val="22"/>
        </w:rPr>
        <w:t xml:space="preserve"> der Maßnahme</w:t>
      </w:r>
      <w:r w:rsidRPr="00D93E44">
        <w:rPr>
          <w:rFonts w:ascii="Fira Sans Extra Condensed" w:hAnsi="Fira Sans Extra Condensed"/>
          <w:sz w:val="22"/>
          <w:szCs w:val="22"/>
        </w:rPr>
        <w:t xml:space="preserve"> inhaltlich Unschärfen aufweist, insgesamt </w:t>
      </w:r>
      <w:r>
        <w:rPr>
          <w:rFonts w:ascii="Fira Sans Extra Condensed" w:hAnsi="Fira Sans Extra Condensed"/>
          <w:sz w:val="22"/>
          <w:szCs w:val="22"/>
        </w:rPr>
        <w:t xml:space="preserve">jedoch </w:t>
      </w:r>
      <w:r w:rsidRPr="00D93E44">
        <w:rPr>
          <w:rFonts w:ascii="Fira Sans Extra Condensed" w:hAnsi="Fira Sans Extra Condensed"/>
          <w:sz w:val="22"/>
          <w:szCs w:val="22"/>
        </w:rPr>
        <w:t>eine erfolgreiche Durchführung erwarten lässt.</w:t>
      </w:r>
    </w:p>
    <w:p w14:paraId="29FD19D6" w14:textId="77777777" w:rsidR="0044149D" w:rsidRPr="00D93E44" w:rsidRDefault="0044149D" w:rsidP="0044149D">
      <w:pPr>
        <w:spacing w:before="120"/>
        <w:rPr>
          <w:rFonts w:ascii="Fira Sans Extra Condensed" w:hAnsi="Fira Sans Extra Condensed"/>
          <w:sz w:val="22"/>
          <w:szCs w:val="22"/>
        </w:rPr>
      </w:pPr>
      <w:r w:rsidRPr="00D93E44">
        <w:rPr>
          <w:rFonts w:ascii="Fira Sans Extra Condensed" w:hAnsi="Fira Sans Extra Condensed"/>
          <w:sz w:val="22"/>
          <w:szCs w:val="22"/>
        </w:rPr>
        <w:t xml:space="preserve">Ein Konzept wird mit 2 Punkten bewertet, wenn die genannten </w:t>
      </w:r>
      <w:r>
        <w:rPr>
          <w:rFonts w:ascii="Fira Sans Extra Condensed" w:hAnsi="Fira Sans Extra Condensed"/>
          <w:sz w:val="22"/>
          <w:szCs w:val="22"/>
        </w:rPr>
        <w:t>Mindesta</w:t>
      </w:r>
      <w:r w:rsidRPr="00D93E44">
        <w:rPr>
          <w:rFonts w:ascii="Fira Sans Extra Condensed" w:hAnsi="Fira Sans Extra Condensed"/>
          <w:sz w:val="22"/>
          <w:szCs w:val="22"/>
        </w:rPr>
        <w:t>nforderungen erfüllt sind und die Konzeption inhaltlich schlüssig dargestellt ist</w:t>
      </w:r>
      <w:r>
        <w:rPr>
          <w:rFonts w:ascii="Fira Sans Extra Condensed" w:hAnsi="Fira Sans Extra Condensed"/>
          <w:sz w:val="22"/>
          <w:szCs w:val="22"/>
        </w:rPr>
        <w:t>, sodass die Erreichung der Zielsetzung der Maßnahme Erfolg verspricht.</w:t>
      </w:r>
    </w:p>
    <w:p w14:paraId="6DD4F5F0" w14:textId="6A60C4B7" w:rsidR="0044149D" w:rsidRPr="00893F04" w:rsidRDefault="0044149D" w:rsidP="0044149D">
      <w:pPr>
        <w:spacing w:before="120"/>
        <w:rPr>
          <w:rFonts w:ascii="Fira Sans Extra Condensed" w:hAnsi="Fira Sans Extra Condensed" w:cstheme="minorHAnsi"/>
          <w:sz w:val="22"/>
          <w:szCs w:val="22"/>
        </w:rPr>
      </w:pPr>
      <w:r w:rsidRPr="00D93E44">
        <w:rPr>
          <w:rFonts w:ascii="Fira Sans Extra Condensed" w:hAnsi="Fira Sans Extra Condensed"/>
          <w:sz w:val="22"/>
          <w:szCs w:val="22"/>
        </w:rPr>
        <w:t xml:space="preserve">Ein Konzept wird mit 3 Punkten bewertet, </w:t>
      </w:r>
      <w:r>
        <w:rPr>
          <w:rFonts w:ascii="Fira Sans Extra Condensed" w:hAnsi="Fira Sans Extra Condensed"/>
          <w:sz w:val="22"/>
          <w:szCs w:val="22"/>
        </w:rPr>
        <w:t xml:space="preserve">wenn die Mindestanforderungen in der produktbezogenen Leistungsbeschreibung übertroffen werden und dies in der Konzeption schlüssig und zweifelsfrei dargestellt ist. Zudem bietet das Konzept besonders zielgruppengerechte und innovative Ansätze zur Erreichung des </w:t>
      </w:r>
      <w:proofErr w:type="spellStart"/>
      <w:r>
        <w:rPr>
          <w:rFonts w:ascii="Fira Sans Extra Condensed" w:hAnsi="Fira Sans Extra Condensed"/>
          <w:sz w:val="22"/>
          <w:szCs w:val="22"/>
        </w:rPr>
        <w:t>Maßnahmeziels</w:t>
      </w:r>
      <w:proofErr w:type="spellEnd"/>
      <w:r>
        <w:rPr>
          <w:rFonts w:ascii="Fira Sans Extra Condensed" w:hAnsi="Fira Sans Extra Condensed"/>
          <w:sz w:val="22"/>
          <w:szCs w:val="22"/>
        </w:rPr>
        <w:t>.</w:t>
      </w:r>
    </w:p>
    <w:p w14:paraId="1DEBF82B" w14:textId="77777777" w:rsidR="0044149D" w:rsidRPr="00525358" w:rsidRDefault="0044149D" w:rsidP="0044149D">
      <w:pPr>
        <w:spacing w:before="240"/>
        <w:jc w:val="both"/>
        <w:rPr>
          <w:rFonts w:ascii="Fira Sans Extra Condensed" w:hAnsi="Fira Sans Extra Condensed" w:cs="Arial"/>
          <w:b/>
          <w:bCs/>
          <w:sz w:val="22"/>
          <w:szCs w:val="22"/>
          <w:u w:val="single"/>
        </w:rPr>
      </w:pPr>
      <w:r w:rsidRPr="00525358">
        <w:rPr>
          <w:rFonts w:ascii="Fira Sans Extra Condensed" w:hAnsi="Fira Sans Extra Condensed" w:cs="Arial"/>
          <w:b/>
          <w:bCs/>
          <w:sz w:val="22"/>
          <w:szCs w:val="22"/>
          <w:u w:val="single"/>
        </w:rPr>
        <w:t>Gewichtung der einzelnen Wertungskriterien</w:t>
      </w:r>
    </w:p>
    <w:p w14:paraId="009C4664" w14:textId="77777777" w:rsidR="0044149D" w:rsidRDefault="0044149D" w:rsidP="0044149D">
      <w:pPr>
        <w:spacing w:before="120"/>
        <w:jc w:val="both"/>
        <w:rPr>
          <w:rFonts w:ascii="Fira Sans Extra Condensed" w:hAnsi="Fira Sans Extra Condensed" w:cs="Arial"/>
          <w:sz w:val="22"/>
          <w:szCs w:val="22"/>
        </w:rPr>
      </w:pPr>
      <w:r w:rsidRPr="00D93E44">
        <w:rPr>
          <w:rFonts w:ascii="Fira Sans Extra Condensed" w:hAnsi="Fira Sans Extra Condensed" w:cs="Arial"/>
          <w:sz w:val="22"/>
          <w:szCs w:val="22"/>
        </w:rPr>
        <w:t>Die Gewichtung der einzelnen Wertungskriterien sind in der Bewertungsmatrix in der Spalte Relevanzfaktor angegeben und reichen von 1 bis 3.</w:t>
      </w:r>
    </w:p>
    <w:p w14:paraId="064529B9" w14:textId="77777777" w:rsidR="0044149D" w:rsidRPr="00D93E44" w:rsidRDefault="0044149D" w:rsidP="0044149D">
      <w:pPr>
        <w:spacing w:before="120"/>
        <w:jc w:val="both"/>
        <w:rPr>
          <w:rFonts w:ascii="Fira Sans Extra Condensed" w:hAnsi="Fira Sans Extra Condensed" w:cs="Arial"/>
          <w:sz w:val="22"/>
          <w:szCs w:val="22"/>
        </w:rPr>
      </w:pPr>
      <w:r w:rsidRPr="00D93E44">
        <w:rPr>
          <w:rFonts w:ascii="Fira Sans Extra Condensed" w:hAnsi="Fira Sans Extra Condensed" w:cs="Arial"/>
          <w:sz w:val="22"/>
          <w:szCs w:val="22"/>
        </w:rPr>
        <w:t>Dabei bedeutet:</w:t>
      </w:r>
    </w:p>
    <w:p w14:paraId="265E44F3" w14:textId="77777777" w:rsidR="0044149D" w:rsidRPr="00D93E44" w:rsidRDefault="0044149D" w:rsidP="0044149D">
      <w:pPr>
        <w:ind w:left="708"/>
        <w:jc w:val="both"/>
        <w:rPr>
          <w:rFonts w:ascii="Fira Sans Extra Condensed" w:hAnsi="Fira Sans Extra Condensed" w:cs="Arial"/>
          <w:sz w:val="22"/>
          <w:szCs w:val="22"/>
        </w:rPr>
      </w:pPr>
      <w:r w:rsidRPr="00D93E44">
        <w:rPr>
          <w:rFonts w:ascii="Fira Sans Extra Condensed" w:hAnsi="Fira Sans Extra Condensed" w:cs="Arial"/>
          <w:sz w:val="22"/>
          <w:szCs w:val="22"/>
        </w:rPr>
        <w:t>Relevanzfaktor 1 – weniger wichtig</w:t>
      </w:r>
    </w:p>
    <w:p w14:paraId="0987D9BB" w14:textId="77777777" w:rsidR="0044149D" w:rsidRPr="00D93E44" w:rsidRDefault="0044149D" w:rsidP="0044149D">
      <w:pPr>
        <w:ind w:left="708"/>
        <w:jc w:val="both"/>
        <w:rPr>
          <w:rFonts w:ascii="Fira Sans Extra Condensed" w:hAnsi="Fira Sans Extra Condensed" w:cs="Arial"/>
          <w:sz w:val="22"/>
          <w:szCs w:val="22"/>
        </w:rPr>
      </w:pPr>
      <w:r w:rsidRPr="00D93E44">
        <w:rPr>
          <w:rFonts w:ascii="Fira Sans Extra Condensed" w:hAnsi="Fira Sans Extra Condensed" w:cs="Arial"/>
          <w:sz w:val="22"/>
          <w:szCs w:val="22"/>
        </w:rPr>
        <w:t>Relevanzfaktor 2 – wichtig</w:t>
      </w:r>
    </w:p>
    <w:p w14:paraId="3BB89F02" w14:textId="77777777" w:rsidR="0044149D" w:rsidRDefault="0044149D" w:rsidP="0044149D">
      <w:pPr>
        <w:ind w:left="708"/>
        <w:jc w:val="both"/>
        <w:rPr>
          <w:rFonts w:ascii="Fira Sans Extra Condensed" w:hAnsi="Fira Sans Extra Condensed" w:cs="Arial"/>
          <w:sz w:val="22"/>
          <w:szCs w:val="22"/>
        </w:rPr>
      </w:pPr>
      <w:r w:rsidRPr="00D93E44">
        <w:rPr>
          <w:rFonts w:ascii="Fira Sans Extra Condensed" w:hAnsi="Fira Sans Extra Condensed" w:cs="Arial"/>
          <w:sz w:val="22"/>
          <w:szCs w:val="22"/>
        </w:rPr>
        <w:t>Relevanzfaktor 3 – sehr wichtig</w:t>
      </w:r>
    </w:p>
    <w:p w14:paraId="3064647F" w14:textId="77777777" w:rsidR="008134C0" w:rsidRDefault="008134C0">
      <w:pPr>
        <w:suppressAutoHyphens w:val="0"/>
        <w:spacing w:after="200" w:line="276" w:lineRule="auto"/>
        <w:rPr>
          <w:rFonts w:ascii="Fira Sans Extra Condensed" w:hAnsi="Fira Sans Extra Condensed" w:cs="Arial"/>
          <w:sz w:val="22"/>
          <w:szCs w:val="22"/>
        </w:rPr>
      </w:pPr>
      <w:r>
        <w:rPr>
          <w:rFonts w:ascii="Fira Sans Extra Condensed" w:hAnsi="Fira Sans Extra Condensed" w:cs="Arial"/>
          <w:sz w:val="22"/>
          <w:szCs w:val="22"/>
        </w:rPr>
        <w:br w:type="page"/>
      </w:r>
    </w:p>
    <w:p w14:paraId="3C04996C" w14:textId="1480E881" w:rsidR="008134C0" w:rsidRPr="008134C0" w:rsidRDefault="008134C0" w:rsidP="008134C0">
      <w:pPr>
        <w:jc w:val="both"/>
        <w:rPr>
          <w:rFonts w:ascii="Fira Sans Extra Condensed" w:hAnsi="Fira Sans Extra Condensed" w:cs="Arial"/>
          <w:b/>
          <w:bCs/>
          <w:sz w:val="22"/>
          <w:szCs w:val="22"/>
          <w:u w:val="single"/>
        </w:rPr>
      </w:pPr>
      <w:r w:rsidRPr="008134C0">
        <w:rPr>
          <w:rFonts w:ascii="Fira Sans Extra Condensed" w:hAnsi="Fira Sans Extra Condensed" w:cs="Arial"/>
          <w:b/>
          <w:bCs/>
          <w:sz w:val="22"/>
          <w:szCs w:val="22"/>
          <w:u w:val="single"/>
        </w:rPr>
        <w:lastRenderedPageBreak/>
        <w:t>Beispiel:</w:t>
      </w:r>
    </w:p>
    <w:p w14:paraId="177E8700" w14:textId="77777777" w:rsidR="008134C0" w:rsidRPr="008134C0" w:rsidRDefault="008134C0" w:rsidP="008134C0">
      <w:pPr>
        <w:jc w:val="both"/>
        <w:rPr>
          <w:rFonts w:ascii="Fira Sans Extra Condensed" w:hAnsi="Fira Sans Extra Condensed"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1"/>
        <w:gridCol w:w="222"/>
        <w:gridCol w:w="427"/>
        <w:gridCol w:w="391"/>
        <w:gridCol w:w="399"/>
        <w:gridCol w:w="403"/>
        <w:gridCol w:w="1277"/>
        <w:gridCol w:w="1822"/>
      </w:tblGrid>
      <w:tr w:rsidR="008134C0" w:rsidRPr="008134C0" w14:paraId="265FCD05" w14:textId="77777777" w:rsidTr="008134C0">
        <w:tc>
          <w:tcPr>
            <w:tcW w:w="0" w:type="auto"/>
            <w:tcBorders>
              <w:top w:val="single" w:sz="4" w:space="0" w:color="auto"/>
              <w:left w:val="single" w:sz="4" w:space="0" w:color="auto"/>
              <w:bottom w:val="single" w:sz="4" w:space="0" w:color="auto"/>
              <w:right w:val="single" w:sz="4" w:space="0" w:color="auto"/>
            </w:tcBorders>
            <w:vAlign w:val="center"/>
          </w:tcPr>
          <w:p w14:paraId="6C0DB867" w14:textId="77777777" w:rsidR="008134C0" w:rsidRPr="008134C0" w:rsidRDefault="008134C0" w:rsidP="008134C0">
            <w:pPr>
              <w:jc w:val="both"/>
              <w:rPr>
                <w:rFonts w:ascii="Fira Sans Extra Condensed" w:hAnsi="Fira Sans Extra Condensed" w:cs="Arial"/>
                <w:b/>
                <w:bCs/>
                <w:sz w:val="22"/>
                <w:szCs w:val="22"/>
              </w:rPr>
            </w:pPr>
          </w:p>
          <w:p w14:paraId="65684A77" w14:textId="77777777" w:rsidR="008134C0" w:rsidRPr="008134C0" w:rsidRDefault="008134C0" w:rsidP="008134C0">
            <w:pPr>
              <w:jc w:val="both"/>
              <w:rPr>
                <w:rFonts w:ascii="Fira Sans Extra Condensed" w:hAnsi="Fira Sans Extra Condensed" w:cs="Arial"/>
                <w:b/>
                <w:bCs/>
                <w:sz w:val="22"/>
                <w:szCs w:val="22"/>
              </w:rPr>
            </w:pPr>
          </w:p>
        </w:tc>
        <w:tc>
          <w:tcPr>
            <w:tcW w:w="0" w:type="auto"/>
            <w:tcBorders>
              <w:top w:val="single" w:sz="4" w:space="0" w:color="auto"/>
              <w:left w:val="single" w:sz="4" w:space="0" w:color="auto"/>
              <w:bottom w:val="single" w:sz="4" w:space="0" w:color="auto"/>
              <w:right w:val="single" w:sz="4" w:space="0" w:color="auto"/>
            </w:tcBorders>
          </w:tcPr>
          <w:p w14:paraId="6CFDAB97" w14:textId="77777777" w:rsidR="008134C0" w:rsidRPr="008134C0" w:rsidRDefault="008134C0" w:rsidP="008134C0">
            <w:pPr>
              <w:jc w:val="both"/>
              <w:rPr>
                <w:rFonts w:ascii="Fira Sans Extra Condensed" w:hAnsi="Fira Sans Extra Condensed" w:cs="Arial"/>
                <w:b/>
                <w:bCs/>
                <w:sz w:val="22"/>
                <w:szCs w:val="22"/>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AACC36E" w14:textId="77777777" w:rsidR="008134C0" w:rsidRPr="008134C0" w:rsidRDefault="008134C0" w:rsidP="008134C0">
            <w:pPr>
              <w:jc w:val="both"/>
              <w:rPr>
                <w:rFonts w:ascii="Fira Sans Extra Condensed" w:hAnsi="Fira Sans Extra Condensed" w:cs="Arial"/>
                <w:b/>
                <w:bCs/>
                <w:sz w:val="22"/>
                <w:szCs w:val="22"/>
              </w:rPr>
            </w:pPr>
            <w:r w:rsidRPr="008134C0">
              <w:rPr>
                <w:rFonts w:ascii="Fira Sans Extra Condensed" w:hAnsi="Fira Sans Extra Condensed" w:cs="Arial"/>
                <w:b/>
                <w:bCs/>
                <w:sz w:val="22"/>
                <w:szCs w:val="22"/>
              </w:rPr>
              <w:t>Wertungspunkte</w:t>
            </w:r>
          </w:p>
        </w:tc>
        <w:tc>
          <w:tcPr>
            <w:tcW w:w="0" w:type="auto"/>
            <w:tcBorders>
              <w:top w:val="single" w:sz="4" w:space="0" w:color="auto"/>
              <w:left w:val="single" w:sz="4" w:space="0" w:color="auto"/>
              <w:bottom w:val="single" w:sz="4" w:space="0" w:color="auto"/>
              <w:right w:val="single" w:sz="4" w:space="0" w:color="auto"/>
            </w:tcBorders>
            <w:vAlign w:val="center"/>
          </w:tcPr>
          <w:p w14:paraId="30D22B4D" w14:textId="77777777" w:rsidR="008134C0" w:rsidRPr="008134C0" w:rsidRDefault="008134C0" w:rsidP="008134C0">
            <w:pPr>
              <w:jc w:val="both"/>
              <w:rPr>
                <w:rFonts w:ascii="Fira Sans Extra Condensed" w:hAnsi="Fira Sans Extra Condensed" w:cs="Arial"/>
                <w:b/>
                <w:bCs/>
                <w:sz w:val="2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9D408BC" w14:textId="77777777" w:rsidR="008134C0" w:rsidRPr="008134C0" w:rsidRDefault="008134C0" w:rsidP="008134C0">
            <w:pPr>
              <w:jc w:val="both"/>
              <w:rPr>
                <w:rFonts w:ascii="Fira Sans Extra Condensed" w:hAnsi="Fira Sans Extra Condensed" w:cs="Arial"/>
                <w:b/>
                <w:bCs/>
                <w:sz w:val="22"/>
                <w:szCs w:val="22"/>
              </w:rPr>
            </w:pPr>
          </w:p>
        </w:tc>
      </w:tr>
      <w:tr w:rsidR="008134C0" w:rsidRPr="008134C0" w14:paraId="618A2152" w14:textId="77777777" w:rsidTr="008134C0">
        <w:tc>
          <w:tcPr>
            <w:tcW w:w="0" w:type="auto"/>
            <w:tcBorders>
              <w:top w:val="single" w:sz="4" w:space="0" w:color="auto"/>
              <w:left w:val="single" w:sz="4" w:space="0" w:color="auto"/>
              <w:bottom w:val="single" w:sz="4" w:space="0" w:color="auto"/>
              <w:right w:val="single" w:sz="4" w:space="0" w:color="auto"/>
            </w:tcBorders>
            <w:vAlign w:val="center"/>
            <w:hideMark/>
          </w:tcPr>
          <w:p w14:paraId="4448FF8C" w14:textId="77777777" w:rsidR="008134C0" w:rsidRPr="008134C0" w:rsidRDefault="008134C0" w:rsidP="008134C0">
            <w:pPr>
              <w:jc w:val="both"/>
              <w:rPr>
                <w:rFonts w:ascii="Fira Sans Extra Condensed" w:hAnsi="Fira Sans Extra Condensed" w:cs="Arial"/>
                <w:b/>
                <w:bCs/>
                <w:sz w:val="22"/>
                <w:szCs w:val="22"/>
              </w:rPr>
            </w:pPr>
            <w:r w:rsidRPr="008134C0">
              <w:rPr>
                <w:rFonts w:ascii="Fira Sans Extra Condensed" w:hAnsi="Fira Sans Extra Condensed" w:cs="Arial"/>
                <w:b/>
                <w:bCs/>
                <w:sz w:val="22"/>
                <w:szCs w:val="22"/>
              </w:rPr>
              <w:t>Wertungskriterium</w:t>
            </w:r>
          </w:p>
        </w:tc>
        <w:tc>
          <w:tcPr>
            <w:tcW w:w="0" w:type="auto"/>
            <w:tcBorders>
              <w:top w:val="single" w:sz="4" w:space="0" w:color="auto"/>
              <w:left w:val="single" w:sz="4" w:space="0" w:color="auto"/>
              <w:bottom w:val="single" w:sz="4" w:space="0" w:color="auto"/>
              <w:right w:val="single" w:sz="4" w:space="0" w:color="auto"/>
            </w:tcBorders>
          </w:tcPr>
          <w:p w14:paraId="3F8089AE" w14:textId="77777777" w:rsidR="008134C0" w:rsidRPr="008134C0" w:rsidRDefault="008134C0" w:rsidP="008134C0">
            <w:pPr>
              <w:jc w:val="both"/>
              <w:rPr>
                <w:rFonts w:ascii="Fira Sans Extra Condensed" w:hAnsi="Fira Sans Extra Condensed" w:cs="Arial"/>
                <w:b/>
                <w:bCs/>
                <w:sz w:val="22"/>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2EC0A9" w14:textId="77777777" w:rsidR="008134C0" w:rsidRPr="008134C0" w:rsidRDefault="008134C0" w:rsidP="008134C0">
            <w:pPr>
              <w:jc w:val="both"/>
              <w:rPr>
                <w:rFonts w:ascii="Fira Sans Extra Condensed" w:hAnsi="Fira Sans Extra Condensed" w:cs="Arial"/>
                <w:b/>
                <w:bCs/>
                <w:sz w:val="22"/>
                <w:szCs w:val="22"/>
              </w:rPr>
            </w:pPr>
            <w:r w:rsidRPr="008134C0">
              <w:rPr>
                <w:rFonts w:ascii="Fira Sans Extra Condensed" w:hAnsi="Fira Sans Extra Condensed" w:cs="Arial"/>
                <w:b/>
                <w:bCs/>
                <w:sz w:val="22"/>
                <w:szCs w:val="22"/>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1F52D" w14:textId="77777777" w:rsidR="008134C0" w:rsidRPr="008134C0" w:rsidRDefault="008134C0" w:rsidP="008134C0">
            <w:pPr>
              <w:jc w:val="both"/>
              <w:rPr>
                <w:rFonts w:ascii="Fira Sans Extra Condensed" w:hAnsi="Fira Sans Extra Condensed" w:cs="Arial"/>
                <w:b/>
                <w:bCs/>
                <w:sz w:val="22"/>
                <w:szCs w:val="22"/>
              </w:rPr>
            </w:pPr>
            <w:r w:rsidRPr="008134C0">
              <w:rPr>
                <w:rFonts w:ascii="Fira Sans Extra Condensed" w:hAnsi="Fira Sans Extra Condensed" w:cs="Arial"/>
                <w:b/>
                <w:bCs/>
                <w:sz w:val="22"/>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79AC3" w14:textId="77777777" w:rsidR="008134C0" w:rsidRPr="008134C0" w:rsidRDefault="008134C0" w:rsidP="008134C0">
            <w:pPr>
              <w:jc w:val="both"/>
              <w:rPr>
                <w:rFonts w:ascii="Fira Sans Extra Condensed" w:hAnsi="Fira Sans Extra Condensed" w:cs="Arial"/>
                <w:b/>
                <w:bCs/>
                <w:sz w:val="22"/>
                <w:szCs w:val="22"/>
              </w:rPr>
            </w:pPr>
            <w:r w:rsidRPr="008134C0">
              <w:rPr>
                <w:rFonts w:ascii="Fira Sans Extra Condensed" w:hAnsi="Fira Sans Extra Condensed" w:cs="Arial"/>
                <w:b/>
                <w:bCs/>
                <w:sz w:val="22"/>
                <w:szCs w:val="22"/>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8F564" w14:textId="77777777" w:rsidR="008134C0" w:rsidRPr="008134C0" w:rsidRDefault="008134C0" w:rsidP="008134C0">
            <w:pPr>
              <w:jc w:val="both"/>
              <w:rPr>
                <w:rFonts w:ascii="Fira Sans Extra Condensed" w:hAnsi="Fira Sans Extra Condensed" w:cs="Arial"/>
                <w:b/>
                <w:bCs/>
                <w:sz w:val="22"/>
                <w:szCs w:val="22"/>
              </w:rPr>
            </w:pPr>
            <w:r w:rsidRPr="008134C0">
              <w:rPr>
                <w:rFonts w:ascii="Fira Sans Extra Condensed" w:hAnsi="Fira Sans Extra Condensed" w:cs="Arial"/>
                <w:b/>
                <w:bCs/>
                <w:sz w:val="22"/>
                <w:szCs w:val="22"/>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AF344" w14:textId="77777777" w:rsidR="008134C0" w:rsidRPr="008134C0" w:rsidRDefault="008134C0" w:rsidP="008134C0">
            <w:pPr>
              <w:jc w:val="both"/>
              <w:rPr>
                <w:rFonts w:ascii="Fira Sans Extra Condensed" w:hAnsi="Fira Sans Extra Condensed" w:cs="Arial"/>
                <w:b/>
                <w:bCs/>
                <w:sz w:val="22"/>
                <w:szCs w:val="22"/>
              </w:rPr>
            </w:pPr>
            <w:r w:rsidRPr="008134C0">
              <w:rPr>
                <w:rFonts w:ascii="Fira Sans Extra Condensed" w:hAnsi="Fira Sans Extra Condensed" w:cs="Arial"/>
                <w:b/>
                <w:bCs/>
                <w:sz w:val="22"/>
                <w:szCs w:val="22"/>
              </w:rPr>
              <w:t>Gewichtung 1-3</w:t>
            </w:r>
          </w:p>
        </w:tc>
        <w:tc>
          <w:tcPr>
            <w:tcW w:w="0" w:type="auto"/>
            <w:tcBorders>
              <w:top w:val="single" w:sz="4" w:space="0" w:color="auto"/>
              <w:left w:val="single" w:sz="4" w:space="0" w:color="auto"/>
              <w:bottom w:val="single" w:sz="4" w:space="0" w:color="auto"/>
              <w:right w:val="single" w:sz="4" w:space="0" w:color="auto"/>
            </w:tcBorders>
            <w:vAlign w:val="center"/>
            <w:hideMark/>
          </w:tcPr>
          <w:p w14:paraId="78134DF1" w14:textId="77777777" w:rsidR="008134C0" w:rsidRPr="008134C0" w:rsidRDefault="008134C0" w:rsidP="008134C0">
            <w:pPr>
              <w:jc w:val="both"/>
              <w:rPr>
                <w:rFonts w:ascii="Fira Sans Extra Condensed" w:hAnsi="Fira Sans Extra Condensed" w:cs="Arial"/>
                <w:b/>
                <w:bCs/>
                <w:sz w:val="22"/>
                <w:szCs w:val="22"/>
              </w:rPr>
            </w:pPr>
            <w:r w:rsidRPr="008134C0">
              <w:rPr>
                <w:rFonts w:ascii="Fira Sans Extra Condensed" w:hAnsi="Fira Sans Extra Condensed" w:cs="Arial"/>
                <w:b/>
                <w:bCs/>
                <w:sz w:val="22"/>
                <w:szCs w:val="22"/>
              </w:rPr>
              <w:t>Leistungspunkte</w:t>
            </w:r>
          </w:p>
          <w:p w14:paraId="17A21961" w14:textId="77777777" w:rsidR="008134C0" w:rsidRPr="008134C0" w:rsidRDefault="008134C0" w:rsidP="008134C0">
            <w:pPr>
              <w:jc w:val="both"/>
              <w:rPr>
                <w:rFonts w:ascii="Fira Sans Extra Condensed" w:hAnsi="Fira Sans Extra Condensed" w:cs="Arial"/>
                <w:bCs/>
                <w:sz w:val="22"/>
                <w:szCs w:val="22"/>
              </w:rPr>
            </w:pPr>
            <w:r w:rsidRPr="008134C0">
              <w:rPr>
                <w:rFonts w:ascii="Fira Sans Extra Condensed" w:hAnsi="Fira Sans Extra Condensed" w:cs="Arial"/>
                <w:bCs/>
                <w:sz w:val="22"/>
                <w:szCs w:val="22"/>
              </w:rPr>
              <w:t>(Wertungspunkte x </w:t>
            </w:r>
          </w:p>
          <w:p w14:paraId="40B45769" w14:textId="77777777" w:rsidR="008134C0" w:rsidRPr="008134C0" w:rsidRDefault="008134C0" w:rsidP="008134C0">
            <w:pPr>
              <w:jc w:val="both"/>
              <w:rPr>
                <w:rFonts w:ascii="Fira Sans Extra Condensed" w:hAnsi="Fira Sans Extra Condensed" w:cs="Arial"/>
                <w:b/>
                <w:bCs/>
                <w:sz w:val="22"/>
                <w:szCs w:val="22"/>
              </w:rPr>
            </w:pPr>
            <w:r w:rsidRPr="008134C0">
              <w:rPr>
                <w:rFonts w:ascii="Fira Sans Extra Condensed" w:hAnsi="Fira Sans Extra Condensed" w:cs="Arial"/>
                <w:bCs/>
                <w:sz w:val="22"/>
                <w:szCs w:val="22"/>
              </w:rPr>
              <w:t>Gewichtung)</w:t>
            </w:r>
          </w:p>
        </w:tc>
      </w:tr>
      <w:tr w:rsidR="008134C0" w:rsidRPr="008134C0" w14:paraId="090FF05E" w14:textId="77777777" w:rsidTr="008134C0">
        <w:tc>
          <w:tcPr>
            <w:tcW w:w="0" w:type="auto"/>
            <w:tcBorders>
              <w:top w:val="single" w:sz="4" w:space="0" w:color="auto"/>
              <w:left w:val="single" w:sz="4" w:space="0" w:color="auto"/>
              <w:bottom w:val="single" w:sz="4" w:space="0" w:color="auto"/>
              <w:right w:val="single" w:sz="4" w:space="0" w:color="auto"/>
            </w:tcBorders>
            <w:vAlign w:val="center"/>
            <w:hideMark/>
          </w:tcPr>
          <w:p w14:paraId="0B2D4040" w14:textId="77777777" w:rsidR="008134C0" w:rsidRPr="008134C0" w:rsidRDefault="008134C0" w:rsidP="008134C0">
            <w:pPr>
              <w:jc w:val="both"/>
              <w:rPr>
                <w:rFonts w:ascii="Fira Sans Extra Condensed" w:hAnsi="Fira Sans Extra Condensed" w:cs="Arial"/>
                <w:b/>
                <w:bCs/>
                <w:sz w:val="22"/>
                <w:szCs w:val="22"/>
              </w:rPr>
            </w:pPr>
            <w:r w:rsidRPr="008134C0">
              <w:rPr>
                <w:rFonts w:ascii="Fira Sans Extra Condensed" w:hAnsi="Fira Sans Extra Condensed" w:cs="Arial"/>
                <w:b/>
                <w:bCs/>
                <w:sz w:val="22"/>
                <w:szCs w:val="22"/>
              </w:rPr>
              <w:t xml:space="preserve">1. Umsetzung der </w:t>
            </w:r>
            <w:proofErr w:type="spellStart"/>
            <w:r w:rsidRPr="008134C0">
              <w:rPr>
                <w:rFonts w:ascii="Fira Sans Extra Condensed" w:hAnsi="Fira Sans Extra Condensed" w:cs="Arial"/>
                <w:b/>
                <w:bCs/>
                <w:sz w:val="22"/>
                <w:szCs w:val="22"/>
              </w:rPr>
              <w:t>Maßnahmekonzeption</w:t>
            </w:r>
            <w:proofErr w:type="spellEnd"/>
          </w:p>
        </w:tc>
        <w:tc>
          <w:tcPr>
            <w:tcW w:w="0" w:type="auto"/>
            <w:tcBorders>
              <w:top w:val="single" w:sz="4" w:space="0" w:color="auto"/>
              <w:left w:val="single" w:sz="4" w:space="0" w:color="auto"/>
              <w:bottom w:val="single" w:sz="4" w:space="0" w:color="auto"/>
              <w:right w:val="single" w:sz="4" w:space="0" w:color="auto"/>
            </w:tcBorders>
          </w:tcPr>
          <w:p w14:paraId="62069B95" w14:textId="77777777" w:rsidR="008134C0" w:rsidRPr="008134C0" w:rsidRDefault="008134C0" w:rsidP="008134C0">
            <w:pPr>
              <w:jc w:val="both"/>
              <w:rPr>
                <w:rFonts w:ascii="Fira Sans Extra Condensed" w:hAnsi="Fira Sans Extra Condensed" w:cs="Arial"/>
                <w:bCs/>
                <w:sz w:val="2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28B9625" w14:textId="77777777" w:rsidR="008134C0" w:rsidRPr="008134C0" w:rsidRDefault="008134C0" w:rsidP="008134C0">
            <w:pPr>
              <w:jc w:val="both"/>
              <w:rPr>
                <w:rFonts w:ascii="Fira Sans Extra Condensed" w:hAnsi="Fira Sans Extra Condensed" w:cs="Arial"/>
                <w:bCs/>
                <w:sz w:val="2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00BDC50" w14:textId="77777777" w:rsidR="008134C0" w:rsidRPr="008134C0" w:rsidRDefault="008134C0" w:rsidP="008134C0">
            <w:pPr>
              <w:jc w:val="both"/>
              <w:rPr>
                <w:rFonts w:ascii="Fira Sans Extra Condensed" w:hAnsi="Fira Sans Extra Condensed" w:cs="Arial"/>
                <w:bCs/>
                <w:sz w:val="2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20FBEDB" w14:textId="77777777" w:rsidR="008134C0" w:rsidRPr="008134C0" w:rsidRDefault="008134C0" w:rsidP="008134C0">
            <w:pPr>
              <w:jc w:val="both"/>
              <w:rPr>
                <w:rFonts w:ascii="Fira Sans Extra Condensed" w:hAnsi="Fira Sans Extra Condensed" w:cs="Arial"/>
                <w:bCs/>
                <w:sz w:val="22"/>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19B093" w14:textId="77777777" w:rsidR="008134C0" w:rsidRPr="008134C0" w:rsidRDefault="008134C0" w:rsidP="008134C0">
            <w:pPr>
              <w:jc w:val="both"/>
              <w:rPr>
                <w:rFonts w:ascii="Fira Sans Extra Condensed" w:hAnsi="Fira Sans Extra Condensed" w:cs="Arial"/>
                <w:bCs/>
                <w:sz w:val="22"/>
                <w:szCs w:val="22"/>
              </w:rPr>
            </w:pPr>
            <w:r w:rsidRPr="008134C0">
              <w:rPr>
                <w:rFonts w:ascii="Fira Sans Extra Condensed" w:hAnsi="Fira Sans Extra Condensed" w:cs="Arial"/>
                <w:bCs/>
                <w:sz w:val="22"/>
                <w:szCs w:val="22"/>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197C927" w14:textId="77777777" w:rsidR="008134C0" w:rsidRPr="008134C0" w:rsidRDefault="008134C0" w:rsidP="008134C0">
            <w:pPr>
              <w:jc w:val="both"/>
              <w:rPr>
                <w:rFonts w:ascii="Fira Sans Extra Condensed" w:hAnsi="Fira Sans Extra Condensed" w:cs="Arial"/>
                <w:bCs/>
                <w:sz w:val="22"/>
                <w:szCs w:val="22"/>
              </w:rPr>
            </w:pPr>
            <w:r w:rsidRPr="008134C0">
              <w:rPr>
                <w:rFonts w:ascii="Fira Sans Extra Condensed" w:hAnsi="Fira Sans Extra Condensed" w:cs="Arial"/>
                <w:bCs/>
                <w:sz w:val="22"/>
                <w:szCs w:val="22"/>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C972B" w14:textId="77777777" w:rsidR="008134C0" w:rsidRPr="008134C0" w:rsidRDefault="008134C0" w:rsidP="008134C0">
            <w:pPr>
              <w:jc w:val="both"/>
              <w:rPr>
                <w:rFonts w:ascii="Fira Sans Extra Condensed" w:hAnsi="Fira Sans Extra Condensed" w:cs="Arial"/>
                <w:b/>
                <w:bCs/>
                <w:sz w:val="22"/>
                <w:szCs w:val="22"/>
              </w:rPr>
            </w:pPr>
            <w:r w:rsidRPr="008134C0">
              <w:rPr>
                <w:rFonts w:ascii="Fira Sans Extra Condensed" w:hAnsi="Fira Sans Extra Condensed" w:cs="Arial"/>
                <w:b/>
                <w:bCs/>
                <w:sz w:val="22"/>
                <w:szCs w:val="22"/>
              </w:rPr>
              <w:t>9</w:t>
            </w:r>
          </w:p>
        </w:tc>
      </w:tr>
      <w:tr w:rsidR="008134C0" w:rsidRPr="008134C0" w14:paraId="55827D0C" w14:textId="77777777" w:rsidTr="008134C0">
        <w:tc>
          <w:tcPr>
            <w:tcW w:w="0" w:type="auto"/>
            <w:tcBorders>
              <w:top w:val="single" w:sz="4" w:space="0" w:color="auto"/>
              <w:left w:val="single" w:sz="4" w:space="0" w:color="auto"/>
              <w:bottom w:val="single" w:sz="4" w:space="0" w:color="auto"/>
              <w:right w:val="single" w:sz="4" w:space="0" w:color="auto"/>
            </w:tcBorders>
            <w:vAlign w:val="center"/>
            <w:hideMark/>
          </w:tcPr>
          <w:p w14:paraId="4384EBEA" w14:textId="77777777" w:rsidR="008134C0" w:rsidRPr="008134C0" w:rsidRDefault="008134C0" w:rsidP="008134C0">
            <w:pPr>
              <w:jc w:val="both"/>
              <w:rPr>
                <w:rFonts w:ascii="Fira Sans Extra Condensed" w:hAnsi="Fira Sans Extra Condensed" w:cs="Arial"/>
                <w:b/>
                <w:bCs/>
                <w:sz w:val="22"/>
                <w:szCs w:val="22"/>
              </w:rPr>
            </w:pPr>
            <w:r w:rsidRPr="008134C0">
              <w:rPr>
                <w:rFonts w:ascii="Fira Sans Extra Condensed" w:hAnsi="Fira Sans Extra Condensed" w:cs="Arial"/>
                <w:b/>
                <w:bCs/>
                <w:sz w:val="22"/>
                <w:szCs w:val="22"/>
              </w:rPr>
              <w:t xml:space="preserve">2. </w:t>
            </w:r>
            <w:r w:rsidRPr="008134C0">
              <w:rPr>
                <w:rFonts w:ascii="Fira Sans Extra Condensed" w:hAnsi="Fira Sans Extra Condensed" w:cs="Arial"/>
                <w:b/>
                <w:sz w:val="22"/>
                <w:szCs w:val="22"/>
              </w:rPr>
              <w:t>Individuelle Förderplanung</w:t>
            </w:r>
          </w:p>
        </w:tc>
        <w:tc>
          <w:tcPr>
            <w:tcW w:w="0" w:type="auto"/>
            <w:tcBorders>
              <w:top w:val="single" w:sz="4" w:space="0" w:color="auto"/>
              <w:left w:val="single" w:sz="4" w:space="0" w:color="auto"/>
              <w:bottom w:val="single" w:sz="4" w:space="0" w:color="auto"/>
              <w:right w:val="single" w:sz="4" w:space="0" w:color="auto"/>
            </w:tcBorders>
          </w:tcPr>
          <w:p w14:paraId="5D5B3876" w14:textId="77777777" w:rsidR="008134C0" w:rsidRPr="008134C0" w:rsidRDefault="008134C0" w:rsidP="008134C0">
            <w:pPr>
              <w:jc w:val="both"/>
              <w:rPr>
                <w:rFonts w:ascii="Fira Sans Extra Condensed" w:hAnsi="Fira Sans Extra Condensed" w:cs="Arial"/>
                <w:bCs/>
                <w:sz w:val="2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F91F983" w14:textId="77777777" w:rsidR="008134C0" w:rsidRPr="008134C0" w:rsidRDefault="008134C0" w:rsidP="008134C0">
            <w:pPr>
              <w:jc w:val="both"/>
              <w:rPr>
                <w:rFonts w:ascii="Fira Sans Extra Condensed" w:hAnsi="Fira Sans Extra Condensed" w:cs="Arial"/>
                <w:bCs/>
                <w:sz w:val="2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E1DC69E" w14:textId="77777777" w:rsidR="008134C0" w:rsidRPr="008134C0" w:rsidRDefault="008134C0" w:rsidP="008134C0">
            <w:pPr>
              <w:jc w:val="both"/>
              <w:rPr>
                <w:rFonts w:ascii="Fira Sans Extra Condensed" w:hAnsi="Fira Sans Extra Condensed" w:cs="Arial"/>
                <w:bCs/>
                <w:sz w:val="22"/>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5985CD" w14:textId="77777777" w:rsidR="008134C0" w:rsidRPr="008134C0" w:rsidRDefault="008134C0" w:rsidP="008134C0">
            <w:pPr>
              <w:jc w:val="both"/>
              <w:rPr>
                <w:rFonts w:ascii="Fira Sans Extra Condensed" w:hAnsi="Fira Sans Extra Condensed" w:cs="Arial"/>
                <w:bCs/>
                <w:sz w:val="22"/>
                <w:szCs w:val="22"/>
              </w:rPr>
            </w:pPr>
            <w:r w:rsidRPr="008134C0">
              <w:rPr>
                <w:rFonts w:ascii="Fira Sans Extra Condensed" w:hAnsi="Fira Sans Extra Condensed" w:cs="Arial"/>
                <w:bCs/>
                <w:sz w:val="22"/>
                <w:szCs w:val="22"/>
              </w:rPr>
              <w:t>x</w:t>
            </w:r>
          </w:p>
        </w:tc>
        <w:tc>
          <w:tcPr>
            <w:tcW w:w="0" w:type="auto"/>
            <w:tcBorders>
              <w:top w:val="single" w:sz="4" w:space="0" w:color="auto"/>
              <w:left w:val="single" w:sz="4" w:space="0" w:color="auto"/>
              <w:bottom w:val="single" w:sz="4" w:space="0" w:color="auto"/>
              <w:right w:val="single" w:sz="4" w:space="0" w:color="auto"/>
            </w:tcBorders>
            <w:vAlign w:val="center"/>
          </w:tcPr>
          <w:p w14:paraId="106EBA41" w14:textId="77777777" w:rsidR="008134C0" w:rsidRPr="008134C0" w:rsidRDefault="008134C0" w:rsidP="008134C0">
            <w:pPr>
              <w:jc w:val="both"/>
              <w:rPr>
                <w:rFonts w:ascii="Fira Sans Extra Condensed" w:hAnsi="Fira Sans Extra Condensed" w:cs="Arial"/>
                <w:bCs/>
                <w:sz w:val="22"/>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EC0C9C" w14:textId="77777777" w:rsidR="008134C0" w:rsidRPr="008134C0" w:rsidRDefault="008134C0" w:rsidP="008134C0">
            <w:pPr>
              <w:jc w:val="both"/>
              <w:rPr>
                <w:rFonts w:ascii="Fira Sans Extra Condensed" w:hAnsi="Fira Sans Extra Condensed" w:cs="Arial"/>
                <w:bCs/>
                <w:sz w:val="22"/>
                <w:szCs w:val="22"/>
              </w:rPr>
            </w:pPr>
            <w:r w:rsidRPr="008134C0">
              <w:rPr>
                <w:rFonts w:ascii="Fira Sans Extra Condensed" w:hAnsi="Fira Sans Extra Condensed" w:cs="Arial"/>
                <w:bCs/>
                <w:sz w:val="22"/>
                <w:szCs w:val="22"/>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C6A9B" w14:textId="77777777" w:rsidR="008134C0" w:rsidRPr="008134C0" w:rsidRDefault="008134C0" w:rsidP="008134C0">
            <w:pPr>
              <w:jc w:val="both"/>
              <w:rPr>
                <w:rFonts w:ascii="Fira Sans Extra Condensed" w:hAnsi="Fira Sans Extra Condensed" w:cs="Arial"/>
                <w:b/>
                <w:bCs/>
                <w:sz w:val="22"/>
                <w:szCs w:val="22"/>
              </w:rPr>
            </w:pPr>
            <w:r w:rsidRPr="008134C0">
              <w:rPr>
                <w:rFonts w:ascii="Fira Sans Extra Condensed" w:hAnsi="Fira Sans Extra Condensed" w:cs="Arial"/>
                <w:b/>
                <w:bCs/>
                <w:sz w:val="22"/>
                <w:szCs w:val="22"/>
              </w:rPr>
              <w:t>4</w:t>
            </w:r>
          </w:p>
        </w:tc>
      </w:tr>
      <w:tr w:rsidR="008134C0" w:rsidRPr="008134C0" w14:paraId="4F920D45" w14:textId="77777777" w:rsidTr="008134C0">
        <w:tc>
          <w:tcPr>
            <w:tcW w:w="0" w:type="auto"/>
            <w:tcBorders>
              <w:top w:val="single" w:sz="4" w:space="0" w:color="auto"/>
              <w:left w:val="single" w:sz="4" w:space="0" w:color="auto"/>
              <w:bottom w:val="single" w:sz="4" w:space="0" w:color="auto"/>
              <w:right w:val="single" w:sz="4" w:space="0" w:color="auto"/>
            </w:tcBorders>
            <w:vAlign w:val="center"/>
            <w:hideMark/>
          </w:tcPr>
          <w:p w14:paraId="0A0423CF" w14:textId="77777777" w:rsidR="008134C0" w:rsidRPr="008134C0" w:rsidRDefault="008134C0" w:rsidP="008134C0">
            <w:pPr>
              <w:jc w:val="both"/>
              <w:rPr>
                <w:rFonts w:ascii="Fira Sans Extra Condensed" w:hAnsi="Fira Sans Extra Condensed" w:cs="Arial"/>
                <w:b/>
                <w:bCs/>
                <w:sz w:val="22"/>
                <w:szCs w:val="22"/>
              </w:rPr>
            </w:pPr>
            <w:r w:rsidRPr="008134C0">
              <w:rPr>
                <w:rFonts w:ascii="Fira Sans Extra Condensed" w:hAnsi="Fira Sans Extra Condensed" w:cs="Arial"/>
                <w:b/>
                <w:bCs/>
                <w:sz w:val="22"/>
                <w:szCs w:val="22"/>
              </w:rPr>
              <w:t>3. Auftragsorientierte Zusammenarbeit</w:t>
            </w:r>
          </w:p>
        </w:tc>
        <w:tc>
          <w:tcPr>
            <w:tcW w:w="0" w:type="auto"/>
            <w:tcBorders>
              <w:top w:val="single" w:sz="4" w:space="0" w:color="auto"/>
              <w:left w:val="single" w:sz="4" w:space="0" w:color="auto"/>
              <w:bottom w:val="single" w:sz="4" w:space="0" w:color="auto"/>
              <w:right w:val="single" w:sz="4" w:space="0" w:color="auto"/>
            </w:tcBorders>
          </w:tcPr>
          <w:p w14:paraId="5BDE65A2" w14:textId="77777777" w:rsidR="008134C0" w:rsidRPr="008134C0" w:rsidRDefault="008134C0" w:rsidP="008134C0">
            <w:pPr>
              <w:jc w:val="both"/>
              <w:rPr>
                <w:rFonts w:ascii="Fira Sans Extra Condensed" w:hAnsi="Fira Sans Extra Condensed" w:cs="Arial"/>
                <w:bCs/>
                <w:sz w:val="2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DEDE2D9" w14:textId="77777777" w:rsidR="008134C0" w:rsidRPr="008134C0" w:rsidRDefault="008134C0" w:rsidP="008134C0">
            <w:pPr>
              <w:jc w:val="both"/>
              <w:rPr>
                <w:rFonts w:ascii="Fira Sans Extra Condensed" w:hAnsi="Fira Sans Extra Condensed" w:cs="Arial"/>
                <w:bCs/>
                <w:sz w:val="2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A24875C" w14:textId="77777777" w:rsidR="008134C0" w:rsidRPr="008134C0" w:rsidRDefault="008134C0" w:rsidP="008134C0">
            <w:pPr>
              <w:jc w:val="both"/>
              <w:rPr>
                <w:rFonts w:ascii="Fira Sans Extra Condensed" w:hAnsi="Fira Sans Extra Condensed" w:cs="Arial"/>
                <w:bCs/>
                <w:sz w:val="2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66996E2" w14:textId="77777777" w:rsidR="008134C0" w:rsidRPr="008134C0" w:rsidRDefault="008134C0" w:rsidP="008134C0">
            <w:pPr>
              <w:jc w:val="both"/>
              <w:rPr>
                <w:rFonts w:ascii="Fira Sans Extra Condensed" w:hAnsi="Fira Sans Extra Condensed" w:cs="Arial"/>
                <w:bCs/>
                <w:sz w:val="22"/>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CE3A5D" w14:textId="77777777" w:rsidR="008134C0" w:rsidRPr="008134C0" w:rsidRDefault="008134C0" w:rsidP="008134C0">
            <w:pPr>
              <w:jc w:val="both"/>
              <w:rPr>
                <w:rFonts w:ascii="Fira Sans Extra Condensed" w:hAnsi="Fira Sans Extra Condensed" w:cs="Arial"/>
                <w:bCs/>
                <w:sz w:val="22"/>
                <w:szCs w:val="22"/>
              </w:rPr>
            </w:pPr>
            <w:r w:rsidRPr="008134C0">
              <w:rPr>
                <w:rFonts w:ascii="Fira Sans Extra Condensed" w:hAnsi="Fira Sans Extra Condensed" w:cs="Arial"/>
                <w:bCs/>
                <w:sz w:val="22"/>
                <w:szCs w:val="22"/>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1C898" w14:textId="77777777" w:rsidR="008134C0" w:rsidRPr="008134C0" w:rsidRDefault="008134C0" w:rsidP="008134C0">
            <w:pPr>
              <w:jc w:val="both"/>
              <w:rPr>
                <w:rFonts w:ascii="Fira Sans Extra Condensed" w:hAnsi="Fira Sans Extra Condensed" w:cs="Arial"/>
                <w:bCs/>
                <w:sz w:val="22"/>
                <w:szCs w:val="22"/>
              </w:rPr>
            </w:pPr>
            <w:r w:rsidRPr="008134C0">
              <w:rPr>
                <w:rFonts w:ascii="Fira Sans Extra Condensed" w:hAnsi="Fira Sans Extra Condensed" w:cs="Arial"/>
                <w:bCs/>
                <w:sz w:val="22"/>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93BA5" w14:textId="77777777" w:rsidR="008134C0" w:rsidRPr="008134C0" w:rsidRDefault="008134C0" w:rsidP="008134C0">
            <w:pPr>
              <w:jc w:val="both"/>
              <w:rPr>
                <w:rFonts w:ascii="Fira Sans Extra Condensed" w:hAnsi="Fira Sans Extra Condensed" w:cs="Arial"/>
                <w:b/>
                <w:bCs/>
                <w:sz w:val="22"/>
                <w:szCs w:val="22"/>
              </w:rPr>
            </w:pPr>
            <w:r w:rsidRPr="008134C0">
              <w:rPr>
                <w:rFonts w:ascii="Fira Sans Extra Condensed" w:hAnsi="Fira Sans Extra Condensed" w:cs="Arial"/>
                <w:b/>
                <w:bCs/>
                <w:sz w:val="22"/>
                <w:szCs w:val="22"/>
              </w:rPr>
              <w:t>3</w:t>
            </w:r>
          </w:p>
        </w:tc>
      </w:tr>
      <w:tr w:rsidR="008134C0" w:rsidRPr="008134C0" w14:paraId="1CC96A77" w14:textId="77777777" w:rsidTr="008134C0">
        <w:tc>
          <w:tcPr>
            <w:tcW w:w="0" w:type="auto"/>
            <w:tcBorders>
              <w:top w:val="single" w:sz="4" w:space="0" w:color="auto"/>
              <w:left w:val="single" w:sz="4" w:space="0" w:color="auto"/>
              <w:bottom w:val="single" w:sz="4" w:space="0" w:color="auto"/>
              <w:right w:val="single" w:sz="4" w:space="0" w:color="auto"/>
            </w:tcBorders>
            <w:vAlign w:val="center"/>
            <w:hideMark/>
          </w:tcPr>
          <w:p w14:paraId="3113F239" w14:textId="77777777" w:rsidR="008134C0" w:rsidRPr="008134C0" w:rsidRDefault="008134C0" w:rsidP="008134C0">
            <w:pPr>
              <w:jc w:val="both"/>
              <w:rPr>
                <w:rFonts w:ascii="Fira Sans Extra Condensed" w:hAnsi="Fira Sans Extra Condensed" w:cs="Arial"/>
                <w:b/>
                <w:bCs/>
                <w:sz w:val="22"/>
                <w:szCs w:val="22"/>
              </w:rPr>
            </w:pPr>
            <w:r w:rsidRPr="008134C0">
              <w:rPr>
                <w:rFonts w:ascii="Fira Sans Extra Condensed" w:hAnsi="Fira Sans Extra Condensed" w:cs="Arial"/>
                <w:b/>
                <w:bCs/>
                <w:sz w:val="22"/>
                <w:szCs w:val="22"/>
              </w:rPr>
              <w:t>4. Querschnittsaufgaben und Zusammenwirken des Personals</w:t>
            </w:r>
          </w:p>
        </w:tc>
        <w:tc>
          <w:tcPr>
            <w:tcW w:w="0" w:type="auto"/>
            <w:tcBorders>
              <w:top w:val="single" w:sz="4" w:space="0" w:color="auto"/>
              <w:left w:val="single" w:sz="4" w:space="0" w:color="auto"/>
              <w:bottom w:val="single" w:sz="4" w:space="0" w:color="auto"/>
              <w:right w:val="single" w:sz="4" w:space="0" w:color="auto"/>
            </w:tcBorders>
          </w:tcPr>
          <w:p w14:paraId="65404C99" w14:textId="77777777" w:rsidR="008134C0" w:rsidRPr="008134C0" w:rsidRDefault="008134C0" w:rsidP="008134C0">
            <w:pPr>
              <w:jc w:val="both"/>
              <w:rPr>
                <w:rFonts w:ascii="Fira Sans Extra Condensed" w:hAnsi="Fira Sans Extra Condensed" w:cs="Arial"/>
                <w:bCs/>
                <w:sz w:val="2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EC765E4" w14:textId="77777777" w:rsidR="008134C0" w:rsidRPr="008134C0" w:rsidRDefault="008134C0" w:rsidP="008134C0">
            <w:pPr>
              <w:jc w:val="both"/>
              <w:rPr>
                <w:rFonts w:ascii="Fira Sans Extra Condensed" w:hAnsi="Fira Sans Extra Condensed" w:cs="Arial"/>
                <w:bCs/>
                <w:sz w:val="2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29CD3A3" w14:textId="77777777" w:rsidR="008134C0" w:rsidRPr="008134C0" w:rsidRDefault="008134C0" w:rsidP="008134C0">
            <w:pPr>
              <w:jc w:val="both"/>
              <w:rPr>
                <w:rFonts w:ascii="Fira Sans Extra Condensed" w:hAnsi="Fira Sans Extra Condensed" w:cs="Arial"/>
                <w:bCs/>
                <w:sz w:val="22"/>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6FFF24" w14:textId="77777777" w:rsidR="008134C0" w:rsidRPr="008134C0" w:rsidRDefault="008134C0" w:rsidP="008134C0">
            <w:pPr>
              <w:jc w:val="both"/>
              <w:rPr>
                <w:rFonts w:ascii="Fira Sans Extra Condensed" w:hAnsi="Fira Sans Extra Condensed" w:cs="Arial"/>
                <w:bCs/>
                <w:sz w:val="22"/>
                <w:szCs w:val="22"/>
              </w:rPr>
            </w:pPr>
            <w:r w:rsidRPr="008134C0">
              <w:rPr>
                <w:rFonts w:ascii="Fira Sans Extra Condensed" w:hAnsi="Fira Sans Extra Condensed" w:cs="Arial"/>
                <w:bCs/>
                <w:sz w:val="22"/>
                <w:szCs w:val="22"/>
              </w:rPr>
              <w:t>x</w:t>
            </w:r>
          </w:p>
        </w:tc>
        <w:tc>
          <w:tcPr>
            <w:tcW w:w="0" w:type="auto"/>
            <w:tcBorders>
              <w:top w:val="single" w:sz="4" w:space="0" w:color="auto"/>
              <w:left w:val="single" w:sz="4" w:space="0" w:color="auto"/>
              <w:bottom w:val="single" w:sz="4" w:space="0" w:color="auto"/>
              <w:right w:val="single" w:sz="4" w:space="0" w:color="auto"/>
            </w:tcBorders>
            <w:vAlign w:val="center"/>
          </w:tcPr>
          <w:p w14:paraId="349BC359" w14:textId="77777777" w:rsidR="008134C0" w:rsidRPr="008134C0" w:rsidRDefault="008134C0" w:rsidP="008134C0">
            <w:pPr>
              <w:jc w:val="both"/>
              <w:rPr>
                <w:rFonts w:ascii="Fira Sans Extra Condensed" w:hAnsi="Fira Sans Extra Condensed" w:cs="Arial"/>
                <w:bCs/>
                <w:sz w:val="22"/>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A1FACF" w14:textId="77777777" w:rsidR="008134C0" w:rsidRPr="008134C0" w:rsidRDefault="008134C0" w:rsidP="008134C0">
            <w:pPr>
              <w:jc w:val="both"/>
              <w:rPr>
                <w:rFonts w:ascii="Fira Sans Extra Condensed" w:hAnsi="Fira Sans Extra Condensed" w:cs="Arial"/>
                <w:bCs/>
                <w:sz w:val="22"/>
                <w:szCs w:val="22"/>
              </w:rPr>
            </w:pPr>
            <w:r w:rsidRPr="008134C0">
              <w:rPr>
                <w:rFonts w:ascii="Fira Sans Extra Condensed" w:hAnsi="Fira Sans Extra Condensed" w:cs="Arial"/>
                <w:bCs/>
                <w:sz w:val="22"/>
                <w:szCs w:val="22"/>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FA9FF" w14:textId="77777777" w:rsidR="008134C0" w:rsidRPr="008134C0" w:rsidRDefault="008134C0" w:rsidP="008134C0">
            <w:pPr>
              <w:jc w:val="both"/>
              <w:rPr>
                <w:rFonts w:ascii="Fira Sans Extra Condensed" w:hAnsi="Fira Sans Extra Condensed" w:cs="Arial"/>
                <w:b/>
                <w:bCs/>
                <w:sz w:val="22"/>
                <w:szCs w:val="22"/>
              </w:rPr>
            </w:pPr>
            <w:r w:rsidRPr="008134C0">
              <w:rPr>
                <w:rFonts w:ascii="Fira Sans Extra Condensed" w:hAnsi="Fira Sans Extra Condensed" w:cs="Arial"/>
                <w:b/>
                <w:bCs/>
                <w:sz w:val="22"/>
                <w:szCs w:val="22"/>
              </w:rPr>
              <w:t>6</w:t>
            </w:r>
          </w:p>
        </w:tc>
      </w:tr>
      <w:tr w:rsidR="008134C0" w:rsidRPr="008134C0" w14:paraId="182FE669" w14:textId="77777777" w:rsidTr="008134C0">
        <w:tc>
          <w:tcPr>
            <w:tcW w:w="0" w:type="auto"/>
            <w:tcBorders>
              <w:top w:val="single" w:sz="4" w:space="0" w:color="auto"/>
              <w:left w:val="single" w:sz="4" w:space="0" w:color="auto"/>
              <w:bottom w:val="single" w:sz="4" w:space="0" w:color="auto"/>
              <w:right w:val="single" w:sz="4" w:space="0" w:color="auto"/>
            </w:tcBorders>
            <w:vAlign w:val="center"/>
            <w:hideMark/>
          </w:tcPr>
          <w:p w14:paraId="76060E00" w14:textId="77777777" w:rsidR="008134C0" w:rsidRPr="008134C0" w:rsidRDefault="008134C0" w:rsidP="008134C0">
            <w:pPr>
              <w:jc w:val="both"/>
              <w:rPr>
                <w:rFonts w:ascii="Fira Sans Extra Condensed" w:hAnsi="Fira Sans Extra Condensed" w:cs="Arial"/>
                <w:b/>
                <w:bCs/>
                <w:sz w:val="22"/>
                <w:szCs w:val="22"/>
              </w:rPr>
            </w:pPr>
            <w:r w:rsidRPr="008134C0">
              <w:rPr>
                <w:rFonts w:ascii="Fira Sans Extra Condensed" w:hAnsi="Fira Sans Extra Condensed" w:cs="Arial"/>
                <w:b/>
                <w:bCs/>
                <w:sz w:val="22"/>
                <w:szCs w:val="22"/>
              </w:rPr>
              <w:t>5. Qualitätssicherung</w:t>
            </w:r>
          </w:p>
        </w:tc>
        <w:tc>
          <w:tcPr>
            <w:tcW w:w="0" w:type="auto"/>
            <w:tcBorders>
              <w:top w:val="single" w:sz="4" w:space="0" w:color="auto"/>
              <w:left w:val="single" w:sz="4" w:space="0" w:color="auto"/>
              <w:bottom w:val="single" w:sz="4" w:space="0" w:color="auto"/>
              <w:right w:val="single" w:sz="4" w:space="0" w:color="auto"/>
            </w:tcBorders>
          </w:tcPr>
          <w:p w14:paraId="61540DBC" w14:textId="77777777" w:rsidR="008134C0" w:rsidRPr="008134C0" w:rsidRDefault="008134C0" w:rsidP="008134C0">
            <w:pPr>
              <w:jc w:val="both"/>
              <w:rPr>
                <w:rFonts w:ascii="Fira Sans Extra Condensed" w:hAnsi="Fira Sans Extra Condensed" w:cs="Arial"/>
                <w:bCs/>
                <w:sz w:val="2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09FC953" w14:textId="77777777" w:rsidR="008134C0" w:rsidRPr="008134C0" w:rsidRDefault="008134C0" w:rsidP="008134C0">
            <w:pPr>
              <w:jc w:val="both"/>
              <w:rPr>
                <w:rFonts w:ascii="Fira Sans Extra Condensed" w:hAnsi="Fira Sans Extra Condensed" w:cs="Arial"/>
                <w:bCs/>
                <w:sz w:val="2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CFB61CD" w14:textId="77777777" w:rsidR="008134C0" w:rsidRPr="008134C0" w:rsidRDefault="008134C0" w:rsidP="008134C0">
            <w:pPr>
              <w:jc w:val="both"/>
              <w:rPr>
                <w:rFonts w:ascii="Fira Sans Extra Condensed" w:hAnsi="Fira Sans Extra Condensed" w:cs="Arial"/>
                <w:bCs/>
                <w:sz w:val="22"/>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E3B7A3" w14:textId="77777777" w:rsidR="008134C0" w:rsidRPr="008134C0" w:rsidRDefault="008134C0" w:rsidP="008134C0">
            <w:pPr>
              <w:jc w:val="both"/>
              <w:rPr>
                <w:rFonts w:ascii="Fira Sans Extra Condensed" w:hAnsi="Fira Sans Extra Condensed" w:cs="Arial"/>
                <w:bCs/>
                <w:sz w:val="22"/>
                <w:szCs w:val="22"/>
              </w:rPr>
            </w:pPr>
            <w:r w:rsidRPr="008134C0">
              <w:rPr>
                <w:rFonts w:ascii="Fira Sans Extra Condensed" w:hAnsi="Fira Sans Extra Condensed" w:cs="Arial"/>
                <w:bCs/>
                <w:sz w:val="22"/>
                <w:szCs w:val="22"/>
              </w:rPr>
              <w:t>x</w:t>
            </w:r>
          </w:p>
        </w:tc>
        <w:tc>
          <w:tcPr>
            <w:tcW w:w="0" w:type="auto"/>
            <w:tcBorders>
              <w:top w:val="single" w:sz="4" w:space="0" w:color="auto"/>
              <w:left w:val="single" w:sz="4" w:space="0" w:color="auto"/>
              <w:bottom w:val="single" w:sz="4" w:space="0" w:color="auto"/>
              <w:right w:val="single" w:sz="4" w:space="0" w:color="auto"/>
            </w:tcBorders>
            <w:vAlign w:val="center"/>
          </w:tcPr>
          <w:p w14:paraId="4508AA9A" w14:textId="77777777" w:rsidR="008134C0" w:rsidRPr="008134C0" w:rsidRDefault="008134C0" w:rsidP="008134C0">
            <w:pPr>
              <w:jc w:val="both"/>
              <w:rPr>
                <w:rFonts w:ascii="Fira Sans Extra Condensed" w:hAnsi="Fira Sans Extra Condensed" w:cs="Arial"/>
                <w:bCs/>
                <w:sz w:val="22"/>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85AD3C" w14:textId="77777777" w:rsidR="008134C0" w:rsidRPr="008134C0" w:rsidRDefault="008134C0" w:rsidP="008134C0">
            <w:pPr>
              <w:jc w:val="both"/>
              <w:rPr>
                <w:rFonts w:ascii="Fira Sans Extra Condensed" w:hAnsi="Fira Sans Extra Condensed" w:cs="Arial"/>
                <w:bCs/>
                <w:sz w:val="22"/>
                <w:szCs w:val="22"/>
              </w:rPr>
            </w:pPr>
            <w:r w:rsidRPr="008134C0">
              <w:rPr>
                <w:rFonts w:ascii="Fira Sans Extra Condensed" w:hAnsi="Fira Sans Extra Condensed" w:cs="Arial"/>
                <w:bCs/>
                <w:sz w:val="22"/>
                <w:szCs w:val="22"/>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3C817" w14:textId="77777777" w:rsidR="008134C0" w:rsidRPr="008134C0" w:rsidRDefault="008134C0" w:rsidP="008134C0">
            <w:pPr>
              <w:jc w:val="both"/>
              <w:rPr>
                <w:rFonts w:ascii="Fira Sans Extra Condensed" w:hAnsi="Fira Sans Extra Condensed" w:cs="Arial"/>
                <w:b/>
                <w:bCs/>
                <w:sz w:val="22"/>
                <w:szCs w:val="22"/>
              </w:rPr>
            </w:pPr>
            <w:r w:rsidRPr="008134C0">
              <w:rPr>
                <w:rFonts w:ascii="Fira Sans Extra Condensed" w:hAnsi="Fira Sans Extra Condensed" w:cs="Arial"/>
                <w:b/>
                <w:bCs/>
                <w:sz w:val="22"/>
                <w:szCs w:val="22"/>
              </w:rPr>
              <w:t>6</w:t>
            </w:r>
          </w:p>
        </w:tc>
      </w:tr>
      <w:tr w:rsidR="008134C0" w:rsidRPr="008134C0" w14:paraId="1DDC3FA7" w14:textId="77777777" w:rsidTr="008134C0">
        <w:tc>
          <w:tcPr>
            <w:tcW w:w="0" w:type="auto"/>
            <w:tcBorders>
              <w:top w:val="single" w:sz="4" w:space="0" w:color="auto"/>
              <w:left w:val="single" w:sz="4" w:space="0" w:color="auto"/>
              <w:bottom w:val="single" w:sz="4" w:space="0" w:color="auto"/>
              <w:right w:val="single" w:sz="4" w:space="0" w:color="auto"/>
            </w:tcBorders>
            <w:vAlign w:val="center"/>
            <w:hideMark/>
          </w:tcPr>
          <w:p w14:paraId="00A70BA3" w14:textId="77777777" w:rsidR="008134C0" w:rsidRPr="008134C0" w:rsidRDefault="008134C0" w:rsidP="008134C0">
            <w:pPr>
              <w:jc w:val="both"/>
              <w:rPr>
                <w:rFonts w:ascii="Fira Sans Extra Condensed" w:hAnsi="Fira Sans Extra Condensed" w:cs="Arial"/>
                <w:b/>
                <w:bCs/>
                <w:sz w:val="22"/>
                <w:szCs w:val="22"/>
              </w:rPr>
            </w:pPr>
            <w:r w:rsidRPr="008134C0">
              <w:rPr>
                <w:rFonts w:ascii="Fira Sans Extra Condensed" w:hAnsi="Fira Sans Extra Condensed" w:cs="Arial"/>
                <w:b/>
                <w:bCs/>
                <w:sz w:val="22"/>
                <w:szCs w:val="22"/>
              </w:rPr>
              <w:t>6.</w:t>
            </w:r>
            <w:r w:rsidRPr="008134C0">
              <w:rPr>
                <w:rFonts w:ascii="Fira Sans Extra Condensed" w:hAnsi="Fira Sans Extra Condensed" w:cs="Arial"/>
                <w:b/>
                <w:sz w:val="22"/>
                <w:szCs w:val="22"/>
              </w:rPr>
              <w:t xml:space="preserve"> Vermeidung motivationsbedingter Abbrüche</w:t>
            </w:r>
          </w:p>
        </w:tc>
        <w:tc>
          <w:tcPr>
            <w:tcW w:w="0" w:type="auto"/>
            <w:tcBorders>
              <w:top w:val="single" w:sz="4" w:space="0" w:color="auto"/>
              <w:left w:val="single" w:sz="4" w:space="0" w:color="auto"/>
              <w:bottom w:val="single" w:sz="4" w:space="0" w:color="auto"/>
              <w:right w:val="single" w:sz="4" w:space="0" w:color="auto"/>
            </w:tcBorders>
          </w:tcPr>
          <w:p w14:paraId="23761640" w14:textId="77777777" w:rsidR="008134C0" w:rsidRPr="008134C0" w:rsidRDefault="008134C0" w:rsidP="008134C0">
            <w:pPr>
              <w:jc w:val="both"/>
              <w:rPr>
                <w:rFonts w:ascii="Fira Sans Extra Condensed" w:hAnsi="Fira Sans Extra Condensed" w:cs="Arial"/>
                <w:bCs/>
                <w:sz w:val="2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4406B46" w14:textId="77777777" w:rsidR="008134C0" w:rsidRPr="008134C0" w:rsidRDefault="008134C0" w:rsidP="008134C0">
            <w:pPr>
              <w:jc w:val="both"/>
              <w:rPr>
                <w:rFonts w:ascii="Fira Sans Extra Condensed" w:hAnsi="Fira Sans Extra Condensed" w:cs="Arial"/>
                <w:bCs/>
                <w:sz w:val="2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6600920" w14:textId="77777777" w:rsidR="008134C0" w:rsidRPr="008134C0" w:rsidRDefault="008134C0" w:rsidP="008134C0">
            <w:pPr>
              <w:jc w:val="both"/>
              <w:rPr>
                <w:rFonts w:ascii="Fira Sans Extra Condensed" w:hAnsi="Fira Sans Extra Condensed" w:cs="Arial"/>
                <w:bCs/>
                <w:sz w:val="2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D4AE4A9" w14:textId="77777777" w:rsidR="008134C0" w:rsidRPr="008134C0" w:rsidRDefault="008134C0" w:rsidP="008134C0">
            <w:pPr>
              <w:jc w:val="both"/>
              <w:rPr>
                <w:rFonts w:ascii="Fira Sans Extra Condensed" w:hAnsi="Fira Sans Extra Condensed" w:cs="Arial"/>
                <w:bCs/>
                <w:sz w:val="22"/>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32E2E3" w14:textId="77777777" w:rsidR="008134C0" w:rsidRPr="008134C0" w:rsidRDefault="008134C0" w:rsidP="008134C0">
            <w:pPr>
              <w:jc w:val="both"/>
              <w:rPr>
                <w:rFonts w:ascii="Fira Sans Extra Condensed" w:hAnsi="Fira Sans Extra Condensed" w:cs="Arial"/>
                <w:bCs/>
                <w:sz w:val="22"/>
                <w:szCs w:val="22"/>
              </w:rPr>
            </w:pPr>
            <w:r w:rsidRPr="008134C0">
              <w:rPr>
                <w:rFonts w:ascii="Fira Sans Extra Condensed" w:hAnsi="Fira Sans Extra Condensed" w:cs="Arial"/>
                <w:bCs/>
                <w:sz w:val="22"/>
                <w:szCs w:val="22"/>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43700DA" w14:textId="77777777" w:rsidR="008134C0" w:rsidRPr="008134C0" w:rsidRDefault="008134C0" w:rsidP="008134C0">
            <w:pPr>
              <w:jc w:val="both"/>
              <w:rPr>
                <w:rFonts w:ascii="Fira Sans Extra Condensed" w:hAnsi="Fira Sans Extra Condensed" w:cs="Arial"/>
                <w:bCs/>
                <w:sz w:val="22"/>
                <w:szCs w:val="22"/>
              </w:rPr>
            </w:pPr>
            <w:r w:rsidRPr="008134C0">
              <w:rPr>
                <w:rFonts w:ascii="Fira Sans Extra Condensed" w:hAnsi="Fira Sans Extra Condensed" w:cs="Arial"/>
                <w:bCs/>
                <w:sz w:val="22"/>
                <w:szCs w:val="22"/>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84B44" w14:textId="77777777" w:rsidR="008134C0" w:rsidRPr="008134C0" w:rsidRDefault="008134C0" w:rsidP="008134C0">
            <w:pPr>
              <w:jc w:val="both"/>
              <w:rPr>
                <w:rFonts w:ascii="Fira Sans Extra Condensed" w:hAnsi="Fira Sans Extra Condensed" w:cs="Arial"/>
                <w:b/>
                <w:bCs/>
                <w:sz w:val="22"/>
                <w:szCs w:val="22"/>
              </w:rPr>
            </w:pPr>
            <w:r w:rsidRPr="008134C0">
              <w:rPr>
                <w:rFonts w:ascii="Fira Sans Extra Condensed" w:hAnsi="Fira Sans Extra Condensed" w:cs="Arial"/>
                <w:b/>
                <w:bCs/>
                <w:sz w:val="22"/>
                <w:szCs w:val="22"/>
              </w:rPr>
              <w:t>9</w:t>
            </w:r>
          </w:p>
        </w:tc>
      </w:tr>
      <w:tr w:rsidR="008134C0" w:rsidRPr="008134C0" w14:paraId="5BDD2E29" w14:textId="77777777" w:rsidTr="008134C0">
        <w:trPr>
          <w:trHeight w:val="70"/>
        </w:trPr>
        <w:tc>
          <w:tcPr>
            <w:tcW w:w="0" w:type="auto"/>
            <w:tcBorders>
              <w:top w:val="single" w:sz="4" w:space="0" w:color="auto"/>
              <w:left w:val="single" w:sz="4" w:space="0" w:color="auto"/>
              <w:bottom w:val="single" w:sz="4" w:space="0" w:color="auto"/>
              <w:right w:val="single" w:sz="4" w:space="0" w:color="auto"/>
            </w:tcBorders>
            <w:vAlign w:val="center"/>
            <w:hideMark/>
          </w:tcPr>
          <w:p w14:paraId="2582BC3E" w14:textId="77777777" w:rsidR="008134C0" w:rsidRPr="008134C0" w:rsidRDefault="008134C0" w:rsidP="008134C0">
            <w:pPr>
              <w:jc w:val="both"/>
              <w:rPr>
                <w:rFonts w:ascii="Fira Sans Extra Condensed" w:hAnsi="Fira Sans Extra Condensed" w:cs="Arial"/>
                <w:b/>
                <w:bCs/>
                <w:sz w:val="22"/>
                <w:szCs w:val="22"/>
              </w:rPr>
            </w:pPr>
            <w:r w:rsidRPr="008134C0">
              <w:rPr>
                <w:rFonts w:ascii="Fira Sans Extra Condensed" w:hAnsi="Fira Sans Extra Condensed" w:cs="Arial"/>
                <w:b/>
                <w:bCs/>
                <w:sz w:val="22"/>
                <w:szCs w:val="22"/>
              </w:rPr>
              <w:t>7. Überleitung in weiterführende Qualifizierungsangebote oder Ausbildungs- bzw. Beschäftigungsverhältnisse</w:t>
            </w:r>
          </w:p>
        </w:tc>
        <w:tc>
          <w:tcPr>
            <w:tcW w:w="0" w:type="auto"/>
            <w:tcBorders>
              <w:top w:val="single" w:sz="4" w:space="0" w:color="auto"/>
              <w:left w:val="single" w:sz="4" w:space="0" w:color="auto"/>
              <w:bottom w:val="single" w:sz="4" w:space="0" w:color="auto"/>
              <w:right w:val="single" w:sz="4" w:space="0" w:color="auto"/>
            </w:tcBorders>
          </w:tcPr>
          <w:p w14:paraId="237C5072" w14:textId="77777777" w:rsidR="008134C0" w:rsidRPr="008134C0" w:rsidRDefault="008134C0" w:rsidP="008134C0">
            <w:pPr>
              <w:jc w:val="both"/>
              <w:rPr>
                <w:rFonts w:ascii="Fira Sans Extra Condensed" w:hAnsi="Fira Sans Extra Condensed" w:cs="Arial"/>
                <w:bCs/>
                <w:sz w:val="2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326E88C" w14:textId="77777777" w:rsidR="008134C0" w:rsidRPr="008134C0" w:rsidRDefault="008134C0" w:rsidP="008134C0">
            <w:pPr>
              <w:jc w:val="both"/>
              <w:rPr>
                <w:rFonts w:ascii="Fira Sans Extra Condensed" w:hAnsi="Fira Sans Extra Condensed" w:cs="Arial"/>
                <w:bCs/>
                <w:sz w:val="2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6B43979" w14:textId="77777777" w:rsidR="008134C0" w:rsidRPr="008134C0" w:rsidRDefault="008134C0" w:rsidP="008134C0">
            <w:pPr>
              <w:jc w:val="both"/>
              <w:rPr>
                <w:rFonts w:ascii="Fira Sans Extra Condensed" w:hAnsi="Fira Sans Extra Condensed" w:cs="Arial"/>
                <w:bCs/>
                <w:sz w:val="22"/>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0D9F1D" w14:textId="77777777" w:rsidR="008134C0" w:rsidRPr="008134C0" w:rsidRDefault="008134C0" w:rsidP="008134C0">
            <w:pPr>
              <w:jc w:val="both"/>
              <w:rPr>
                <w:rFonts w:ascii="Fira Sans Extra Condensed" w:hAnsi="Fira Sans Extra Condensed" w:cs="Arial"/>
                <w:bCs/>
                <w:sz w:val="22"/>
                <w:szCs w:val="22"/>
              </w:rPr>
            </w:pPr>
            <w:r w:rsidRPr="008134C0">
              <w:rPr>
                <w:rFonts w:ascii="Fira Sans Extra Condensed" w:hAnsi="Fira Sans Extra Condensed" w:cs="Arial"/>
                <w:bCs/>
                <w:sz w:val="22"/>
                <w:szCs w:val="22"/>
              </w:rPr>
              <w:t>x</w:t>
            </w:r>
          </w:p>
        </w:tc>
        <w:tc>
          <w:tcPr>
            <w:tcW w:w="0" w:type="auto"/>
            <w:tcBorders>
              <w:top w:val="single" w:sz="4" w:space="0" w:color="auto"/>
              <w:left w:val="single" w:sz="4" w:space="0" w:color="auto"/>
              <w:bottom w:val="single" w:sz="4" w:space="0" w:color="auto"/>
              <w:right w:val="single" w:sz="4" w:space="0" w:color="auto"/>
            </w:tcBorders>
            <w:vAlign w:val="center"/>
          </w:tcPr>
          <w:p w14:paraId="149DF24E" w14:textId="77777777" w:rsidR="008134C0" w:rsidRPr="008134C0" w:rsidRDefault="008134C0" w:rsidP="008134C0">
            <w:pPr>
              <w:jc w:val="both"/>
              <w:rPr>
                <w:rFonts w:ascii="Fira Sans Extra Condensed" w:hAnsi="Fira Sans Extra Condensed" w:cs="Arial"/>
                <w:bCs/>
                <w:sz w:val="22"/>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655ADA" w14:textId="77777777" w:rsidR="008134C0" w:rsidRPr="008134C0" w:rsidRDefault="008134C0" w:rsidP="008134C0">
            <w:pPr>
              <w:jc w:val="both"/>
              <w:rPr>
                <w:rFonts w:ascii="Fira Sans Extra Condensed" w:hAnsi="Fira Sans Extra Condensed" w:cs="Arial"/>
                <w:bCs/>
                <w:sz w:val="22"/>
                <w:szCs w:val="22"/>
              </w:rPr>
            </w:pPr>
            <w:r w:rsidRPr="008134C0">
              <w:rPr>
                <w:rFonts w:ascii="Fira Sans Extra Condensed" w:hAnsi="Fira Sans Extra Condensed" w:cs="Arial"/>
                <w:bCs/>
                <w:sz w:val="22"/>
                <w:szCs w:val="22"/>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D5B1FBB" w14:textId="77777777" w:rsidR="008134C0" w:rsidRPr="008134C0" w:rsidRDefault="008134C0" w:rsidP="008134C0">
            <w:pPr>
              <w:jc w:val="both"/>
              <w:rPr>
                <w:rFonts w:ascii="Fira Sans Extra Condensed" w:hAnsi="Fira Sans Extra Condensed" w:cs="Arial"/>
                <w:b/>
                <w:bCs/>
                <w:sz w:val="22"/>
                <w:szCs w:val="22"/>
              </w:rPr>
            </w:pPr>
            <w:r w:rsidRPr="008134C0">
              <w:rPr>
                <w:rFonts w:ascii="Fira Sans Extra Condensed" w:hAnsi="Fira Sans Extra Condensed" w:cs="Arial"/>
                <w:b/>
                <w:bCs/>
                <w:sz w:val="22"/>
                <w:szCs w:val="22"/>
              </w:rPr>
              <w:t>6</w:t>
            </w:r>
          </w:p>
        </w:tc>
      </w:tr>
      <w:tr w:rsidR="008134C0" w:rsidRPr="008134C0" w14:paraId="548073B2" w14:textId="77777777" w:rsidTr="008134C0">
        <w:trPr>
          <w:trHeight w:val="70"/>
        </w:trPr>
        <w:tc>
          <w:tcPr>
            <w:tcW w:w="0" w:type="auto"/>
            <w:tcBorders>
              <w:top w:val="single" w:sz="4" w:space="0" w:color="auto"/>
              <w:left w:val="single" w:sz="4" w:space="0" w:color="auto"/>
              <w:bottom w:val="single" w:sz="4" w:space="0" w:color="auto"/>
              <w:right w:val="single" w:sz="4" w:space="0" w:color="auto"/>
            </w:tcBorders>
            <w:vAlign w:val="center"/>
            <w:hideMark/>
          </w:tcPr>
          <w:p w14:paraId="4F40C405" w14:textId="77777777" w:rsidR="008134C0" w:rsidRPr="008134C0" w:rsidRDefault="008134C0" w:rsidP="008134C0">
            <w:pPr>
              <w:jc w:val="both"/>
              <w:rPr>
                <w:rFonts w:ascii="Fira Sans Extra Condensed" w:hAnsi="Fira Sans Extra Condensed" w:cs="Arial"/>
                <w:b/>
                <w:bCs/>
                <w:sz w:val="22"/>
                <w:szCs w:val="22"/>
              </w:rPr>
            </w:pPr>
            <w:r w:rsidRPr="008134C0">
              <w:rPr>
                <w:rFonts w:ascii="Fira Sans Extra Condensed" w:hAnsi="Fira Sans Extra Condensed" w:cs="Arial"/>
                <w:b/>
                <w:bCs/>
                <w:sz w:val="22"/>
                <w:szCs w:val="22"/>
              </w:rPr>
              <w:t>8.</w:t>
            </w:r>
            <w:r w:rsidRPr="008134C0">
              <w:rPr>
                <w:rFonts w:ascii="Fira Sans Extra Condensed" w:hAnsi="Fira Sans Extra Condensed" w:cs="Arial"/>
                <w:b/>
                <w:sz w:val="22"/>
                <w:szCs w:val="22"/>
              </w:rPr>
              <w:t xml:space="preserve"> Kooperation und Vernetzung</w:t>
            </w:r>
          </w:p>
        </w:tc>
        <w:tc>
          <w:tcPr>
            <w:tcW w:w="0" w:type="auto"/>
            <w:tcBorders>
              <w:top w:val="single" w:sz="4" w:space="0" w:color="auto"/>
              <w:left w:val="single" w:sz="4" w:space="0" w:color="auto"/>
              <w:bottom w:val="single" w:sz="4" w:space="0" w:color="auto"/>
              <w:right w:val="single" w:sz="4" w:space="0" w:color="auto"/>
            </w:tcBorders>
          </w:tcPr>
          <w:p w14:paraId="02ACC797" w14:textId="77777777" w:rsidR="008134C0" w:rsidRPr="008134C0" w:rsidRDefault="008134C0" w:rsidP="008134C0">
            <w:pPr>
              <w:jc w:val="both"/>
              <w:rPr>
                <w:rFonts w:ascii="Fira Sans Extra Condensed" w:hAnsi="Fira Sans Extra Condensed" w:cs="Arial"/>
                <w:bCs/>
                <w:sz w:val="2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971A22E" w14:textId="77777777" w:rsidR="008134C0" w:rsidRPr="008134C0" w:rsidRDefault="008134C0" w:rsidP="008134C0">
            <w:pPr>
              <w:jc w:val="both"/>
              <w:rPr>
                <w:rFonts w:ascii="Fira Sans Extra Condensed" w:hAnsi="Fira Sans Extra Condensed" w:cs="Arial"/>
                <w:bCs/>
                <w:sz w:val="2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7678CA3" w14:textId="77777777" w:rsidR="008134C0" w:rsidRPr="008134C0" w:rsidRDefault="008134C0" w:rsidP="008134C0">
            <w:pPr>
              <w:jc w:val="both"/>
              <w:rPr>
                <w:rFonts w:ascii="Fira Sans Extra Condensed" w:hAnsi="Fira Sans Extra Condensed" w:cs="Arial"/>
                <w:bCs/>
                <w:sz w:val="2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A8B3676" w14:textId="77777777" w:rsidR="008134C0" w:rsidRPr="008134C0" w:rsidRDefault="008134C0" w:rsidP="008134C0">
            <w:pPr>
              <w:jc w:val="both"/>
              <w:rPr>
                <w:rFonts w:ascii="Fira Sans Extra Condensed" w:hAnsi="Fira Sans Extra Condensed" w:cs="Arial"/>
                <w:bCs/>
                <w:sz w:val="22"/>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B52044" w14:textId="77777777" w:rsidR="008134C0" w:rsidRPr="008134C0" w:rsidRDefault="008134C0" w:rsidP="008134C0">
            <w:pPr>
              <w:jc w:val="both"/>
              <w:rPr>
                <w:rFonts w:ascii="Fira Sans Extra Condensed" w:hAnsi="Fira Sans Extra Condensed" w:cs="Arial"/>
                <w:bCs/>
                <w:sz w:val="22"/>
                <w:szCs w:val="22"/>
              </w:rPr>
            </w:pPr>
            <w:r w:rsidRPr="008134C0">
              <w:rPr>
                <w:rFonts w:ascii="Fira Sans Extra Condensed" w:hAnsi="Fira Sans Extra Condensed" w:cs="Arial"/>
                <w:bCs/>
                <w:sz w:val="22"/>
                <w:szCs w:val="22"/>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4A38A8D" w14:textId="77777777" w:rsidR="008134C0" w:rsidRPr="008134C0" w:rsidRDefault="008134C0" w:rsidP="008134C0">
            <w:pPr>
              <w:jc w:val="both"/>
              <w:rPr>
                <w:rFonts w:ascii="Fira Sans Extra Condensed" w:hAnsi="Fira Sans Extra Condensed" w:cs="Arial"/>
                <w:bCs/>
                <w:sz w:val="22"/>
                <w:szCs w:val="22"/>
              </w:rPr>
            </w:pPr>
            <w:r w:rsidRPr="008134C0">
              <w:rPr>
                <w:rFonts w:ascii="Fira Sans Extra Condensed" w:hAnsi="Fira Sans Extra Condensed" w:cs="Arial"/>
                <w:bCs/>
                <w:sz w:val="22"/>
                <w:szCs w:val="22"/>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6FF65" w14:textId="77777777" w:rsidR="008134C0" w:rsidRPr="008134C0" w:rsidRDefault="008134C0" w:rsidP="008134C0">
            <w:pPr>
              <w:jc w:val="both"/>
              <w:rPr>
                <w:rFonts w:ascii="Fira Sans Extra Condensed" w:hAnsi="Fira Sans Extra Condensed" w:cs="Arial"/>
                <w:b/>
                <w:bCs/>
                <w:sz w:val="22"/>
                <w:szCs w:val="22"/>
              </w:rPr>
            </w:pPr>
            <w:r w:rsidRPr="008134C0">
              <w:rPr>
                <w:rFonts w:ascii="Fira Sans Extra Condensed" w:hAnsi="Fira Sans Extra Condensed" w:cs="Arial"/>
                <w:b/>
                <w:bCs/>
                <w:sz w:val="22"/>
                <w:szCs w:val="22"/>
              </w:rPr>
              <w:t>6</w:t>
            </w:r>
          </w:p>
        </w:tc>
      </w:tr>
      <w:tr w:rsidR="008134C0" w:rsidRPr="008134C0" w14:paraId="2CFA1DDE" w14:textId="77777777" w:rsidTr="008134C0">
        <w:tc>
          <w:tcPr>
            <w:tcW w:w="0" w:type="auto"/>
            <w:tcBorders>
              <w:top w:val="single" w:sz="4" w:space="0" w:color="auto"/>
              <w:left w:val="single" w:sz="4" w:space="0" w:color="auto"/>
              <w:bottom w:val="single" w:sz="4" w:space="0" w:color="auto"/>
              <w:right w:val="single" w:sz="4" w:space="0" w:color="auto"/>
            </w:tcBorders>
            <w:vAlign w:val="center"/>
            <w:hideMark/>
          </w:tcPr>
          <w:p w14:paraId="5EE361BB" w14:textId="77777777" w:rsidR="008134C0" w:rsidRPr="008134C0" w:rsidRDefault="008134C0" w:rsidP="008134C0">
            <w:pPr>
              <w:jc w:val="both"/>
              <w:rPr>
                <w:rFonts w:ascii="Fira Sans Extra Condensed" w:hAnsi="Fira Sans Extra Condensed" w:cs="Arial"/>
                <w:b/>
                <w:bCs/>
                <w:sz w:val="22"/>
                <w:szCs w:val="22"/>
                <w:u w:val="single"/>
              </w:rPr>
            </w:pPr>
            <w:r w:rsidRPr="008134C0">
              <w:rPr>
                <w:rFonts w:ascii="Fira Sans Extra Condensed" w:hAnsi="Fira Sans Extra Condensed" w:cs="Arial"/>
                <w:b/>
                <w:bCs/>
                <w:sz w:val="22"/>
                <w:szCs w:val="22"/>
                <w:u w:val="single"/>
              </w:rPr>
              <w:t>Gesamtsumme der Leistungs- bzw. Qualitätspunkte</w:t>
            </w:r>
          </w:p>
        </w:tc>
        <w:tc>
          <w:tcPr>
            <w:tcW w:w="0" w:type="auto"/>
            <w:tcBorders>
              <w:top w:val="single" w:sz="4" w:space="0" w:color="auto"/>
              <w:left w:val="single" w:sz="4" w:space="0" w:color="auto"/>
              <w:bottom w:val="single" w:sz="4" w:space="0" w:color="auto"/>
              <w:right w:val="single" w:sz="4" w:space="0" w:color="auto"/>
            </w:tcBorders>
          </w:tcPr>
          <w:p w14:paraId="54293C9E" w14:textId="77777777" w:rsidR="008134C0" w:rsidRPr="008134C0" w:rsidRDefault="008134C0" w:rsidP="008134C0">
            <w:pPr>
              <w:jc w:val="both"/>
              <w:rPr>
                <w:rFonts w:ascii="Fira Sans Extra Condensed" w:hAnsi="Fira Sans Extra Condensed" w:cs="Arial"/>
                <w:b/>
                <w:bCs/>
                <w:sz w:val="22"/>
                <w:szCs w:val="22"/>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D0752A3" w14:textId="77777777" w:rsidR="008134C0" w:rsidRPr="008134C0" w:rsidRDefault="008134C0" w:rsidP="00525B3E">
            <w:pPr>
              <w:jc w:val="right"/>
              <w:rPr>
                <w:rFonts w:ascii="Fira Sans Extra Condensed" w:hAnsi="Fira Sans Extra Condensed" w:cs="Arial"/>
                <w:b/>
                <w:bCs/>
                <w:sz w:val="22"/>
                <w:szCs w:val="22"/>
              </w:rPr>
            </w:pPr>
            <w:r w:rsidRPr="008134C0">
              <w:rPr>
                <w:rFonts w:ascii="Fira Sans Extra Condensed" w:hAnsi="Fira Sans Extra Condensed" w:cs="Arial"/>
                <w:b/>
                <w:bCs/>
                <w:sz w:val="22"/>
                <w:szCs w:val="22"/>
              </w:rPr>
              <w:t>49</w:t>
            </w:r>
          </w:p>
        </w:tc>
      </w:tr>
    </w:tbl>
    <w:p w14:paraId="1258A1A5" w14:textId="2381F1AD" w:rsidR="008134C0" w:rsidRPr="008134C0" w:rsidRDefault="008134C0" w:rsidP="008134C0">
      <w:pPr>
        <w:jc w:val="both"/>
        <w:rPr>
          <w:rFonts w:ascii="Fira Sans Extra Condensed" w:hAnsi="Fira Sans Extra Condensed" w:cs="Arial"/>
          <w:bCs/>
          <w:sz w:val="22"/>
          <w:szCs w:val="22"/>
        </w:rPr>
      </w:pPr>
      <w:r w:rsidRPr="008134C0">
        <w:rPr>
          <w:rFonts w:ascii="Fira Sans Extra Condensed" w:hAnsi="Fira Sans Extra Condensed" w:cs="Arial"/>
          <w:bCs/>
          <w:sz w:val="22"/>
          <w:szCs w:val="22"/>
        </w:rPr>
        <w:t>(</w:t>
      </w:r>
      <w:r w:rsidRPr="008134C0">
        <w:rPr>
          <w:rFonts w:ascii="Fira Sans Extra Condensed" w:hAnsi="Fira Sans Extra Condensed" w:cs="Arial"/>
          <w:b/>
          <w:sz w:val="22"/>
          <w:szCs w:val="22"/>
          <w:u w:val="single"/>
        </w:rPr>
        <w:t>Achtung:</w:t>
      </w:r>
      <w:r w:rsidRPr="008134C0">
        <w:rPr>
          <w:rFonts w:ascii="Fira Sans Extra Condensed" w:hAnsi="Fira Sans Extra Condensed" w:cs="Arial"/>
          <w:bCs/>
          <w:sz w:val="22"/>
          <w:szCs w:val="22"/>
        </w:rPr>
        <w:t xml:space="preserve"> Dies stellt nur ein Beispiel für eine Bewertungsmatrix dar. Die diese Ausschreibung entsprechende Bewertungsmatrix befindet sich im </w:t>
      </w:r>
      <w:r w:rsidR="00525B3E">
        <w:rPr>
          <w:rFonts w:ascii="Fira Sans Extra Condensed" w:hAnsi="Fira Sans Extra Condensed" w:cs="Arial"/>
          <w:bCs/>
          <w:sz w:val="22"/>
          <w:szCs w:val="22"/>
        </w:rPr>
        <w:t>f</w:t>
      </w:r>
      <w:r w:rsidRPr="008134C0">
        <w:rPr>
          <w:rFonts w:ascii="Fira Sans Extra Condensed" w:hAnsi="Fira Sans Extra Condensed" w:cs="Arial"/>
          <w:bCs/>
          <w:sz w:val="22"/>
          <w:szCs w:val="22"/>
        </w:rPr>
        <w:t>olgenden Gliederungspunkt A.4)</w:t>
      </w:r>
    </w:p>
    <w:p w14:paraId="34B8D72C" w14:textId="77777777" w:rsidR="0044149D" w:rsidRDefault="0044149D" w:rsidP="0044149D">
      <w:pPr>
        <w:spacing w:before="240" w:after="120"/>
        <w:jc w:val="both"/>
        <w:rPr>
          <w:rFonts w:ascii="Fira Sans Extra Condensed" w:hAnsi="Fira Sans Extra Condensed" w:cs="Arial"/>
          <w:b/>
          <w:bCs/>
          <w:sz w:val="22"/>
          <w:szCs w:val="22"/>
          <w:u w:val="single"/>
        </w:rPr>
      </w:pPr>
      <w:r w:rsidRPr="00E30B82">
        <w:rPr>
          <w:rFonts w:ascii="Fira Sans Extra Condensed" w:hAnsi="Fira Sans Extra Condensed" w:cs="Arial"/>
          <w:b/>
          <w:bCs/>
          <w:sz w:val="22"/>
          <w:szCs w:val="22"/>
          <w:u w:val="single"/>
        </w:rPr>
        <w:t>Bewertung des Preises</w:t>
      </w:r>
    </w:p>
    <w:p w14:paraId="32238110" w14:textId="2B9DEBE1" w:rsidR="00CB7FC2" w:rsidRDefault="0044149D" w:rsidP="0044149D">
      <w:pPr>
        <w:spacing w:before="120" w:after="120"/>
        <w:jc w:val="both"/>
        <w:rPr>
          <w:rFonts w:ascii="Fira Sans Extra Condensed" w:hAnsi="Fira Sans Extra Condensed" w:cs="Arial"/>
          <w:bCs/>
          <w:sz w:val="22"/>
          <w:szCs w:val="22"/>
        </w:rPr>
      </w:pPr>
      <w:r w:rsidRPr="00E30B82">
        <w:rPr>
          <w:rFonts w:ascii="Fira Sans Extra Condensed" w:hAnsi="Fira Sans Extra Condensed" w:cs="Arial"/>
          <w:bCs/>
          <w:sz w:val="22"/>
          <w:szCs w:val="22"/>
        </w:rPr>
        <w:t>Soweit ein Angebot nicht wegen nicht erfüllter Mindestanforderungen des Konzeptinhalts ausgeschlossen ist, erfolgt die Bewertung des Preises.</w:t>
      </w:r>
    </w:p>
    <w:p w14:paraId="171B00A2" w14:textId="77777777" w:rsidR="0044149D" w:rsidRDefault="0044149D" w:rsidP="0044149D">
      <w:pPr>
        <w:spacing w:before="120" w:after="120"/>
        <w:jc w:val="both"/>
        <w:rPr>
          <w:rFonts w:ascii="Fira Sans Extra Condensed" w:hAnsi="Fira Sans Extra Condensed" w:cs="Arial"/>
          <w:bCs/>
          <w:sz w:val="22"/>
          <w:szCs w:val="22"/>
        </w:rPr>
      </w:pPr>
      <w:r w:rsidRPr="00E30B82">
        <w:rPr>
          <w:rFonts w:ascii="Fira Sans Extra Condensed" w:hAnsi="Fira Sans Extra Condensed" w:cs="Arial"/>
          <w:bCs/>
          <w:sz w:val="22"/>
          <w:szCs w:val="22"/>
        </w:rPr>
        <w:t>Der Preis wird wie folgt in Relation mit der Leistung gesetzt.</w:t>
      </w:r>
    </w:p>
    <w:p w14:paraId="3FA8DB4F" w14:textId="77777777" w:rsidR="00E2705E" w:rsidRPr="00E30B82" w:rsidRDefault="00E2705E" w:rsidP="00E2705E">
      <w:pPr>
        <w:spacing w:before="240" w:after="120"/>
        <w:jc w:val="both"/>
        <w:rPr>
          <w:rFonts w:ascii="Fira Sans Extra Condensed" w:hAnsi="Fira Sans Extra Condensed" w:cs="Arial"/>
          <w:b/>
          <w:bCs/>
          <w:sz w:val="22"/>
          <w:szCs w:val="22"/>
        </w:rPr>
      </w:pPr>
      <w:r w:rsidRPr="00E30B82">
        <w:rPr>
          <w:rFonts w:ascii="Fira Sans Extra Condensed" w:hAnsi="Fira Sans Extra Condensed" w:cs="Arial"/>
          <w:b/>
          <w:bCs/>
          <w:sz w:val="22"/>
          <w:szCs w:val="22"/>
        </w:rPr>
        <w:t>Schritt 1: Preiswertung (50 %)</w:t>
      </w:r>
    </w:p>
    <w:p w14:paraId="4BF23D5D" w14:textId="77777777" w:rsidR="00E2705E" w:rsidRPr="00E30B82" w:rsidRDefault="00E2705E" w:rsidP="00E2705E">
      <w:pPr>
        <w:spacing w:before="120" w:after="120"/>
        <w:jc w:val="both"/>
        <w:rPr>
          <w:rFonts w:ascii="Fira Sans Extra Condensed" w:hAnsi="Fira Sans Extra Condensed" w:cs="Arial"/>
          <w:bCs/>
          <w:sz w:val="22"/>
          <w:szCs w:val="22"/>
        </w:rPr>
      </w:pPr>
      <w:r w:rsidRPr="00E30B82">
        <w:rPr>
          <w:rFonts w:ascii="Fira Sans Extra Condensed" w:hAnsi="Fira Sans Extra Condensed" w:cs="Arial"/>
          <w:bCs/>
          <w:sz w:val="22"/>
          <w:szCs w:val="22"/>
        </w:rPr>
        <w:t xml:space="preserve">50 Punkte x </w:t>
      </w:r>
      <w:r w:rsidRPr="00E30B82">
        <w:rPr>
          <w:rFonts w:ascii="Fira Sans Extra Condensed" w:hAnsi="Fira Sans Extra Condensed" w:cs="Arial"/>
          <w:bCs/>
          <w:sz w:val="22"/>
          <w:szCs w:val="22"/>
        </w:rPr>
        <w:tab/>
      </w:r>
      <w:r w:rsidRPr="00E30B82">
        <w:rPr>
          <w:rFonts w:ascii="Fira Sans Extra Condensed" w:hAnsi="Fira Sans Extra Condensed" w:cs="Arial"/>
          <w:bCs/>
          <w:sz w:val="22"/>
          <w:szCs w:val="22"/>
          <w:u w:val="single"/>
        </w:rPr>
        <w:t>Preis Bestbieter</w:t>
      </w:r>
      <w:r>
        <w:rPr>
          <w:rFonts w:ascii="Fira Sans Extra Condensed" w:hAnsi="Fira Sans Extra Condensed" w:cs="Arial"/>
          <w:bCs/>
          <w:sz w:val="22"/>
          <w:szCs w:val="22"/>
          <w:u w:val="single"/>
        </w:rPr>
        <w:t>*in</w:t>
      </w:r>
    </w:p>
    <w:p w14:paraId="2729068F" w14:textId="77777777" w:rsidR="00E2705E" w:rsidRPr="00E30B82" w:rsidRDefault="00E2705E" w:rsidP="00E2705E">
      <w:pPr>
        <w:spacing w:before="120" w:after="120"/>
        <w:jc w:val="both"/>
        <w:rPr>
          <w:rFonts w:ascii="Fira Sans Extra Condensed" w:hAnsi="Fira Sans Extra Condensed" w:cs="Arial"/>
          <w:bCs/>
          <w:sz w:val="22"/>
          <w:szCs w:val="22"/>
        </w:rPr>
      </w:pPr>
      <w:r w:rsidRPr="00E30B82">
        <w:rPr>
          <w:rFonts w:ascii="Fira Sans Extra Condensed" w:hAnsi="Fira Sans Extra Condensed" w:cs="Arial"/>
          <w:bCs/>
          <w:sz w:val="22"/>
          <w:szCs w:val="22"/>
        </w:rPr>
        <w:tab/>
      </w:r>
      <w:r w:rsidRPr="00E30B82">
        <w:rPr>
          <w:rFonts w:ascii="Fira Sans Extra Condensed" w:hAnsi="Fira Sans Extra Condensed" w:cs="Arial"/>
          <w:bCs/>
          <w:sz w:val="22"/>
          <w:szCs w:val="22"/>
        </w:rPr>
        <w:tab/>
        <w:t>Preis gewertetes Angebot</w:t>
      </w:r>
    </w:p>
    <w:p w14:paraId="6BED5365" w14:textId="77777777" w:rsidR="00E2705E" w:rsidRPr="00E30B82" w:rsidRDefault="00E2705E" w:rsidP="00E2705E">
      <w:pPr>
        <w:spacing w:before="240" w:after="120"/>
        <w:jc w:val="both"/>
        <w:rPr>
          <w:rFonts w:ascii="Fira Sans Extra Condensed" w:hAnsi="Fira Sans Extra Condensed" w:cs="Arial"/>
          <w:b/>
          <w:bCs/>
          <w:sz w:val="22"/>
          <w:szCs w:val="22"/>
        </w:rPr>
      </w:pPr>
      <w:r w:rsidRPr="00E30B82">
        <w:rPr>
          <w:rFonts w:ascii="Fira Sans Extra Condensed" w:hAnsi="Fira Sans Extra Condensed" w:cs="Arial"/>
          <w:b/>
          <w:bCs/>
          <w:sz w:val="22"/>
          <w:szCs w:val="22"/>
        </w:rPr>
        <w:t>Schritt 2: Qualitätswertung (50 %)</w:t>
      </w:r>
    </w:p>
    <w:p w14:paraId="0AA5336B" w14:textId="77777777" w:rsidR="00E2705E" w:rsidRPr="00E30B82" w:rsidRDefault="00E2705E" w:rsidP="00E2705E">
      <w:pPr>
        <w:spacing w:before="120" w:after="120"/>
        <w:jc w:val="both"/>
        <w:rPr>
          <w:rFonts w:ascii="Fira Sans Extra Condensed" w:hAnsi="Fira Sans Extra Condensed" w:cs="Arial"/>
          <w:bCs/>
          <w:sz w:val="22"/>
          <w:szCs w:val="22"/>
        </w:rPr>
      </w:pPr>
      <w:r w:rsidRPr="00E30B82">
        <w:rPr>
          <w:rFonts w:ascii="Fira Sans Extra Condensed" w:hAnsi="Fira Sans Extra Condensed" w:cs="Arial"/>
          <w:bCs/>
          <w:sz w:val="22"/>
          <w:szCs w:val="22"/>
        </w:rPr>
        <w:t xml:space="preserve">50 Punkte x </w:t>
      </w:r>
      <w:r w:rsidRPr="00E30B82">
        <w:rPr>
          <w:rFonts w:ascii="Fira Sans Extra Condensed" w:hAnsi="Fira Sans Extra Condensed" w:cs="Arial"/>
          <w:bCs/>
          <w:sz w:val="22"/>
          <w:szCs w:val="22"/>
        </w:rPr>
        <w:tab/>
      </w:r>
      <w:r w:rsidRPr="00E30B82">
        <w:rPr>
          <w:rFonts w:ascii="Fira Sans Extra Condensed" w:hAnsi="Fira Sans Extra Condensed" w:cs="Arial"/>
          <w:bCs/>
          <w:sz w:val="22"/>
          <w:szCs w:val="22"/>
          <w:u w:val="single"/>
        </w:rPr>
        <w:t>Qualitätspunkte gewertetes Angebot</w:t>
      </w:r>
    </w:p>
    <w:p w14:paraId="7EB24EBC" w14:textId="77777777" w:rsidR="00E2705E" w:rsidRDefault="00E2705E" w:rsidP="00E2705E">
      <w:pPr>
        <w:spacing w:before="120" w:after="120"/>
        <w:jc w:val="both"/>
        <w:rPr>
          <w:rFonts w:ascii="Fira Sans Extra Condensed" w:hAnsi="Fira Sans Extra Condensed" w:cs="Arial"/>
          <w:bCs/>
          <w:sz w:val="22"/>
          <w:szCs w:val="22"/>
        </w:rPr>
      </w:pPr>
      <w:r w:rsidRPr="00E30B82">
        <w:rPr>
          <w:rFonts w:ascii="Fira Sans Extra Condensed" w:hAnsi="Fira Sans Extra Condensed" w:cs="Arial"/>
          <w:bCs/>
          <w:sz w:val="22"/>
          <w:szCs w:val="22"/>
        </w:rPr>
        <w:tab/>
      </w:r>
      <w:r w:rsidRPr="00E30B82">
        <w:rPr>
          <w:rFonts w:ascii="Fira Sans Extra Condensed" w:hAnsi="Fira Sans Extra Condensed" w:cs="Arial"/>
          <w:bCs/>
          <w:sz w:val="22"/>
          <w:szCs w:val="22"/>
        </w:rPr>
        <w:tab/>
        <w:t>Qualitätspunkte Bestbieter*</w:t>
      </w:r>
      <w:r>
        <w:rPr>
          <w:rFonts w:ascii="Fira Sans Extra Condensed" w:hAnsi="Fira Sans Extra Condensed" w:cs="Arial"/>
          <w:bCs/>
          <w:sz w:val="22"/>
          <w:szCs w:val="22"/>
        </w:rPr>
        <w:t>in</w:t>
      </w:r>
    </w:p>
    <w:p w14:paraId="19836B59" w14:textId="77777777" w:rsidR="00E2705E" w:rsidRPr="00E30B82" w:rsidRDefault="00E2705E" w:rsidP="00E2705E">
      <w:pPr>
        <w:spacing w:before="240" w:after="120"/>
        <w:jc w:val="both"/>
        <w:rPr>
          <w:rFonts w:ascii="Fira Sans Extra Condensed" w:hAnsi="Fira Sans Extra Condensed" w:cs="Arial"/>
          <w:b/>
          <w:bCs/>
          <w:sz w:val="22"/>
          <w:szCs w:val="22"/>
        </w:rPr>
      </w:pPr>
      <w:r w:rsidRPr="00E30B82">
        <w:rPr>
          <w:rFonts w:ascii="Fira Sans Extra Condensed" w:hAnsi="Fira Sans Extra Condensed" w:cs="Arial"/>
          <w:b/>
          <w:bCs/>
          <w:sz w:val="22"/>
          <w:szCs w:val="22"/>
        </w:rPr>
        <w:t>Schritt 3: Die Ergebnisse der Schritte 1 und 2 werden addiert.</w:t>
      </w:r>
    </w:p>
    <w:p w14:paraId="1D5ACE4B" w14:textId="61BA0248" w:rsidR="00E2705E" w:rsidRDefault="00E2705E" w:rsidP="00E2705E">
      <w:pPr>
        <w:spacing w:before="120" w:after="120"/>
        <w:jc w:val="both"/>
        <w:rPr>
          <w:rFonts w:ascii="Fira Sans Extra Condensed" w:hAnsi="Fira Sans Extra Condensed" w:cs="Arial"/>
          <w:bCs/>
          <w:sz w:val="22"/>
          <w:szCs w:val="22"/>
        </w:rPr>
      </w:pPr>
      <w:r w:rsidRPr="00E30B82">
        <w:rPr>
          <w:rFonts w:ascii="Fira Sans Extra Condensed" w:hAnsi="Fira Sans Extra Condensed" w:cs="Arial"/>
          <w:bCs/>
          <w:sz w:val="22"/>
          <w:szCs w:val="22"/>
        </w:rPr>
        <w:t>Die maximal mögliche Punktzahl liegt bei 100 Punkten. Der</w:t>
      </w:r>
      <w:r>
        <w:rPr>
          <w:rFonts w:ascii="Fira Sans Extra Condensed" w:hAnsi="Fira Sans Extra Condensed" w:cs="Arial"/>
          <w:bCs/>
          <w:sz w:val="22"/>
          <w:szCs w:val="22"/>
        </w:rPr>
        <w:t xml:space="preserve"> Bieter oder die </w:t>
      </w:r>
      <w:r w:rsidRPr="00E30B82">
        <w:rPr>
          <w:rFonts w:ascii="Fira Sans Extra Condensed" w:hAnsi="Fira Sans Extra Condensed" w:cs="Arial"/>
          <w:bCs/>
          <w:sz w:val="22"/>
          <w:szCs w:val="22"/>
        </w:rPr>
        <w:t>Bieter</w:t>
      </w:r>
      <w:r>
        <w:rPr>
          <w:rFonts w:ascii="Fira Sans Extra Condensed" w:hAnsi="Fira Sans Extra Condensed" w:cs="Arial"/>
          <w:bCs/>
          <w:sz w:val="22"/>
          <w:szCs w:val="22"/>
        </w:rPr>
        <w:t>in</w:t>
      </w:r>
      <w:r w:rsidRPr="00E30B82">
        <w:rPr>
          <w:rFonts w:ascii="Fira Sans Extra Condensed" w:hAnsi="Fira Sans Extra Condensed" w:cs="Arial"/>
          <w:bCs/>
          <w:sz w:val="22"/>
          <w:szCs w:val="22"/>
        </w:rPr>
        <w:t xml:space="preserve"> mit dem höchsten Punktwert hat das wirtschaftlichste Ergebnis und erhält den Zuschlag.</w:t>
      </w:r>
    </w:p>
    <w:p w14:paraId="605C5735" w14:textId="77777777" w:rsidR="0044149D" w:rsidRDefault="0044149D" w:rsidP="0044149D">
      <w:pPr>
        <w:tabs>
          <w:tab w:val="left" w:pos="1008"/>
        </w:tabs>
        <w:rPr>
          <w:rFonts w:ascii="Fira Sans Extra Condensed" w:hAnsi="Fira Sans Extra Condensed" w:cs="Arial"/>
          <w:bCs/>
          <w:color w:val="000000" w:themeColor="text1"/>
          <w:sz w:val="22"/>
          <w:szCs w:val="22"/>
        </w:rPr>
      </w:pPr>
    </w:p>
    <w:p w14:paraId="4FC46AB0" w14:textId="77777777" w:rsidR="00C92B4C" w:rsidRDefault="00C92B4C" w:rsidP="0044149D">
      <w:pPr>
        <w:tabs>
          <w:tab w:val="left" w:pos="1008"/>
        </w:tabs>
        <w:rPr>
          <w:rFonts w:ascii="Fira Sans Extra Condensed" w:hAnsi="Fira Sans Extra Condensed" w:cs="Arial"/>
          <w:bCs/>
          <w:color w:val="000000" w:themeColor="text1"/>
          <w:sz w:val="22"/>
          <w:szCs w:val="22"/>
        </w:rPr>
        <w:sectPr w:rsidR="00C92B4C" w:rsidSect="00104693">
          <w:footerReference w:type="default" r:id="rId15"/>
          <w:pgSz w:w="11906" w:h="16838"/>
          <w:pgMar w:top="1417" w:right="1417" w:bottom="1134" w:left="1417" w:header="709" w:footer="709" w:gutter="0"/>
          <w:cols w:space="708"/>
          <w:docGrid w:linePitch="360"/>
        </w:sectPr>
      </w:pPr>
    </w:p>
    <w:p w14:paraId="5CBF81AF" w14:textId="0A7F8C4F" w:rsidR="0044149D" w:rsidRPr="00D93E44" w:rsidRDefault="0044149D" w:rsidP="00721458">
      <w:pPr>
        <w:pStyle w:val="berschrift2"/>
      </w:pPr>
      <w:bookmarkStart w:id="28" w:name="_Toc226445714"/>
      <w:r w:rsidRPr="00D93E44">
        <w:lastRenderedPageBreak/>
        <w:t>A.</w:t>
      </w:r>
      <w:r w:rsidR="00C92B4C">
        <w:t>4</w:t>
      </w:r>
      <w:r w:rsidRPr="00D93E44">
        <w:t xml:space="preserve"> </w:t>
      </w:r>
      <w:r>
        <w:t>Bewertungsmatrix</w:t>
      </w:r>
      <w:bookmarkEnd w:id="28"/>
    </w:p>
    <w:tbl>
      <w:tblPr>
        <w:tblW w:w="1573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5387"/>
        <w:gridCol w:w="1418"/>
        <w:gridCol w:w="1417"/>
        <w:gridCol w:w="1418"/>
        <w:gridCol w:w="1417"/>
        <w:gridCol w:w="992"/>
        <w:gridCol w:w="3232"/>
      </w:tblGrid>
      <w:tr w:rsidR="0044149D" w:rsidRPr="00E30B82" w14:paraId="7719E8AB" w14:textId="77777777" w:rsidTr="00E237F2">
        <w:tc>
          <w:tcPr>
            <w:tcW w:w="5841" w:type="dxa"/>
            <w:gridSpan w:val="2"/>
            <w:vMerge w:val="restart"/>
            <w:vAlign w:val="center"/>
          </w:tcPr>
          <w:p w14:paraId="206D2720" w14:textId="77777777" w:rsidR="0044149D" w:rsidRPr="00C92B4C" w:rsidRDefault="0044149D" w:rsidP="00E237F2">
            <w:pPr>
              <w:jc w:val="both"/>
              <w:rPr>
                <w:rFonts w:ascii="Fira Sans Extra Condensed" w:hAnsi="Fira Sans Extra Condensed" w:cs="Arial"/>
                <w:b/>
                <w:bCs/>
                <w:sz w:val="22"/>
                <w:szCs w:val="22"/>
              </w:rPr>
            </w:pPr>
            <w:r w:rsidRPr="00C92B4C">
              <w:rPr>
                <w:rFonts w:ascii="Fira Sans Extra Condensed" w:hAnsi="Fira Sans Extra Condensed" w:cs="Arial"/>
                <w:b/>
                <w:bCs/>
                <w:sz w:val="22"/>
                <w:szCs w:val="22"/>
              </w:rPr>
              <w:t>Wertungskriterium</w:t>
            </w:r>
          </w:p>
        </w:tc>
        <w:tc>
          <w:tcPr>
            <w:tcW w:w="5670" w:type="dxa"/>
            <w:gridSpan w:val="4"/>
          </w:tcPr>
          <w:p w14:paraId="1682B3EB" w14:textId="77777777" w:rsidR="0044149D" w:rsidRPr="00E30B82" w:rsidRDefault="0044149D" w:rsidP="00E237F2">
            <w:pPr>
              <w:jc w:val="center"/>
              <w:rPr>
                <w:rFonts w:ascii="Fira Sans Extra Condensed" w:hAnsi="Fira Sans Extra Condensed" w:cs="Arial"/>
                <w:sz w:val="22"/>
                <w:szCs w:val="22"/>
              </w:rPr>
            </w:pPr>
            <w:r w:rsidRPr="00E30B82">
              <w:rPr>
                <w:rFonts w:ascii="Fira Sans Extra Condensed" w:hAnsi="Fira Sans Extra Condensed" w:cs="Arial"/>
                <w:b/>
                <w:sz w:val="22"/>
                <w:szCs w:val="22"/>
              </w:rPr>
              <w:t>Wertungspunkte</w:t>
            </w:r>
          </w:p>
        </w:tc>
        <w:tc>
          <w:tcPr>
            <w:tcW w:w="992" w:type="dxa"/>
            <w:vMerge w:val="restart"/>
            <w:vAlign w:val="center"/>
          </w:tcPr>
          <w:p w14:paraId="2F3D082D" w14:textId="77777777" w:rsidR="0044149D" w:rsidRPr="00C92B4C" w:rsidRDefault="0044149D" w:rsidP="00E237F2">
            <w:pPr>
              <w:jc w:val="both"/>
              <w:rPr>
                <w:rFonts w:ascii="Fira Sans Extra Condensed" w:hAnsi="Fira Sans Extra Condensed" w:cs="Arial"/>
                <w:b/>
                <w:bCs/>
                <w:sz w:val="22"/>
                <w:szCs w:val="22"/>
              </w:rPr>
            </w:pPr>
            <w:r w:rsidRPr="00C92B4C">
              <w:rPr>
                <w:rFonts w:ascii="Fira Sans Extra Condensed" w:hAnsi="Fira Sans Extra Condensed" w:cs="Arial"/>
                <w:b/>
                <w:bCs/>
                <w:sz w:val="22"/>
                <w:szCs w:val="22"/>
              </w:rPr>
              <w:t>Relevanz-faktor</w:t>
            </w:r>
          </w:p>
        </w:tc>
        <w:tc>
          <w:tcPr>
            <w:tcW w:w="3232" w:type="dxa"/>
            <w:vMerge w:val="restart"/>
          </w:tcPr>
          <w:p w14:paraId="536F7CF7" w14:textId="77777777" w:rsidR="0044149D" w:rsidRPr="00C92B4C" w:rsidRDefault="0044149D" w:rsidP="00E237F2">
            <w:pPr>
              <w:jc w:val="both"/>
              <w:rPr>
                <w:rFonts w:ascii="Fira Sans Extra Condensed" w:hAnsi="Fira Sans Extra Condensed" w:cs="Arial"/>
                <w:b/>
                <w:bCs/>
                <w:sz w:val="22"/>
                <w:szCs w:val="22"/>
              </w:rPr>
            </w:pPr>
            <w:r w:rsidRPr="00C92B4C">
              <w:rPr>
                <w:rFonts w:ascii="Fira Sans Extra Condensed" w:hAnsi="Fira Sans Extra Condensed" w:cs="Arial"/>
                <w:b/>
                <w:bCs/>
                <w:sz w:val="22"/>
                <w:szCs w:val="22"/>
              </w:rPr>
              <w:t>Qualitätspunkte (Wertungspunkte x Relevanzfaktor)</w:t>
            </w:r>
          </w:p>
        </w:tc>
      </w:tr>
      <w:tr w:rsidR="0044149D" w:rsidRPr="00E30B82" w14:paraId="76AEBB03" w14:textId="77777777" w:rsidTr="00E237F2">
        <w:tc>
          <w:tcPr>
            <w:tcW w:w="5841" w:type="dxa"/>
            <w:gridSpan w:val="2"/>
            <w:vMerge/>
            <w:vAlign w:val="center"/>
          </w:tcPr>
          <w:p w14:paraId="37FFD943" w14:textId="77777777" w:rsidR="0044149D" w:rsidRPr="00E30B82" w:rsidRDefault="0044149D" w:rsidP="00E237F2">
            <w:pPr>
              <w:jc w:val="both"/>
              <w:rPr>
                <w:rFonts w:ascii="Fira Sans Extra Condensed" w:hAnsi="Fira Sans Extra Condensed" w:cs="Arial"/>
                <w:sz w:val="22"/>
                <w:szCs w:val="22"/>
              </w:rPr>
            </w:pPr>
          </w:p>
        </w:tc>
        <w:tc>
          <w:tcPr>
            <w:tcW w:w="1418" w:type="dxa"/>
            <w:tcBorders>
              <w:bottom w:val="single" w:sz="4" w:space="0" w:color="auto"/>
            </w:tcBorders>
            <w:vAlign w:val="center"/>
          </w:tcPr>
          <w:p w14:paraId="6D3EC3F7" w14:textId="77777777" w:rsidR="0044149D" w:rsidRPr="00C92B4C" w:rsidRDefault="0044149D" w:rsidP="00E237F2">
            <w:pPr>
              <w:jc w:val="center"/>
              <w:rPr>
                <w:rFonts w:ascii="Fira Sans Extra Condensed" w:hAnsi="Fira Sans Extra Condensed" w:cs="Arial"/>
                <w:b/>
                <w:bCs/>
                <w:sz w:val="22"/>
                <w:szCs w:val="22"/>
              </w:rPr>
            </w:pPr>
            <w:r w:rsidRPr="00C92B4C">
              <w:rPr>
                <w:rFonts w:ascii="Fira Sans Extra Condensed" w:hAnsi="Fira Sans Extra Condensed" w:cs="Arial"/>
                <w:b/>
                <w:bCs/>
                <w:sz w:val="22"/>
                <w:szCs w:val="22"/>
              </w:rPr>
              <w:t>0 Punkte</w:t>
            </w:r>
          </w:p>
        </w:tc>
        <w:tc>
          <w:tcPr>
            <w:tcW w:w="1417" w:type="dxa"/>
            <w:tcBorders>
              <w:bottom w:val="single" w:sz="4" w:space="0" w:color="auto"/>
            </w:tcBorders>
            <w:vAlign w:val="center"/>
          </w:tcPr>
          <w:p w14:paraId="1BF0D8C3" w14:textId="77777777" w:rsidR="0044149D" w:rsidRPr="00C92B4C" w:rsidRDefault="0044149D" w:rsidP="00E237F2">
            <w:pPr>
              <w:jc w:val="center"/>
              <w:rPr>
                <w:rFonts w:ascii="Fira Sans Extra Condensed" w:hAnsi="Fira Sans Extra Condensed" w:cs="Arial"/>
                <w:b/>
                <w:bCs/>
                <w:sz w:val="22"/>
                <w:szCs w:val="22"/>
              </w:rPr>
            </w:pPr>
            <w:r w:rsidRPr="00C92B4C">
              <w:rPr>
                <w:rFonts w:ascii="Fira Sans Extra Condensed" w:hAnsi="Fira Sans Extra Condensed" w:cs="Arial"/>
                <w:b/>
                <w:bCs/>
                <w:sz w:val="22"/>
                <w:szCs w:val="22"/>
              </w:rPr>
              <w:t>1 Punkt</w:t>
            </w:r>
          </w:p>
        </w:tc>
        <w:tc>
          <w:tcPr>
            <w:tcW w:w="1418" w:type="dxa"/>
            <w:tcBorders>
              <w:bottom w:val="single" w:sz="4" w:space="0" w:color="auto"/>
            </w:tcBorders>
            <w:vAlign w:val="center"/>
          </w:tcPr>
          <w:p w14:paraId="01B87867" w14:textId="77777777" w:rsidR="0044149D" w:rsidRPr="00C92B4C" w:rsidRDefault="0044149D" w:rsidP="00E237F2">
            <w:pPr>
              <w:jc w:val="center"/>
              <w:rPr>
                <w:rFonts w:ascii="Fira Sans Extra Condensed" w:hAnsi="Fira Sans Extra Condensed" w:cs="Arial"/>
                <w:b/>
                <w:bCs/>
                <w:sz w:val="22"/>
                <w:szCs w:val="22"/>
              </w:rPr>
            </w:pPr>
            <w:r w:rsidRPr="00C92B4C">
              <w:rPr>
                <w:rFonts w:ascii="Fira Sans Extra Condensed" w:hAnsi="Fira Sans Extra Condensed" w:cs="Arial"/>
                <w:b/>
                <w:bCs/>
                <w:sz w:val="22"/>
                <w:szCs w:val="22"/>
              </w:rPr>
              <w:t>2 Punkte</w:t>
            </w:r>
          </w:p>
        </w:tc>
        <w:tc>
          <w:tcPr>
            <w:tcW w:w="1417" w:type="dxa"/>
            <w:tcBorders>
              <w:bottom w:val="single" w:sz="4" w:space="0" w:color="auto"/>
            </w:tcBorders>
            <w:vAlign w:val="center"/>
          </w:tcPr>
          <w:p w14:paraId="1CEFA671" w14:textId="77777777" w:rsidR="0044149D" w:rsidRPr="00C92B4C" w:rsidRDefault="0044149D" w:rsidP="00E237F2">
            <w:pPr>
              <w:jc w:val="center"/>
              <w:rPr>
                <w:rFonts w:ascii="Fira Sans Extra Condensed" w:hAnsi="Fira Sans Extra Condensed" w:cs="Arial"/>
                <w:b/>
                <w:bCs/>
                <w:sz w:val="22"/>
                <w:szCs w:val="22"/>
              </w:rPr>
            </w:pPr>
            <w:r w:rsidRPr="00C92B4C">
              <w:rPr>
                <w:rFonts w:ascii="Fira Sans Extra Condensed" w:hAnsi="Fira Sans Extra Condensed" w:cs="Arial"/>
                <w:b/>
                <w:bCs/>
                <w:sz w:val="22"/>
                <w:szCs w:val="22"/>
              </w:rPr>
              <w:t>3 Punkte</w:t>
            </w:r>
          </w:p>
        </w:tc>
        <w:tc>
          <w:tcPr>
            <w:tcW w:w="992" w:type="dxa"/>
            <w:vMerge/>
            <w:tcBorders>
              <w:bottom w:val="single" w:sz="4" w:space="0" w:color="auto"/>
            </w:tcBorders>
          </w:tcPr>
          <w:p w14:paraId="30D0F82C" w14:textId="77777777" w:rsidR="0044149D" w:rsidRPr="00E30B82" w:rsidRDefault="0044149D" w:rsidP="00E237F2">
            <w:pPr>
              <w:jc w:val="center"/>
              <w:rPr>
                <w:rFonts w:ascii="Fira Sans Extra Condensed" w:hAnsi="Fira Sans Extra Condensed" w:cs="Arial"/>
                <w:sz w:val="22"/>
                <w:szCs w:val="22"/>
              </w:rPr>
            </w:pPr>
          </w:p>
        </w:tc>
        <w:tc>
          <w:tcPr>
            <w:tcW w:w="3232" w:type="dxa"/>
            <w:vMerge/>
            <w:tcBorders>
              <w:bottom w:val="single" w:sz="4" w:space="0" w:color="auto"/>
            </w:tcBorders>
          </w:tcPr>
          <w:p w14:paraId="5BCD8686" w14:textId="77777777" w:rsidR="0044149D" w:rsidRPr="00E30B82" w:rsidRDefault="0044149D" w:rsidP="00E237F2">
            <w:pPr>
              <w:jc w:val="both"/>
              <w:rPr>
                <w:rFonts w:ascii="Fira Sans Extra Condensed" w:hAnsi="Fira Sans Extra Condensed" w:cs="Arial"/>
                <w:sz w:val="22"/>
                <w:szCs w:val="22"/>
              </w:rPr>
            </w:pPr>
          </w:p>
        </w:tc>
      </w:tr>
      <w:tr w:rsidR="0044149D" w:rsidRPr="00E30B82" w14:paraId="56487C08" w14:textId="77777777" w:rsidTr="00E237F2">
        <w:trPr>
          <w:trHeight w:val="567"/>
        </w:trPr>
        <w:tc>
          <w:tcPr>
            <w:tcW w:w="454" w:type="dxa"/>
            <w:vAlign w:val="center"/>
          </w:tcPr>
          <w:p w14:paraId="2849575B" w14:textId="77777777" w:rsidR="0044149D" w:rsidRPr="00E30B82" w:rsidRDefault="0044149D" w:rsidP="00E237F2">
            <w:pPr>
              <w:jc w:val="both"/>
              <w:rPr>
                <w:rFonts w:ascii="Fira Sans Extra Condensed" w:hAnsi="Fira Sans Extra Condensed" w:cs="Arial"/>
                <w:sz w:val="22"/>
                <w:szCs w:val="22"/>
              </w:rPr>
            </w:pPr>
            <w:r>
              <w:rPr>
                <w:rFonts w:ascii="Fira Sans Extra Condensed" w:hAnsi="Fira Sans Extra Condensed" w:cs="Arial"/>
                <w:sz w:val="22"/>
                <w:szCs w:val="22"/>
              </w:rPr>
              <w:t>1</w:t>
            </w:r>
          </w:p>
        </w:tc>
        <w:tc>
          <w:tcPr>
            <w:tcW w:w="5387" w:type="dxa"/>
            <w:tcBorders>
              <w:right w:val="single" w:sz="4" w:space="0" w:color="auto"/>
            </w:tcBorders>
            <w:vAlign w:val="center"/>
          </w:tcPr>
          <w:p w14:paraId="20A8FBE0" w14:textId="77777777" w:rsidR="0044149D" w:rsidRPr="00697076" w:rsidRDefault="0044149D" w:rsidP="00E237F2">
            <w:pPr>
              <w:jc w:val="both"/>
              <w:rPr>
                <w:rFonts w:ascii="Fira Sans Extra Condensed" w:hAnsi="Fira Sans Extra Condensed" w:cs="Arial"/>
                <w:b/>
                <w:bCs/>
                <w:sz w:val="22"/>
                <w:szCs w:val="22"/>
              </w:rPr>
            </w:pPr>
            <w:r>
              <w:rPr>
                <w:rFonts w:ascii="Fira Sans Extra Condensed" w:hAnsi="Fira Sans Extra Condensed" w:cs="Arial"/>
                <w:b/>
                <w:bCs/>
                <w:sz w:val="22"/>
                <w:szCs w:val="22"/>
              </w:rPr>
              <w:t>Zielgerichtete Vorgehensweise</w:t>
            </w:r>
          </w:p>
        </w:tc>
        <w:tc>
          <w:tcPr>
            <w:tcW w:w="1418" w:type="dxa"/>
            <w:tcBorders>
              <w:left w:val="single" w:sz="4" w:space="0" w:color="auto"/>
              <w:right w:val="nil"/>
            </w:tcBorders>
            <w:vAlign w:val="center"/>
          </w:tcPr>
          <w:p w14:paraId="0DD39499" w14:textId="77777777" w:rsidR="0044149D" w:rsidRPr="00E30B82" w:rsidRDefault="0044149D" w:rsidP="00E237F2">
            <w:pPr>
              <w:jc w:val="center"/>
              <w:rPr>
                <w:rFonts w:ascii="Fira Sans Extra Condensed" w:hAnsi="Fira Sans Extra Condensed" w:cs="Arial"/>
                <w:sz w:val="22"/>
                <w:szCs w:val="22"/>
              </w:rPr>
            </w:pPr>
          </w:p>
        </w:tc>
        <w:tc>
          <w:tcPr>
            <w:tcW w:w="1417" w:type="dxa"/>
            <w:tcBorders>
              <w:left w:val="nil"/>
              <w:right w:val="nil"/>
            </w:tcBorders>
            <w:vAlign w:val="center"/>
          </w:tcPr>
          <w:p w14:paraId="08F86B5B" w14:textId="77777777" w:rsidR="0044149D" w:rsidRPr="00E30B82" w:rsidRDefault="0044149D" w:rsidP="00E237F2">
            <w:pPr>
              <w:jc w:val="center"/>
              <w:rPr>
                <w:rFonts w:ascii="Fira Sans Extra Condensed" w:hAnsi="Fira Sans Extra Condensed" w:cs="Arial"/>
                <w:sz w:val="22"/>
                <w:szCs w:val="22"/>
              </w:rPr>
            </w:pPr>
          </w:p>
        </w:tc>
        <w:tc>
          <w:tcPr>
            <w:tcW w:w="1418" w:type="dxa"/>
            <w:tcBorders>
              <w:left w:val="nil"/>
              <w:right w:val="nil"/>
            </w:tcBorders>
            <w:vAlign w:val="center"/>
          </w:tcPr>
          <w:p w14:paraId="3D3B3742" w14:textId="77777777" w:rsidR="0044149D" w:rsidRPr="00E30B82" w:rsidRDefault="0044149D" w:rsidP="00E237F2">
            <w:pPr>
              <w:jc w:val="center"/>
              <w:rPr>
                <w:rFonts w:ascii="Fira Sans Extra Condensed" w:hAnsi="Fira Sans Extra Condensed" w:cs="Arial"/>
                <w:sz w:val="22"/>
                <w:szCs w:val="22"/>
              </w:rPr>
            </w:pPr>
          </w:p>
        </w:tc>
        <w:tc>
          <w:tcPr>
            <w:tcW w:w="1417" w:type="dxa"/>
            <w:tcBorders>
              <w:left w:val="nil"/>
              <w:right w:val="nil"/>
            </w:tcBorders>
            <w:vAlign w:val="center"/>
          </w:tcPr>
          <w:p w14:paraId="23C3B778" w14:textId="77777777" w:rsidR="0044149D" w:rsidRPr="00E30B82" w:rsidRDefault="0044149D" w:rsidP="00E237F2">
            <w:pPr>
              <w:jc w:val="center"/>
              <w:rPr>
                <w:rFonts w:ascii="Fira Sans Extra Condensed" w:hAnsi="Fira Sans Extra Condensed" w:cs="Arial"/>
                <w:sz w:val="22"/>
                <w:szCs w:val="22"/>
              </w:rPr>
            </w:pPr>
          </w:p>
        </w:tc>
        <w:tc>
          <w:tcPr>
            <w:tcW w:w="992" w:type="dxa"/>
            <w:tcBorders>
              <w:left w:val="nil"/>
              <w:right w:val="nil"/>
            </w:tcBorders>
            <w:vAlign w:val="center"/>
          </w:tcPr>
          <w:p w14:paraId="26623DED" w14:textId="77777777" w:rsidR="0044149D" w:rsidRPr="00E30B82" w:rsidRDefault="0044149D" w:rsidP="00E237F2">
            <w:pPr>
              <w:jc w:val="center"/>
              <w:rPr>
                <w:rFonts w:ascii="Fira Sans Extra Condensed" w:hAnsi="Fira Sans Extra Condensed" w:cs="Arial"/>
                <w:sz w:val="22"/>
                <w:szCs w:val="22"/>
              </w:rPr>
            </w:pPr>
          </w:p>
        </w:tc>
        <w:tc>
          <w:tcPr>
            <w:tcW w:w="3232" w:type="dxa"/>
            <w:tcBorders>
              <w:left w:val="nil"/>
            </w:tcBorders>
            <w:vAlign w:val="center"/>
          </w:tcPr>
          <w:p w14:paraId="21EE83F1" w14:textId="77777777" w:rsidR="0044149D" w:rsidRPr="00E30B82" w:rsidRDefault="0044149D" w:rsidP="00E237F2">
            <w:pPr>
              <w:jc w:val="both"/>
              <w:rPr>
                <w:rFonts w:ascii="Fira Sans Extra Condensed" w:hAnsi="Fira Sans Extra Condensed" w:cs="Arial"/>
                <w:sz w:val="22"/>
                <w:szCs w:val="22"/>
              </w:rPr>
            </w:pPr>
          </w:p>
        </w:tc>
      </w:tr>
      <w:tr w:rsidR="0044149D" w:rsidRPr="00E30B82" w14:paraId="4A27B463" w14:textId="77777777" w:rsidTr="00E237F2">
        <w:trPr>
          <w:trHeight w:val="567"/>
        </w:trPr>
        <w:tc>
          <w:tcPr>
            <w:tcW w:w="454" w:type="dxa"/>
            <w:vAlign w:val="center"/>
          </w:tcPr>
          <w:p w14:paraId="35CB23B0" w14:textId="77777777" w:rsidR="0044149D" w:rsidRPr="00E30B82" w:rsidRDefault="0044149D" w:rsidP="00E237F2">
            <w:pPr>
              <w:jc w:val="both"/>
              <w:rPr>
                <w:rFonts w:ascii="Fira Sans Extra Condensed" w:hAnsi="Fira Sans Extra Condensed" w:cs="Arial"/>
                <w:sz w:val="22"/>
                <w:szCs w:val="22"/>
              </w:rPr>
            </w:pPr>
            <w:r w:rsidRPr="00E30B82">
              <w:rPr>
                <w:rFonts w:ascii="Fira Sans Extra Condensed" w:hAnsi="Fira Sans Extra Condensed" w:cs="Arial"/>
                <w:sz w:val="22"/>
                <w:szCs w:val="22"/>
              </w:rPr>
              <w:t>1</w:t>
            </w:r>
            <w:r>
              <w:rPr>
                <w:rFonts w:ascii="Fira Sans Extra Condensed" w:hAnsi="Fira Sans Extra Condensed" w:cs="Arial"/>
                <w:sz w:val="22"/>
                <w:szCs w:val="22"/>
              </w:rPr>
              <w:t>.1</w:t>
            </w:r>
          </w:p>
        </w:tc>
        <w:tc>
          <w:tcPr>
            <w:tcW w:w="5387" w:type="dxa"/>
            <w:vAlign w:val="center"/>
          </w:tcPr>
          <w:p w14:paraId="4D24D62D" w14:textId="77777777" w:rsidR="0044149D" w:rsidRPr="00697076" w:rsidRDefault="0044149D" w:rsidP="00E237F2">
            <w:pPr>
              <w:jc w:val="both"/>
              <w:rPr>
                <w:rFonts w:ascii="Fira Sans Extra Condensed" w:hAnsi="Fira Sans Extra Condensed" w:cs="Arial"/>
                <w:b/>
                <w:bCs/>
                <w:sz w:val="22"/>
                <w:szCs w:val="22"/>
              </w:rPr>
            </w:pPr>
            <w:r w:rsidRPr="00697076">
              <w:rPr>
                <w:rFonts w:ascii="Fira Sans Extra Condensed" w:hAnsi="Fira Sans Extra Condensed" w:cs="Arial"/>
                <w:b/>
                <w:bCs/>
                <w:sz w:val="22"/>
                <w:szCs w:val="22"/>
              </w:rPr>
              <w:t>Aktivierungs- und Vermittlungsstrategie</w:t>
            </w:r>
          </w:p>
          <w:p w14:paraId="193961E1" w14:textId="2F14B08D" w:rsidR="0044149D" w:rsidRDefault="0044149D" w:rsidP="00E237F2">
            <w:pPr>
              <w:jc w:val="both"/>
              <w:rPr>
                <w:rFonts w:ascii="Fira Sans Extra Condensed" w:hAnsi="Fira Sans Extra Condensed" w:cs="Arial"/>
                <w:sz w:val="22"/>
                <w:szCs w:val="22"/>
              </w:rPr>
            </w:pPr>
            <w:r>
              <w:rPr>
                <w:rFonts w:ascii="Fira Sans Extra Condensed" w:hAnsi="Fira Sans Extra Condensed" w:cs="Arial"/>
                <w:sz w:val="22"/>
                <w:szCs w:val="22"/>
              </w:rPr>
              <w:t>Stellen Sie dar, wie Sie vorgehen, um die Teilnehmenden zu aktivieren und an den Arbeits- und Ausbildungsmarkt heranzuführen</w:t>
            </w:r>
            <w:r w:rsidR="002A7138">
              <w:rPr>
                <w:rFonts w:ascii="Fira Sans Extra Condensed" w:hAnsi="Fira Sans Extra Condensed" w:cs="Arial"/>
                <w:sz w:val="22"/>
                <w:szCs w:val="22"/>
              </w:rPr>
              <w:t xml:space="preserve"> und anschließend zu integrieren</w:t>
            </w:r>
            <w:r>
              <w:rPr>
                <w:rFonts w:ascii="Fira Sans Extra Condensed" w:hAnsi="Fira Sans Extra Condensed" w:cs="Arial"/>
                <w:sz w:val="22"/>
                <w:szCs w:val="22"/>
              </w:rPr>
              <w:t>.</w:t>
            </w:r>
          </w:p>
          <w:p w14:paraId="496CACEF" w14:textId="7F63E082" w:rsidR="0044149D" w:rsidRDefault="0044149D" w:rsidP="00E237F2">
            <w:pPr>
              <w:jc w:val="both"/>
              <w:rPr>
                <w:rFonts w:ascii="Fira Sans Extra Condensed" w:hAnsi="Fira Sans Extra Condensed" w:cs="Arial"/>
                <w:sz w:val="22"/>
                <w:szCs w:val="22"/>
              </w:rPr>
            </w:pPr>
            <w:r>
              <w:rPr>
                <w:rFonts w:ascii="Fira Sans Extra Condensed" w:hAnsi="Fira Sans Extra Condensed" w:cs="Arial"/>
                <w:sz w:val="22"/>
                <w:szCs w:val="22"/>
              </w:rPr>
              <w:t xml:space="preserve">Gehen Sie dabei darauf ein, welche teilnahmebezogenen Aktivitäten zur Steigerung </w:t>
            </w:r>
            <w:r w:rsidRPr="003B6781">
              <w:rPr>
                <w:rFonts w:ascii="Fira Sans Extra Condensed" w:hAnsi="Fira Sans Extra Condensed" w:cs="Arial"/>
                <w:sz w:val="22"/>
                <w:szCs w:val="22"/>
              </w:rPr>
              <w:t xml:space="preserve">von </w:t>
            </w:r>
            <w:r w:rsidR="0021543E" w:rsidRPr="003B6781">
              <w:rPr>
                <w:rFonts w:ascii="Fira Sans Extra Condensed" w:hAnsi="Fira Sans Extra Condensed" w:cs="Arial"/>
                <w:sz w:val="22"/>
                <w:szCs w:val="22"/>
              </w:rPr>
              <w:t>Motivation</w:t>
            </w:r>
            <w:r w:rsidR="003B6781">
              <w:rPr>
                <w:rFonts w:ascii="Fira Sans Extra Condensed" w:hAnsi="Fira Sans Extra Condensed" w:cs="Arial"/>
                <w:sz w:val="22"/>
                <w:szCs w:val="22"/>
              </w:rPr>
              <w:t xml:space="preserve">, </w:t>
            </w:r>
            <w:r w:rsidR="00E74F3A">
              <w:rPr>
                <w:rFonts w:ascii="Fira Sans Extra Condensed" w:hAnsi="Fira Sans Extra Condensed" w:cs="Arial"/>
                <w:sz w:val="22"/>
                <w:szCs w:val="22"/>
              </w:rPr>
              <w:t xml:space="preserve">und </w:t>
            </w:r>
            <w:r w:rsidR="0021543E" w:rsidRPr="00E74F3A">
              <w:rPr>
                <w:rFonts w:ascii="Fira Sans Extra Condensed" w:hAnsi="Fira Sans Extra Condensed" w:cs="Arial"/>
                <w:sz w:val="22"/>
                <w:szCs w:val="22"/>
              </w:rPr>
              <w:t xml:space="preserve">Beschäftigungsfähigkeit </w:t>
            </w:r>
            <w:r w:rsidRPr="00E74F3A">
              <w:rPr>
                <w:rFonts w:ascii="Fira Sans Extra Condensed" w:hAnsi="Fira Sans Extra Condensed" w:cs="Arial"/>
                <w:sz w:val="22"/>
                <w:szCs w:val="22"/>
              </w:rPr>
              <w:t>eingesetzt</w:t>
            </w:r>
            <w:r w:rsidRPr="003B6781">
              <w:rPr>
                <w:rFonts w:ascii="Fira Sans Extra Condensed" w:hAnsi="Fira Sans Extra Condensed" w:cs="Arial"/>
                <w:sz w:val="22"/>
                <w:szCs w:val="22"/>
              </w:rPr>
              <w:t xml:space="preserve"> werden.</w:t>
            </w:r>
          </w:p>
          <w:p w14:paraId="69332F81" w14:textId="77777777" w:rsidR="0044149D" w:rsidRDefault="0044149D" w:rsidP="00E237F2">
            <w:pPr>
              <w:jc w:val="both"/>
              <w:rPr>
                <w:rFonts w:ascii="Fira Sans Extra Condensed" w:hAnsi="Fira Sans Extra Condensed" w:cs="Arial"/>
                <w:sz w:val="22"/>
                <w:szCs w:val="22"/>
              </w:rPr>
            </w:pPr>
            <w:r>
              <w:rPr>
                <w:rFonts w:ascii="Fira Sans Extra Condensed" w:hAnsi="Fira Sans Extra Condensed" w:cs="Arial"/>
                <w:sz w:val="22"/>
                <w:szCs w:val="22"/>
              </w:rPr>
              <w:t>Dabei sind die unterschiedlichen Voraussetzungen der Teilnehmenden und die damit einhergehenden unterschiedlichen Zielstellungen zu berücksichtigen.</w:t>
            </w:r>
          </w:p>
          <w:p w14:paraId="2CB661C3" w14:textId="77777777" w:rsidR="002757D1" w:rsidRDefault="0044149D" w:rsidP="00E237F2">
            <w:pPr>
              <w:spacing w:before="120"/>
              <w:jc w:val="both"/>
              <w:rPr>
                <w:rFonts w:ascii="Fira Sans Extra Condensed" w:hAnsi="Fira Sans Extra Condensed" w:cs="Arial"/>
                <w:sz w:val="22"/>
                <w:szCs w:val="22"/>
              </w:rPr>
            </w:pPr>
            <w:r>
              <w:rPr>
                <w:rFonts w:ascii="Fira Sans Extra Condensed" w:hAnsi="Fira Sans Extra Condensed" w:cs="Arial"/>
                <w:sz w:val="22"/>
                <w:szCs w:val="22"/>
              </w:rPr>
              <w:t>Es ist gezielt auf die unterschiedlichsten Hemmnisse der Personengruppe und die Strategie zum Abbau einzugehen.</w:t>
            </w:r>
          </w:p>
          <w:p w14:paraId="6BB24A2B" w14:textId="0763A61F" w:rsidR="002757D1" w:rsidRPr="00A666C1" w:rsidRDefault="002757D1" w:rsidP="00A666C1">
            <w:pPr>
              <w:spacing w:before="120" w:after="120"/>
              <w:jc w:val="both"/>
              <w:rPr>
                <w:rFonts w:cs="Arial"/>
              </w:rPr>
            </w:pPr>
            <w:r>
              <w:rPr>
                <w:rFonts w:ascii="Fira Sans Extra Condensed" w:hAnsi="Fira Sans Extra Condensed" w:cs="Arial"/>
                <w:sz w:val="22"/>
                <w:szCs w:val="22"/>
              </w:rPr>
              <w:t xml:space="preserve">Stellen Sie Ihre Strategie zur Vermittlung in Ausbildung oder Arbeit dar. </w:t>
            </w:r>
            <w:r w:rsidR="00685F67" w:rsidRPr="00685F67">
              <w:rPr>
                <w:rFonts w:ascii="Fira Sans Extra Condensed" w:hAnsi="Fira Sans Extra Condensed" w:cs="Arial"/>
                <w:sz w:val="22"/>
                <w:szCs w:val="22"/>
              </w:rPr>
              <w:t>Machen Sie weiterhin deutlich, welche weitergehende</w:t>
            </w:r>
            <w:r w:rsidR="00A666C1">
              <w:rPr>
                <w:rFonts w:ascii="Fira Sans Extra Condensed" w:hAnsi="Fira Sans Extra Condensed" w:cs="Arial"/>
                <w:sz w:val="22"/>
                <w:szCs w:val="22"/>
              </w:rPr>
              <w:t>n</w:t>
            </w:r>
            <w:r w:rsidR="00685F67" w:rsidRPr="00685F67">
              <w:rPr>
                <w:rFonts w:ascii="Fira Sans Extra Condensed" w:hAnsi="Fira Sans Extra Condensed" w:cs="Arial"/>
                <w:sz w:val="22"/>
                <w:szCs w:val="22"/>
              </w:rPr>
              <w:t xml:space="preserve"> Strategien Sie vorhalten, wenn das Ziel der zeitnahen Integration nicht realisiert werden kann.</w:t>
            </w:r>
          </w:p>
        </w:tc>
        <w:tc>
          <w:tcPr>
            <w:tcW w:w="1418" w:type="dxa"/>
            <w:tcBorders>
              <w:bottom w:val="single" w:sz="4" w:space="0" w:color="auto"/>
            </w:tcBorders>
            <w:vAlign w:val="center"/>
          </w:tcPr>
          <w:p w14:paraId="31D43973" w14:textId="77777777" w:rsidR="0044149D" w:rsidRPr="00E30B82" w:rsidRDefault="0044149D" w:rsidP="00E237F2">
            <w:pPr>
              <w:jc w:val="center"/>
              <w:rPr>
                <w:rFonts w:ascii="Fira Sans Extra Condensed" w:hAnsi="Fira Sans Extra Condensed" w:cs="Arial"/>
                <w:sz w:val="22"/>
                <w:szCs w:val="22"/>
              </w:rPr>
            </w:pPr>
          </w:p>
        </w:tc>
        <w:tc>
          <w:tcPr>
            <w:tcW w:w="1417" w:type="dxa"/>
            <w:tcBorders>
              <w:bottom w:val="single" w:sz="4" w:space="0" w:color="auto"/>
            </w:tcBorders>
            <w:vAlign w:val="center"/>
          </w:tcPr>
          <w:p w14:paraId="35ACC4EC" w14:textId="77777777" w:rsidR="0044149D" w:rsidRPr="00E30B82" w:rsidRDefault="0044149D" w:rsidP="00E237F2">
            <w:pPr>
              <w:jc w:val="center"/>
              <w:rPr>
                <w:rFonts w:ascii="Fira Sans Extra Condensed" w:hAnsi="Fira Sans Extra Condensed" w:cs="Arial"/>
                <w:sz w:val="22"/>
                <w:szCs w:val="22"/>
              </w:rPr>
            </w:pPr>
          </w:p>
        </w:tc>
        <w:tc>
          <w:tcPr>
            <w:tcW w:w="1418" w:type="dxa"/>
            <w:tcBorders>
              <w:bottom w:val="single" w:sz="4" w:space="0" w:color="auto"/>
            </w:tcBorders>
            <w:vAlign w:val="center"/>
          </w:tcPr>
          <w:p w14:paraId="400B6AE6" w14:textId="77777777" w:rsidR="0044149D" w:rsidRPr="00E30B82" w:rsidRDefault="0044149D" w:rsidP="00E237F2">
            <w:pPr>
              <w:jc w:val="center"/>
              <w:rPr>
                <w:rFonts w:ascii="Fira Sans Extra Condensed" w:hAnsi="Fira Sans Extra Condensed" w:cs="Arial"/>
                <w:sz w:val="22"/>
                <w:szCs w:val="22"/>
              </w:rPr>
            </w:pPr>
          </w:p>
        </w:tc>
        <w:tc>
          <w:tcPr>
            <w:tcW w:w="1417" w:type="dxa"/>
            <w:tcBorders>
              <w:bottom w:val="single" w:sz="4" w:space="0" w:color="auto"/>
            </w:tcBorders>
            <w:vAlign w:val="center"/>
          </w:tcPr>
          <w:p w14:paraId="1110D93E" w14:textId="77777777" w:rsidR="0044149D" w:rsidRPr="00E30B82" w:rsidRDefault="0044149D" w:rsidP="00E237F2">
            <w:pPr>
              <w:jc w:val="center"/>
              <w:rPr>
                <w:rFonts w:ascii="Fira Sans Extra Condensed" w:hAnsi="Fira Sans Extra Condensed" w:cs="Arial"/>
                <w:sz w:val="22"/>
                <w:szCs w:val="22"/>
              </w:rPr>
            </w:pPr>
          </w:p>
        </w:tc>
        <w:tc>
          <w:tcPr>
            <w:tcW w:w="992" w:type="dxa"/>
            <w:tcBorders>
              <w:bottom w:val="single" w:sz="4" w:space="0" w:color="auto"/>
            </w:tcBorders>
            <w:vAlign w:val="center"/>
          </w:tcPr>
          <w:p w14:paraId="4E6AD146" w14:textId="2B063E16" w:rsidR="0044149D" w:rsidRPr="00E30B82" w:rsidRDefault="00184A78" w:rsidP="00E237F2">
            <w:pPr>
              <w:jc w:val="center"/>
              <w:rPr>
                <w:rFonts w:ascii="Fira Sans Extra Condensed" w:hAnsi="Fira Sans Extra Condensed" w:cs="Arial"/>
                <w:sz w:val="22"/>
                <w:szCs w:val="22"/>
              </w:rPr>
            </w:pPr>
            <w:r>
              <w:rPr>
                <w:rFonts w:ascii="Fira Sans Extra Condensed" w:hAnsi="Fira Sans Extra Condensed" w:cs="Arial"/>
                <w:sz w:val="22"/>
                <w:szCs w:val="22"/>
              </w:rPr>
              <w:t>2</w:t>
            </w:r>
          </w:p>
        </w:tc>
        <w:tc>
          <w:tcPr>
            <w:tcW w:w="3232" w:type="dxa"/>
            <w:vAlign w:val="center"/>
          </w:tcPr>
          <w:p w14:paraId="72EB5BA5" w14:textId="2988A829" w:rsidR="0044149D" w:rsidRPr="00E30B82" w:rsidRDefault="0044149D" w:rsidP="00E237F2">
            <w:pPr>
              <w:jc w:val="both"/>
              <w:rPr>
                <w:rFonts w:ascii="Fira Sans Extra Condensed" w:hAnsi="Fira Sans Extra Condensed" w:cs="Arial"/>
                <w:sz w:val="22"/>
                <w:szCs w:val="22"/>
              </w:rPr>
            </w:pPr>
          </w:p>
        </w:tc>
      </w:tr>
      <w:tr w:rsidR="0044149D" w:rsidRPr="00E30B82" w14:paraId="1A5F8FF6" w14:textId="77777777" w:rsidTr="00E237F2">
        <w:trPr>
          <w:trHeight w:val="567"/>
        </w:trPr>
        <w:tc>
          <w:tcPr>
            <w:tcW w:w="454" w:type="dxa"/>
            <w:vAlign w:val="center"/>
          </w:tcPr>
          <w:p w14:paraId="70402615" w14:textId="77777777" w:rsidR="0044149D" w:rsidRPr="00E30B82" w:rsidRDefault="0044149D" w:rsidP="00E237F2">
            <w:pPr>
              <w:jc w:val="both"/>
              <w:rPr>
                <w:rFonts w:ascii="Fira Sans Extra Condensed" w:hAnsi="Fira Sans Extra Condensed" w:cs="Arial"/>
                <w:sz w:val="22"/>
                <w:szCs w:val="22"/>
              </w:rPr>
            </w:pPr>
            <w:r>
              <w:rPr>
                <w:rFonts w:ascii="Fira Sans Extra Condensed" w:hAnsi="Fira Sans Extra Condensed" w:cs="Arial"/>
                <w:sz w:val="22"/>
                <w:szCs w:val="22"/>
              </w:rPr>
              <w:t>2</w:t>
            </w:r>
          </w:p>
        </w:tc>
        <w:tc>
          <w:tcPr>
            <w:tcW w:w="5387" w:type="dxa"/>
            <w:tcBorders>
              <w:right w:val="single" w:sz="4" w:space="0" w:color="auto"/>
            </w:tcBorders>
            <w:vAlign w:val="center"/>
          </w:tcPr>
          <w:p w14:paraId="6801F7F3" w14:textId="602A3AA7" w:rsidR="0044149D" w:rsidRPr="00E55ECC" w:rsidRDefault="0044149D" w:rsidP="00E237F2">
            <w:pPr>
              <w:jc w:val="both"/>
              <w:rPr>
                <w:rFonts w:ascii="Fira Sans Extra Condensed" w:hAnsi="Fira Sans Extra Condensed" w:cs="Arial"/>
                <w:b/>
                <w:bCs/>
                <w:sz w:val="22"/>
                <w:szCs w:val="22"/>
              </w:rPr>
            </w:pPr>
            <w:r w:rsidRPr="00E55ECC">
              <w:rPr>
                <w:rFonts w:ascii="Fira Sans Extra Condensed" w:hAnsi="Fira Sans Extra Condensed" w:cs="Arial"/>
                <w:b/>
                <w:bCs/>
                <w:color w:val="000000"/>
                <w:sz w:val="22"/>
                <w:szCs w:val="22"/>
              </w:rPr>
              <w:t>Organisation und Durchführungsqualität</w:t>
            </w:r>
          </w:p>
        </w:tc>
        <w:tc>
          <w:tcPr>
            <w:tcW w:w="1418" w:type="dxa"/>
            <w:tcBorders>
              <w:left w:val="single" w:sz="4" w:space="0" w:color="auto"/>
              <w:right w:val="nil"/>
            </w:tcBorders>
            <w:vAlign w:val="center"/>
          </w:tcPr>
          <w:p w14:paraId="2E921D17" w14:textId="77777777" w:rsidR="0044149D" w:rsidRPr="00E30B82" w:rsidRDefault="0044149D" w:rsidP="00E237F2">
            <w:pPr>
              <w:jc w:val="center"/>
              <w:rPr>
                <w:rFonts w:ascii="Fira Sans Extra Condensed" w:hAnsi="Fira Sans Extra Condensed" w:cs="Arial"/>
                <w:sz w:val="22"/>
                <w:szCs w:val="22"/>
              </w:rPr>
            </w:pPr>
          </w:p>
        </w:tc>
        <w:tc>
          <w:tcPr>
            <w:tcW w:w="1417" w:type="dxa"/>
            <w:tcBorders>
              <w:left w:val="nil"/>
              <w:right w:val="nil"/>
            </w:tcBorders>
            <w:vAlign w:val="center"/>
          </w:tcPr>
          <w:p w14:paraId="3672BFD7" w14:textId="77777777" w:rsidR="0044149D" w:rsidRPr="00E30B82" w:rsidRDefault="0044149D" w:rsidP="00E237F2">
            <w:pPr>
              <w:jc w:val="center"/>
              <w:rPr>
                <w:rFonts w:ascii="Fira Sans Extra Condensed" w:hAnsi="Fira Sans Extra Condensed" w:cs="Arial"/>
                <w:sz w:val="22"/>
                <w:szCs w:val="22"/>
              </w:rPr>
            </w:pPr>
          </w:p>
        </w:tc>
        <w:tc>
          <w:tcPr>
            <w:tcW w:w="1418" w:type="dxa"/>
            <w:tcBorders>
              <w:left w:val="nil"/>
              <w:right w:val="nil"/>
            </w:tcBorders>
            <w:vAlign w:val="center"/>
          </w:tcPr>
          <w:p w14:paraId="6B3675B1" w14:textId="77777777" w:rsidR="0044149D" w:rsidRPr="00E30B82" w:rsidRDefault="0044149D" w:rsidP="00E237F2">
            <w:pPr>
              <w:jc w:val="center"/>
              <w:rPr>
                <w:rFonts w:ascii="Fira Sans Extra Condensed" w:hAnsi="Fira Sans Extra Condensed" w:cs="Arial"/>
                <w:sz w:val="22"/>
                <w:szCs w:val="22"/>
              </w:rPr>
            </w:pPr>
          </w:p>
        </w:tc>
        <w:tc>
          <w:tcPr>
            <w:tcW w:w="1417" w:type="dxa"/>
            <w:tcBorders>
              <w:left w:val="nil"/>
              <w:right w:val="nil"/>
            </w:tcBorders>
            <w:vAlign w:val="center"/>
          </w:tcPr>
          <w:p w14:paraId="234DF84B" w14:textId="77777777" w:rsidR="0044149D" w:rsidRPr="00E30B82" w:rsidRDefault="0044149D" w:rsidP="00E237F2">
            <w:pPr>
              <w:jc w:val="center"/>
              <w:rPr>
                <w:rFonts w:ascii="Fira Sans Extra Condensed" w:hAnsi="Fira Sans Extra Condensed" w:cs="Arial"/>
                <w:sz w:val="22"/>
                <w:szCs w:val="22"/>
              </w:rPr>
            </w:pPr>
          </w:p>
        </w:tc>
        <w:tc>
          <w:tcPr>
            <w:tcW w:w="992" w:type="dxa"/>
            <w:tcBorders>
              <w:left w:val="nil"/>
              <w:right w:val="nil"/>
            </w:tcBorders>
            <w:vAlign w:val="center"/>
          </w:tcPr>
          <w:p w14:paraId="013B2BCB" w14:textId="77777777" w:rsidR="0044149D" w:rsidRPr="00E30B82" w:rsidRDefault="0044149D" w:rsidP="00E237F2">
            <w:pPr>
              <w:jc w:val="center"/>
              <w:rPr>
                <w:rFonts w:ascii="Fira Sans Extra Condensed" w:hAnsi="Fira Sans Extra Condensed" w:cs="Arial"/>
                <w:sz w:val="22"/>
                <w:szCs w:val="22"/>
              </w:rPr>
            </w:pPr>
          </w:p>
        </w:tc>
        <w:tc>
          <w:tcPr>
            <w:tcW w:w="3232" w:type="dxa"/>
            <w:tcBorders>
              <w:left w:val="nil"/>
            </w:tcBorders>
            <w:vAlign w:val="center"/>
          </w:tcPr>
          <w:p w14:paraId="560BB65A" w14:textId="77777777" w:rsidR="0044149D" w:rsidRPr="00E30B82" w:rsidRDefault="0044149D" w:rsidP="00E237F2">
            <w:pPr>
              <w:jc w:val="both"/>
              <w:rPr>
                <w:rFonts w:ascii="Fira Sans Extra Condensed" w:hAnsi="Fira Sans Extra Condensed" w:cs="Arial"/>
                <w:sz w:val="22"/>
                <w:szCs w:val="22"/>
              </w:rPr>
            </w:pPr>
          </w:p>
        </w:tc>
      </w:tr>
      <w:tr w:rsidR="0044149D" w:rsidRPr="00E30B82" w14:paraId="63869703" w14:textId="77777777" w:rsidTr="00E237F2">
        <w:trPr>
          <w:trHeight w:val="567"/>
        </w:trPr>
        <w:tc>
          <w:tcPr>
            <w:tcW w:w="454" w:type="dxa"/>
            <w:vAlign w:val="center"/>
          </w:tcPr>
          <w:p w14:paraId="5F229992" w14:textId="77777777" w:rsidR="0044149D" w:rsidRDefault="0044149D" w:rsidP="00E237F2">
            <w:pPr>
              <w:jc w:val="both"/>
              <w:rPr>
                <w:rFonts w:ascii="Fira Sans Extra Condensed" w:hAnsi="Fira Sans Extra Condensed" w:cs="Arial"/>
                <w:sz w:val="22"/>
                <w:szCs w:val="22"/>
              </w:rPr>
            </w:pPr>
            <w:r>
              <w:rPr>
                <w:rFonts w:ascii="Fira Sans Extra Condensed" w:hAnsi="Fira Sans Extra Condensed" w:cs="Arial"/>
                <w:sz w:val="22"/>
                <w:szCs w:val="22"/>
              </w:rPr>
              <w:t>2.1</w:t>
            </w:r>
          </w:p>
        </w:tc>
        <w:tc>
          <w:tcPr>
            <w:tcW w:w="5387" w:type="dxa"/>
            <w:vAlign w:val="center"/>
          </w:tcPr>
          <w:p w14:paraId="4D6A61A3" w14:textId="77777777" w:rsidR="0044149D" w:rsidRDefault="0044149D" w:rsidP="00E237F2">
            <w:pPr>
              <w:jc w:val="both"/>
              <w:rPr>
                <w:rFonts w:ascii="Fira Sans Extra Condensed" w:hAnsi="Fira Sans Extra Condensed" w:cs="Arial"/>
                <w:b/>
                <w:bCs/>
                <w:color w:val="000000"/>
                <w:sz w:val="22"/>
                <w:szCs w:val="22"/>
              </w:rPr>
            </w:pPr>
            <w:r>
              <w:rPr>
                <w:rFonts w:ascii="Fira Sans Extra Condensed" w:hAnsi="Fira Sans Extra Condensed" w:cs="Arial"/>
                <w:b/>
                <w:bCs/>
                <w:color w:val="000000"/>
                <w:sz w:val="22"/>
                <w:szCs w:val="22"/>
              </w:rPr>
              <w:t>Inhaltliche Ausgestaltung</w:t>
            </w:r>
          </w:p>
          <w:p w14:paraId="05307DC4" w14:textId="2CBA63AB" w:rsidR="00102D40" w:rsidRPr="00E55ECC" w:rsidRDefault="0044149D" w:rsidP="00EC5F5B">
            <w:pPr>
              <w:rPr>
                <w:rFonts w:ascii="Fira Sans Extra Condensed" w:hAnsi="Fira Sans Extra Condensed" w:cs="Arial"/>
                <w:color w:val="000000"/>
                <w:sz w:val="22"/>
                <w:szCs w:val="22"/>
              </w:rPr>
            </w:pPr>
            <w:r>
              <w:rPr>
                <w:rFonts w:ascii="Fira Sans Extra Condensed" w:hAnsi="Fira Sans Extra Condensed" w:cs="Arial"/>
                <w:color w:val="000000"/>
                <w:sz w:val="22"/>
                <w:szCs w:val="22"/>
              </w:rPr>
              <w:t xml:space="preserve">Beschreiben Sie die inhaltliche Ausgestaltung </w:t>
            </w:r>
            <w:r w:rsidRPr="00EC5F5B">
              <w:rPr>
                <w:rFonts w:ascii="Fira Sans Extra Condensed" w:hAnsi="Fira Sans Extra Condensed" w:cs="Arial"/>
                <w:color w:val="000000"/>
                <w:sz w:val="22"/>
                <w:szCs w:val="22"/>
              </w:rPr>
              <w:t xml:space="preserve">der </w:t>
            </w:r>
            <w:r w:rsidR="00A666C1">
              <w:rPr>
                <w:rFonts w:ascii="Fira Sans Extra Condensed" w:hAnsi="Fira Sans Extra Condensed" w:cs="Arial"/>
                <w:color w:val="000000"/>
                <w:sz w:val="22"/>
                <w:szCs w:val="22"/>
              </w:rPr>
              <w:t>in Teil B</w:t>
            </w:r>
            <w:r w:rsidR="004B0177">
              <w:rPr>
                <w:rFonts w:ascii="Fira Sans Extra Condensed" w:hAnsi="Fira Sans Extra Condensed" w:cs="Arial"/>
                <w:color w:val="000000"/>
                <w:sz w:val="22"/>
                <w:szCs w:val="22"/>
              </w:rPr>
              <w:t>.2</w:t>
            </w:r>
            <w:r w:rsidR="00A666C1">
              <w:rPr>
                <w:rFonts w:ascii="Fira Sans Extra Condensed" w:hAnsi="Fira Sans Extra Condensed" w:cs="Arial"/>
                <w:color w:val="000000"/>
                <w:sz w:val="22"/>
                <w:szCs w:val="22"/>
              </w:rPr>
              <w:t xml:space="preserve"> </w:t>
            </w:r>
            <w:r>
              <w:rPr>
                <w:rFonts w:ascii="Fira Sans Extra Condensed" w:hAnsi="Fira Sans Extra Condensed" w:cs="Arial"/>
                <w:color w:val="000000"/>
                <w:sz w:val="22"/>
                <w:szCs w:val="22"/>
              </w:rPr>
              <w:t>aufgeführten Fördermodule</w:t>
            </w:r>
            <w:r w:rsidR="00F95FEB">
              <w:rPr>
                <w:rFonts w:ascii="Fira Sans Extra Condensed" w:hAnsi="Fira Sans Extra Condensed" w:cs="Arial"/>
                <w:color w:val="000000"/>
                <w:sz w:val="22"/>
                <w:szCs w:val="22"/>
              </w:rPr>
              <w:t xml:space="preserve"> unter besonderer Berücksichtigung der auf die Arbeitsmarktintegration bzw. Vermittlung ausgerichteten Fördermodule. Wie wollen Sie die Module durchführen und organisieren? Stellen Sie dabei das Zusammenwirken der Module dar.</w:t>
            </w:r>
          </w:p>
        </w:tc>
        <w:tc>
          <w:tcPr>
            <w:tcW w:w="1418" w:type="dxa"/>
            <w:vAlign w:val="center"/>
          </w:tcPr>
          <w:p w14:paraId="3055699F" w14:textId="77777777" w:rsidR="0044149D" w:rsidRPr="00E30B82" w:rsidRDefault="0044149D" w:rsidP="00E237F2">
            <w:pPr>
              <w:jc w:val="center"/>
              <w:rPr>
                <w:rFonts w:ascii="Fira Sans Extra Condensed" w:hAnsi="Fira Sans Extra Condensed" w:cs="Arial"/>
                <w:sz w:val="22"/>
                <w:szCs w:val="22"/>
              </w:rPr>
            </w:pPr>
          </w:p>
        </w:tc>
        <w:tc>
          <w:tcPr>
            <w:tcW w:w="1417" w:type="dxa"/>
            <w:vAlign w:val="center"/>
          </w:tcPr>
          <w:p w14:paraId="57C1D30D" w14:textId="77777777" w:rsidR="0044149D" w:rsidRPr="00E30B82" w:rsidRDefault="0044149D" w:rsidP="00E237F2">
            <w:pPr>
              <w:jc w:val="center"/>
              <w:rPr>
                <w:rFonts w:ascii="Fira Sans Extra Condensed" w:hAnsi="Fira Sans Extra Condensed" w:cs="Arial"/>
                <w:sz w:val="22"/>
                <w:szCs w:val="22"/>
              </w:rPr>
            </w:pPr>
          </w:p>
        </w:tc>
        <w:tc>
          <w:tcPr>
            <w:tcW w:w="1418" w:type="dxa"/>
            <w:vAlign w:val="center"/>
          </w:tcPr>
          <w:p w14:paraId="41CA6ED7" w14:textId="77777777" w:rsidR="0044149D" w:rsidRPr="00E30B82" w:rsidRDefault="0044149D" w:rsidP="00E237F2">
            <w:pPr>
              <w:jc w:val="center"/>
              <w:rPr>
                <w:rFonts w:ascii="Fira Sans Extra Condensed" w:hAnsi="Fira Sans Extra Condensed" w:cs="Arial"/>
                <w:sz w:val="22"/>
                <w:szCs w:val="22"/>
              </w:rPr>
            </w:pPr>
          </w:p>
        </w:tc>
        <w:tc>
          <w:tcPr>
            <w:tcW w:w="1417" w:type="dxa"/>
            <w:vAlign w:val="center"/>
          </w:tcPr>
          <w:p w14:paraId="0E0B1523" w14:textId="77777777" w:rsidR="0044149D" w:rsidRPr="00E30B82" w:rsidRDefault="0044149D" w:rsidP="00E237F2">
            <w:pPr>
              <w:jc w:val="center"/>
              <w:rPr>
                <w:rFonts w:ascii="Fira Sans Extra Condensed" w:hAnsi="Fira Sans Extra Condensed" w:cs="Arial"/>
                <w:sz w:val="22"/>
                <w:szCs w:val="22"/>
              </w:rPr>
            </w:pPr>
          </w:p>
        </w:tc>
        <w:tc>
          <w:tcPr>
            <w:tcW w:w="992" w:type="dxa"/>
            <w:vAlign w:val="center"/>
          </w:tcPr>
          <w:p w14:paraId="5A3689D3" w14:textId="1A707379" w:rsidR="0044149D" w:rsidRPr="00E30B82" w:rsidRDefault="00184A78" w:rsidP="00E237F2">
            <w:pPr>
              <w:jc w:val="center"/>
              <w:rPr>
                <w:rFonts w:ascii="Fira Sans Extra Condensed" w:hAnsi="Fira Sans Extra Condensed" w:cs="Arial"/>
                <w:sz w:val="22"/>
                <w:szCs w:val="22"/>
              </w:rPr>
            </w:pPr>
            <w:r>
              <w:rPr>
                <w:rFonts w:ascii="Fira Sans Extra Condensed" w:hAnsi="Fira Sans Extra Condensed" w:cs="Arial"/>
                <w:sz w:val="22"/>
                <w:szCs w:val="22"/>
              </w:rPr>
              <w:t>2</w:t>
            </w:r>
          </w:p>
        </w:tc>
        <w:tc>
          <w:tcPr>
            <w:tcW w:w="3232" w:type="dxa"/>
            <w:vAlign w:val="center"/>
          </w:tcPr>
          <w:p w14:paraId="795240A3" w14:textId="77777777" w:rsidR="0044149D" w:rsidRPr="00E30B82" w:rsidRDefault="0044149D" w:rsidP="00E237F2">
            <w:pPr>
              <w:jc w:val="both"/>
              <w:rPr>
                <w:rFonts w:ascii="Fira Sans Extra Condensed" w:hAnsi="Fira Sans Extra Condensed" w:cs="Arial"/>
                <w:sz w:val="22"/>
                <w:szCs w:val="22"/>
              </w:rPr>
            </w:pPr>
          </w:p>
        </w:tc>
      </w:tr>
    </w:tbl>
    <w:p w14:paraId="29A01A66" w14:textId="77777777" w:rsidR="00E639BE" w:rsidRDefault="00E639BE">
      <w:r>
        <w:br w:type="page"/>
      </w:r>
    </w:p>
    <w:tbl>
      <w:tblPr>
        <w:tblW w:w="1573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5387"/>
        <w:gridCol w:w="1418"/>
        <w:gridCol w:w="1417"/>
        <w:gridCol w:w="1418"/>
        <w:gridCol w:w="1417"/>
        <w:gridCol w:w="992"/>
        <w:gridCol w:w="3232"/>
      </w:tblGrid>
      <w:tr w:rsidR="00102D40" w:rsidRPr="00E30B82" w14:paraId="258D11A2" w14:textId="77777777" w:rsidTr="004E13EE">
        <w:trPr>
          <w:trHeight w:val="269"/>
        </w:trPr>
        <w:tc>
          <w:tcPr>
            <w:tcW w:w="5841" w:type="dxa"/>
            <w:gridSpan w:val="2"/>
            <w:vMerge w:val="restart"/>
            <w:vAlign w:val="center"/>
          </w:tcPr>
          <w:p w14:paraId="7B1FDFC5" w14:textId="6490FF54" w:rsidR="00102D40" w:rsidRPr="00AA092B" w:rsidRDefault="00102D40" w:rsidP="00102D40">
            <w:pPr>
              <w:jc w:val="both"/>
              <w:rPr>
                <w:rFonts w:ascii="Fira Sans Extra Condensed" w:hAnsi="Fira Sans Extra Condensed" w:cs="Arial"/>
                <w:b/>
                <w:bCs/>
                <w:color w:val="000000"/>
                <w:sz w:val="22"/>
                <w:szCs w:val="22"/>
              </w:rPr>
            </w:pPr>
            <w:r w:rsidRPr="00C92B4C">
              <w:rPr>
                <w:rFonts w:ascii="Fira Sans Extra Condensed" w:hAnsi="Fira Sans Extra Condensed" w:cs="Arial"/>
                <w:b/>
                <w:bCs/>
                <w:sz w:val="22"/>
                <w:szCs w:val="22"/>
              </w:rPr>
              <w:lastRenderedPageBreak/>
              <w:t>Wertungskriterium</w:t>
            </w:r>
          </w:p>
        </w:tc>
        <w:tc>
          <w:tcPr>
            <w:tcW w:w="5670" w:type="dxa"/>
            <w:gridSpan w:val="4"/>
            <w:tcBorders>
              <w:bottom w:val="single" w:sz="4" w:space="0" w:color="auto"/>
            </w:tcBorders>
            <w:vAlign w:val="center"/>
          </w:tcPr>
          <w:p w14:paraId="28F4A915" w14:textId="0768E4AD" w:rsidR="00102D40" w:rsidRPr="00E30B82" w:rsidRDefault="00102D40" w:rsidP="00102D40">
            <w:pPr>
              <w:jc w:val="center"/>
              <w:rPr>
                <w:rFonts w:ascii="Fira Sans Extra Condensed" w:hAnsi="Fira Sans Extra Condensed" w:cs="Arial"/>
                <w:sz w:val="22"/>
                <w:szCs w:val="22"/>
              </w:rPr>
            </w:pPr>
            <w:r w:rsidRPr="00E30B82">
              <w:rPr>
                <w:rFonts w:ascii="Fira Sans Extra Condensed" w:hAnsi="Fira Sans Extra Condensed" w:cs="Arial"/>
                <w:b/>
                <w:sz w:val="22"/>
                <w:szCs w:val="22"/>
              </w:rPr>
              <w:t>Wertungspunkte</w:t>
            </w:r>
          </w:p>
        </w:tc>
        <w:tc>
          <w:tcPr>
            <w:tcW w:w="992" w:type="dxa"/>
            <w:vMerge w:val="restart"/>
            <w:vAlign w:val="center"/>
          </w:tcPr>
          <w:p w14:paraId="4D0750E9" w14:textId="7F4FFA75" w:rsidR="00102D40" w:rsidRDefault="00102D40" w:rsidP="00102D40">
            <w:pPr>
              <w:jc w:val="center"/>
              <w:rPr>
                <w:rFonts w:ascii="Fira Sans Extra Condensed" w:hAnsi="Fira Sans Extra Condensed" w:cs="Arial"/>
                <w:sz w:val="22"/>
                <w:szCs w:val="22"/>
              </w:rPr>
            </w:pPr>
            <w:r w:rsidRPr="00C92B4C">
              <w:rPr>
                <w:rFonts w:ascii="Fira Sans Extra Condensed" w:hAnsi="Fira Sans Extra Condensed" w:cs="Arial"/>
                <w:b/>
                <w:bCs/>
                <w:sz w:val="22"/>
                <w:szCs w:val="22"/>
              </w:rPr>
              <w:t>Relevanz-faktor</w:t>
            </w:r>
          </w:p>
        </w:tc>
        <w:tc>
          <w:tcPr>
            <w:tcW w:w="3232" w:type="dxa"/>
            <w:vMerge w:val="restart"/>
            <w:vAlign w:val="center"/>
          </w:tcPr>
          <w:p w14:paraId="2CB7E305" w14:textId="4A956716" w:rsidR="00102D40" w:rsidRPr="00E30B82" w:rsidRDefault="00102D40" w:rsidP="00102D40">
            <w:pPr>
              <w:jc w:val="both"/>
              <w:rPr>
                <w:rFonts w:ascii="Fira Sans Extra Condensed" w:hAnsi="Fira Sans Extra Condensed" w:cs="Arial"/>
                <w:sz w:val="22"/>
                <w:szCs w:val="22"/>
              </w:rPr>
            </w:pPr>
            <w:r w:rsidRPr="00C92B4C">
              <w:rPr>
                <w:rFonts w:ascii="Fira Sans Extra Condensed" w:hAnsi="Fira Sans Extra Condensed" w:cs="Arial"/>
                <w:b/>
                <w:bCs/>
                <w:sz w:val="22"/>
                <w:szCs w:val="22"/>
              </w:rPr>
              <w:t>Qualitätspunkte (Wertungspunkte x Relevanzfaktor)</w:t>
            </w:r>
          </w:p>
        </w:tc>
      </w:tr>
      <w:tr w:rsidR="00102D40" w:rsidRPr="00E30B82" w14:paraId="2AAD7465" w14:textId="77777777" w:rsidTr="00102D40">
        <w:trPr>
          <w:trHeight w:val="275"/>
        </w:trPr>
        <w:tc>
          <w:tcPr>
            <w:tcW w:w="5841" w:type="dxa"/>
            <w:gridSpan w:val="2"/>
            <w:vMerge/>
            <w:tcBorders>
              <w:bottom w:val="single" w:sz="4" w:space="0" w:color="auto"/>
            </w:tcBorders>
            <w:vAlign w:val="center"/>
          </w:tcPr>
          <w:p w14:paraId="01EF82CC" w14:textId="77777777" w:rsidR="00102D40" w:rsidRPr="00C92B4C" w:rsidRDefault="00102D40" w:rsidP="00102D40">
            <w:pPr>
              <w:jc w:val="both"/>
              <w:rPr>
                <w:rFonts w:ascii="Fira Sans Extra Condensed" w:hAnsi="Fira Sans Extra Condensed" w:cs="Arial"/>
                <w:b/>
                <w:bCs/>
                <w:sz w:val="22"/>
                <w:szCs w:val="22"/>
              </w:rPr>
            </w:pPr>
          </w:p>
        </w:tc>
        <w:tc>
          <w:tcPr>
            <w:tcW w:w="1418" w:type="dxa"/>
            <w:tcBorders>
              <w:bottom w:val="single" w:sz="4" w:space="0" w:color="auto"/>
            </w:tcBorders>
            <w:vAlign w:val="center"/>
          </w:tcPr>
          <w:p w14:paraId="5C798774" w14:textId="044415A2" w:rsidR="00102D40" w:rsidRPr="00102D40" w:rsidRDefault="00102D40" w:rsidP="00102D40">
            <w:pPr>
              <w:jc w:val="center"/>
              <w:rPr>
                <w:rFonts w:ascii="Fira Sans Extra Condensed" w:hAnsi="Fira Sans Extra Condensed" w:cs="Arial"/>
                <w:b/>
                <w:sz w:val="22"/>
                <w:szCs w:val="22"/>
              </w:rPr>
            </w:pPr>
            <w:r w:rsidRPr="00102D40">
              <w:rPr>
                <w:rFonts w:ascii="Fira Sans Extra Condensed" w:hAnsi="Fira Sans Extra Condensed" w:cs="Arial"/>
                <w:b/>
                <w:sz w:val="22"/>
                <w:szCs w:val="22"/>
              </w:rPr>
              <w:t>0</w:t>
            </w:r>
          </w:p>
        </w:tc>
        <w:tc>
          <w:tcPr>
            <w:tcW w:w="1417" w:type="dxa"/>
            <w:tcBorders>
              <w:bottom w:val="single" w:sz="4" w:space="0" w:color="auto"/>
            </w:tcBorders>
            <w:vAlign w:val="center"/>
          </w:tcPr>
          <w:p w14:paraId="3D4E4196" w14:textId="46468191" w:rsidR="00102D40" w:rsidRPr="00102D40" w:rsidRDefault="00102D40" w:rsidP="00102D40">
            <w:pPr>
              <w:jc w:val="center"/>
              <w:rPr>
                <w:rFonts w:ascii="Fira Sans Extra Condensed" w:hAnsi="Fira Sans Extra Condensed" w:cs="Arial"/>
                <w:b/>
                <w:sz w:val="22"/>
                <w:szCs w:val="22"/>
              </w:rPr>
            </w:pPr>
            <w:r w:rsidRPr="00102D40">
              <w:rPr>
                <w:rFonts w:ascii="Fira Sans Extra Condensed" w:hAnsi="Fira Sans Extra Condensed" w:cs="Arial"/>
                <w:b/>
                <w:sz w:val="22"/>
                <w:szCs w:val="22"/>
              </w:rPr>
              <w:t>1</w:t>
            </w:r>
          </w:p>
        </w:tc>
        <w:tc>
          <w:tcPr>
            <w:tcW w:w="1418" w:type="dxa"/>
            <w:tcBorders>
              <w:bottom w:val="single" w:sz="4" w:space="0" w:color="auto"/>
            </w:tcBorders>
            <w:vAlign w:val="center"/>
          </w:tcPr>
          <w:p w14:paraId="7E36FD2B" w14:textId="0094379E" w:rsidR="00102D40" w:rsidRPr="00102D40" w:rsidRDefault="00102D40" w:rsidP="00102D40">
            <w:pPr>
              <w:jc w:val="center"/>
              <w:rPr>
                <w:rFonts w:ascii="Fira Sans Extra Condensed" w:hAnsi="Fira Sans Extra Condensed" w:cs="Arial"/>
                <w:b/>
                <w:sz w:val="22"/>
                <w:szCs w:val="22"/>
              </w:rPr>
            </w:pPr>
            <w:r w:rsidRPr="00102D40">
              <w:rPr>
                <w:rFonts w:ascii="Fira Sans Extra Condensed" w:hAnsi="Fira Sans Extra Condensed" w:cs="Arial"/>
                <w:b/>
                <w:sz w:val="22"/>
                <w:szCs w:val="22"/>
              </w:rPr>
              <w:t>2</w:t>
            </w:r>
          </w:p>
        </w:tc>
        <w:tc>
          <w:tcPr>
            <w:tcW w:w="1417" w:type="dxa"/>
            <w:tcBorders>
              <w:bottom w:val="single" w:sz="4" w:space="0" w:color="auto"/>
            </w:tcBorders>
            <w:vAlign w:val="center"/>
          </w:tcPr>
          <w:p w14:paraId="1E9B471F" w14:textId="6568B908" w:rsidR="00102D40" w:rsidRPr="00102D40" w:rsidRDefault="00102D40" w:rsidP="00102D40">
            <w:pPr>
              <w:jc w:val="center"/>
              <w:rPr>
                <w:rFonts w:ascii="Fira Sans Extra Condensed" w:hAnsi="Fira Sans Extra Condensed" w:cs="Arial"/>
                <w:b/>
                <w:sz w:val="22"/>
                <w:szCs w:val="22"/>
              </w:rPr>
            </w:pPr>
            <w:r w:rsidRPr="00102D40">
              <w:rPr>
                <w:rFonts w:ascii="Fira Sans Extra Condensed" w:hAnsi="Fira Sans Extra Condensed" w:cs="Arial"/>
                <w:b/>
                <w:sz w:val="22"/>
                <w:szCs w:val="22"/>
              </w:rPr>
              <w:t>3</w:t>
            </w:r>
          </w:p>
        </w:tc>
        <w:tc>
          <w:tcPr>
            <w:tcW w:w="992" w:type="dxa"/>
            <w:vMerge/>
            <w:tcBorders>
              <w:bottom w:val="single" w:sz="4" w:space="0" w:color="auto"/>
            </w:tcBorders>
            <w:vAlign w:val="center"/>
          </w:tcPr>
          <w:p w14:paraId="46042456" w14:textId="77777777" w:rsidR="00102D40" w:rsidRPr="00C92B4C" w:rsidRDefault="00102D40" w:rsidP="00102D40">
            <w:pPr>
              <w:jc w:val="center"/>
              <w:rPr>
                <w:rFonts w:ascii="Fira Sans Extra Condensed" w:hAnsi="Fira Sans Extra Condensed" w:cs="Arial"/>
                <w:b/>
                <w:bCs/>
                <w:sz w:val="22"/>
                <w:szCs w:val="22"/>
              </w:rPr>
            </w:pPr>
          </w:p>
        </w:tc>
        <w:tc>
          <w:tcPr>
            <w:tcW w:w="3232" w:type="dxa"/>
            <w:vMerge/>
            <w:tcBorders>
              <w:bottom w:val="single" w:sz="4" w:space="0" w:color="auto"/>
            </w:tcBorders>
          </w:tcPr>
          <w:p w14:paraId="27F2DA4D" w14:textId="77777777" w:rsidR="00102D40" w:rsidRPr="00C92B4C" w:rsidRDefault="00102D40" w:rsidP="00102D40">
            <w:pPr>
              <w:jc w:val="both"/>
              <w:rPr>
                <w:rFonts w:ascii="Fira Sans Extra Condensed" w:hAnsi="Fira Sans Extra Condensed" w:cs="Arial"/>
                <w:b/>
                <w:bCs/>
                <w:sz w:val="22"/>
                <w:szCs w:val="22"/>
              </w:rPr>
            </w:pPr>
          </w:p>
        </w:tc>
      </w:tr>
      <w:tr w:rsidR="00102D40" w:rsidRPr="00E30B82" w14:paraId="1F5271C8" w14:textId="77777777" w:rsidTr="00102D40">
        <w:trPr>
          <w:trHeight w:val="567"/>
        </w:trPr>
        <w:tc>
          <w:tcPr>
            <w:tcW w:w="454" w:type="dxa"/>
            <w:tcBorders>
              <w:bottom w:val="single" w:sz="4" w:space="0" w:color="auto"/>
            </w:tcBorders>
            <w:vAlign w:val="center"/>
          </w:tcPr>
          <w:p w14:paraId="3D5C3A36" w14:textId="77777777" w:rsidR="00102D40" w:rsidRDefault="00102D40" w:rsidP="00102D40">
            <w:pPr>
              <w:jc w:val="both"/>
              <w:rPr>
                <w:rFonts w:ascii="Fira Sans Extra Condensed" w:hAnsi="Fira Sans Extra Condensed" w:cs="Arial"/>
                <w:sz w:val="22"/>
                <w:szCs w:val="22"/>
              </w:rPr>
            </w:pPr>
            <w:r>
              <w:rPr>
                <w:rFonts w:ascii="Fira Sans Extra Condensed" w:hAnsi="Fira Sans Extra Condensed" w:cs="Arial"/>
                <w:sz w:val="22"/>
                <w:szCs w:val="22"/>
              </w:rPr>
              <w:t>2.2</w:t>
            </w:r>
          </w:p>
        </w:tc>
        <w:tc>
          <w:tcPr>
            <w:tcW w:w="5387" w:type="dxa"/>
            <w:tcBorders>
              <w:bottom w:val="single" w:sz="4" w:space="0" w:color="auto"/>
            </w:tcBorders>
            <w:vAlign w:val="center"/>
          </w:tcPr>
          <w:p w14:paraId="16320795" w14:textId="0B7BF032" w:rsidR="00102D40" w:rsidRDefault="007D00A0" w:rsidP="00102D40">
            <w:pPr>
              <w:jc w:val="both"/>
              <w:rPr>
                <w:rFonts w:ascii="Fira Sans Extra Condensed" w:hAnsi="Fira Sans Extra Condensed" w:cs="Arial"/>
                <w:b/>
                <w:bCs/>
                <w:color w:val="000000"/>
                <w:sz w:val="22"/>
                <w:szCs w:val="22"/>
              </w:rPr>
            </w:pPr>
            <w:r>
              <w:rPr>
                <w:rFonts w:ascii="Fira Sans Extra Condensed" w:hAnsi="Fira Sans Extra Condensed" w:cs="Arial"/>
                <w:b/>
                <w:bCs/>
                <w:color w:val="000000"/>
                <w:sz w:val="22"/>
                <w:szCs w:val="22"/>
              </w:rPr>
              <w:t>Förderung von Schlüsselkompetenzen</w:t>
            </w:r>
          </w:p>
          <w:p w14:paraId="3B0C3F9C" w14:textId="51E46A6E" w:rsidR="004B0177" w:rsidRDefault="00102D40" w:rsidP="00102D40">
            <w:pPr>
              <w:jc w:val="both"/>
              <w:rPr>
                <w:rFonts w:ascii="Fira Sans Extra Condensed" w:hAnsi="Fira Sans Extra Condensed" w:cs="Arial"/>
                <w:color w:val="000000"/>
                <w:sz w:val="22"/>
                <w:szCs w:val="22"/>
              </w:rPr>
            </w:pPr>
            <w:r>
              <w:rPr>
                <w:rFonts w:ascii="Fira Sans Extra Condensed" w:hAnsi="Fira Sans Extra Condensed" w:cs="Arial"/>
                <w:color w:val="000000"/>
                <w:sz w:val="22"/>
                <w:szCs w:val="22"/>
              </w:rPr>
              <w:t>Beschreiben Sie</w:t>
            </w:r>
            <w:r w:rsidR="004B0177">
              <w:rPr>
                <w:rFonts w:ascii="Fira Sans Extra Condensed" w:hAnsi="Fira Sans Extra Condensed" w:cs="Arial"/>
                <w:color w:val="000000"/>
                <w:sz w:val="22"/>
                <w:szCs w:val="22"/>
              </w:rPr>
              <w:t xml:space="preserve"> </w:t>
            </w:r>
            <w:r w:rsidR="007D00A0">
              <w:rPr>
                <w:rFonts w:ascii="Fira Sans Extra Condensed" w:hAnsi="Fira Sans Extra Condensed" w:cs="Arial"/>
                <w:color w:val="000000"/>
                <w:sz w:val="22"/>
                <w:szCs w:val="22"/>
              </w:rPr>
              <w:t xml:space="preserve">wie Sie die Teilnehmerinnen im Hinblick auf </w:t>
            </w:r>
          </w:p>
          <w:p w14:paraId="18598A11" w14:textId="4BF3D722" w:rsidR="00102D40" w:rsidRPr="00AA092B" w:rsidRDefault="00102D40" w:rsidP="00102D40">
            <w:pPr>
              <w:jc w:val="both"/>
              <w:rPr>
                <w:rFonts w:ascii="Fira Sans Extra Condensed" w:hAnsi="Fira Sans Extra Condensed" w:cs="Arial"/>
                <w:color w:val="000000"/>
                <w:sz w:val="22"/>
                <w:szCs w:val="22"/>
              </w:rPr>
            </w:pPr>
            <w:r w:rsidRPr="00EC5F5B">
              <w:rPr>
                <w:rFonts w:ascii="Fira Sans Extra Condensed" w:hAnsi="Fira Sans Extra Condensed" w:cs="Arial"/>
                <w:color w:val="000000"/>
                <w:sz w:val="22"/>
                <w:szCs w:val="22"/>
              </w:rPr>
              <w:t xml:space="preserve">Schlüsselkompetenzen </w:t>
            </w:r>
            <w:r>
              <w:rPr>
                <w:rFonts w:ascii="Fira Sans Extra Condensed" w:hAnsi="Fira Sans Extra Condensed" w:cs="Arial"/>
                <w:color w:val="000000"/>
                <w:sz w:val="22"/>
                <w:szCs w:val="22"/>
              </w:rPr>
              <w:t xml:space="preserve">fördern werden und stellen dies anhand </w:t>
            </w:r>
            <w:r w:rsidRPr="00EC5F5B">
              <w:rPr>
                <w:rFonts w:ascii="Fira Sans Extra Condensed" w:hAnsi="Fira Sans Extra Condensed" w:cs="Arial"/>
                <w:color w:val="000000"/>
                <w:sz w:val="22"/>
                <w:szCs w:val="22"/>
              </w:rPr>
              <w:t xml:space="preserve">von mindestens zwei der vorgegebenen sechs </w:t>
            </w:r>
            <w:r>
              <w:rPr>
                <w:rFonts w:ascii="Fira Sans Extra Condensed" w:hAnsi="Fira Sans Extra Condensed" w:cs="Arial"/>
                <w:color w:val="000000"/>
                <w:sz w:val="22"/>
                <w:szCs w:val="22"/>
              </w:rPr>
              <w:t xml:space="preserve">Bereiche der </w:t>
            </w:r>
            <w:r w:rsidRPr="00EC5F5B">
              <w:rPr>
                <w:rFonts w:ascii="Fira Sans Extra Condensed" w:hAnsi="Fira Sans Extra Condensed" w:cs="Arial"/>
                <w:color w:val="000000"/>
                <w:sz w:val="22"/>
                <w:szCs w:val="22"/>
              </w:rPr>
              <w:t>Schlüsselkompetenzen dar</w:t>
            </w:r>
            <w:r>
              <w:rPr>
                <w:rFonts w:ascii="Fira Sans Extra Condensed" w:hAnsi="Fira Sans Extra Condensed" w:cs="Arial"/>
                <w:color w:val="000000"/>
                <w:sz w:val="22"/>
                <w:szCs w:val="22"/>
              </w:rPr>
              <w:t>.</w:t>
            </w:r>
          </w:p>
        </w:tc>
        <w:tc>
          <w:tcPr>
            <w:tcW w:w="1418" w:type="dxa"/>
            <w:tcBorders>
              <w:bottom w:val="single" w:sz="4" w:space="0" w:color="auto"/>
            </w:tcBorders>
            <w:vAlign w:val="center"/>
          </w:tcPr>
          <w:p w14:paraId="3E1264B9" w14:textId="5F8D670B" w:rsidR="00102D40" w:rsidRPr="00E30B82" w:rsidRDefault="00102D40" w:rsidP="00102D40">
            <w:pPr>
              <w:jc w:val="center"/>
              <w:rPr>
                <w:rFonts w:ascii="Fira Sans Extra Condensed" w:hAnsi="Fira Sans Extra Condensed" w:cs="Arial"/>
                <w:sz w:val="22"/>
                <w:szCs w:val="22"/>
              </w:rPr>
            </w:pPr>
          </w:p>
        </w:tc>
        <w:tc>
          <w:tcPr>
            <w:tcW w:w="1417" w:type="dxa"/>
            <w:tcBorders>
              <w:bottom w:val="single" w:sz="4" w:space="0" w:color="auto"/>
            </w:tcBorders>
            <w:vAlign w:val="center"/>
          </w:tcPr>
          <w:p w14:paraId="62AEF009" w14:textId="74258C89" w:rsidR="00102D40" w:rsidRPr="00E30B82" w:rsidRDefault="00102D40" w:rsidP="00102D40">
            <w:pPr>
              <w:jc w:val="center"/>
              <w:rPr>
                <w:rFonts w:ascii="Fira Sans Extra Condensed" w:hAnsi="Fira Sans Extra Condensed" w:cs="Arial"/>
                <w:sz w:val="22"/>
                <w:szCs w:val="22"/>
              </w:rPr>
            </w:pPr>
          </w:p>
        </w:tc>
        <w:tc>
          <w:tcPr>
            <w:tcW w:w="1418" w:type="dxa"/>
            <w:tcBorders>
              <w:bottom w:val="single" w:sz="4" w:space="0" w:color="auto"/>
            </w:tcBorders>
            <w:vAlign w:val="center"/>
          </w:tcPr>
          <w:p w14:paraId="6C3B7982" w14:textId="49CDB856" w:rsidR="00102D40" w:rsidRPr="00E30B82" w:rsidRDefault="00102D40" w:rsidP="00102D40">
            <w:pPr>
              <w:jc w:val="center"/>
              <w:rPr>
                <w:rFonts w:ascii="Fira Sans Extra Condensed" w:hAnsi="Fira Sans Extra Condensed" w:cs="Arial"/>
                <w:sz w:val="22"/>
                <w:szCs w:val="22"/>
              </w:rPr>
            </w:pPr>
          </w:p>
        </w:tc>
        <w:tc>
          <w:tcPr>
            <w:tcW w:w="1417" w:type="dxa"/>
            <w:tcBorders>
              <w:bottom w:val="single" w:sz="4" w:space="0" w:color="auto"/>
            </w:tcBorders>
            <w:vAlign w:val="center"/>
          </w:tcPr>
          <w:p w14:paraId="40B1742D" w14:textId="4975DDE0" w:rsidR="00102D40" w:rsidRPr="00E30B82" w:rsidRDefault="00102D40" w:rsidP="00102D40">
            <w:pPr>
              <w:jc w:val="center"/>
              <w:rPr>
                <w:rFonts w:ascii="Fira Sans Extra Condensed" w:hAnsi="Fira Sans Extra Condensed" w:cs="Arial"/>
                <w:sz w:val="22"/>
                <w:szCs w:val="22"/>
              </w:rPr>
            </w:pPr>
          </w:p>
        </w:tc>
        <w:tc>
          <w:tcPr>
            <w:tcW w:w="992" w:type="dxa"/>
            <w:tcBorders>
              <w:bottom w:val="single" w:sz="4" w:space="0" w:color="auto"/>
            </w:tcBorders>
            <w:vAlign w:val="center"/>
          </w:tcPr>
          <w:p w14:paraId="72C2B73D" w14:textId="77777777" w:rsidR="00102D40" w:rsidRPr="00E30B82" w:rsidRDefault="00102D40" w:rsidP="00102D40">
            <w:pPr>
              <w:jc w:val="center"/>
              <w:rPr>
                <w:rFonts w:ascii="Fira Sans Extra Condensed" w:hAnsi="Fira Sans Extra Condensed" w:cs="Arial"/>
                <w:sz w:val="22"/>
                <w:szCs w:val="22"/>
              </w:rPr>
            </w:pPr>
            <w:r>
              <w:rPr>
                <w:rFonts w:ascii="Fira Sans Extra Condensed" w:hAnsi="Fira Sans Extra Condensed" w:cs="Arial"/>
                <w:sz w:val="22"/>
                <w:szCs w:val="22"/>
              </w:rPr>
              <w:t>3</w:t>
            </w:r>
          </w:p>
        </w:tc>
        <w:tc>
          <w:tcPr>
            <w:tcW w:w="3232" w:type="dxa"/>
            <w:tcBorders>
              <w:bottom w:val="single" w:sz="4" w:space="0" w:color="auto"/>
            </w:tcBorders>
          </w:tcPr>
          <w:p w14:paraId="32FC97A5" w14:textId="77777777" w:rsidR="00102D40" w:rsidRPr="00E30B82" w:rsidRDefault="00102D40" w:rsidP="00102D40">
            <w:pPr>
              <w:jc w:val="both"/>
              <w:rPr>
                <w:rFonts w:ascii="Fira Sans Extra Condensed" w:hAnsi="Fira Sans Extra Condensed" w:cs="Arial"/>
                <w:sz w:val="22"/>
                <w:szCs w:val="22"/>
              </w:rPr>
            </w:pPr>
          </w:p>
        </w:tc>
      </w:tr>
      <w:tr w:rsidR="00102D40" w:rsidRPr="00E30B82" w14:paraId="3AD25B3F" w14:textId="77777777" w:rsidTr="00E237F2">
        <w:trPr>
          <w:trHeight w:val="567"/>
        </w:trPr>
        <w:tc>
          <w:tcPr>
            <w:tcW w:w="454" w:type="dxa"/>
            <w:tcBorders>
              <w:bottom w:val="single" w:sz="4" w:space="0" w:color="auto"/>
            </w:tcBorders>
            <w:vAlign w:val="center"/>
          </w:tcPr>
          <w:p w14:paraId="38E3BB28" w14:textId="77777777" w:rsidR="00102D40" w:rsidRDefault="00102D40" w:rsidP="00102D40">
            <w:pPr>
              <w:jc w:val="both"/>
              <w:rPr>
                <w:rFonts w:ascii="Fira Sans Extra Condensed" w:hAnsi="Fira Sans Extra Condensed" w:cs="Arial"/>
                <w:sz w:val="22"/>
                <w:szCs w:val="22"/>
              </w:rPr>
            </w:pPr>
            <w:r>
              <w:rPr>
                <w:rFonts w:ascii="Fira Sans Extra Condensed" w:hAnsi="Fira Sans Extra Condensed" w:cs="Arial"/>
                <w:sz w:val="22"/>
                <w:szCs w:val="22"/>
              </w:rPr>
              <w:t>2.3</w:t>
            </w:r>
          </w:p>
        </w:tc>
        <w:tc>
          <w:tcPr>
            <w:tcW w:w="5387" w:type="dxa"/>
            <w:tcBorders>
              <w:bottom w:val="single" w:sz="4" w:space="0" w:color="auto"/>
            </w:tcBorders>
            <w:vAlign w:val="center"/>
          </w:tcPr>
          <w:p w14:paraId="442FC050" w14:textId="77777777" w:rsidR="005A2A1D" w:rsidRDefault="005A2A1D" w:rsidP="005A2A1D">
            <w:pPr>
              <w:jc w:val="both"/>
              <w:rPr>
                <w:rFonts w:ascii="Fira Sans Extra Condensed" w:hAnsi="Fira Sans Extra Condensed" w:cs="Arial"/>
                <w:b/>
                <w:bCs/>
                <w:color w:val="000000"/>
                <w:sz w:val="22"/>
                <w:szCs w:val="22"/>
              </w:rPr>
            </w:pPr>
            <w:r w:rsidRPr="00AA092B">
              <w:rPr>
                <w:rFonts w:ascii="Fira Sans Extra Condensed" w:hAnsi="Fira Sans Extra Condensed" w:cs="Arial"/>
                <w:b/>
                <w:bCs/>
                <w:color w:val="000000"/>
                <w:sz w:val="22"/>
                <w:szCs w:val="22"/>
              </w:rPr>
              <w:t>Sozialpädagogische Begleitung</w:t>
            </w:r>
          </w:p>
          <w:p w14:paraId="76F19C12" w14:textId="77777777" w:rsidR="005A2A1D" w:rsidRDefault="005A2A1D" w:rsidP="005A2A1D">
            <w:pPr>
              <w:rPr>
                <w:rFonts w:ascii="Fira Sans Extra Condensed" w:hAnsi="Fira Sans Extra Condensed" w:cs="Arial"/>
                <w:color w:val="000000"/>
                <w:sz w:val="22"/>
                <w:szCs w:val="22"/>
              </w:rPr>
            </w:pPr>
            <w:r>
              <w:rPr>
                <w:rFonts w:ascii="Fira Sans Extra Condensed" w:hAnsi="Fira Sans Extra Condensed" w:cs="Arial"/>
                <w:color w:val="000000"/>
                <w:sz w:val="22"/>
                <w:szCs w:val="22"/>
              </w:rPr>
              <w:t xml:space="preserve">Beschreiben Sie in Ihrem Angebot, die Einbindung der sozialpädagogischen </w:t>
            </w:r>
            <w:r w:rsidRPr="00EC5F5B">
              <w:rPr>
                <w:rFonts w:ascii="Fira Sans Extra Condensed" w:hAnsi="Fira Sans Extra Condensed" w:cs="Arial"/>
                <w:color w:val="000000"/>
                <w:sz w:val="22"/>
                <w:szCs w:val="22"/>
              </w:rPr>
              <w:t>Begleitung in</w:t>
            </w:r>
            <w:r>
              <w:rPr>
                <w:rFonts w:ascii="Fira Sans Extra Condensed" w:hAnsi="Fira Sans Extra Condensed" w:cs="Arial"/>
                <w:color w:val="000000"/>
                <w:sz w:val="22"/>
                <w:szCs w:val="22"/>
              </w:rPr>
              <w:t xml:space="preserve"> die Maßnahme-durchführung.</w:t>
            </w:r>
          </w:p>
          <w:p w14:paraId="6354DEBD" w14:textId="158111FC" w:rsidR="00102D40" w:rsidRPr="00AA092B" w:rsidRDefault="005A2A1D" w:rsidP="005A2A1D">
            <w:pPr>
              <w:rPr>
                <w:rFonts w:ascii="Fira Sans Extra Condensed" w:hAnsi="Fira Sans Extra Condensed" w:cs="Arial"/>
                <w:color w:val="000000"/>
                <w:sz w:val="22"/>
                <w:szCs w:val="22"/>
              </w:rPr>
            </w:pPr>
            <w:r>
              <w:rPr>
                <w:rFonts w:ascii="Fira Sans Extra Condensed" w:hAnsi="Fira Sans Extra Condensed" w:cs="Arial"/>
                <w:color w:val="000000"/>
                <w:sz w:val="22"/>
                <w:szCs w:val="22"/>
              </w:rPr>
              <w:t xml:space="preserve">Gehen Sie auf zielgruppenspezifische Problemlagen (z. B. </w:t>
            </w:r>
            <w:r w:rsidR="00616272">
              <w:rPr>
                <w:rFonts w:ascii="Fira Sans Extra Condensed" w:hAnsi="Fira Sans Extra Condensed" w:cs="Arial"/>
                <w:color w:val="000000"/>
                <w:sz w:val="22"/>
                <w:szCs w:val="22"/>
              </w:rPr>
              <w:t>Kinderbetreuung</w:t>
            </w:r>
            <w:r>
              <w:rPr>
                <w:rFonts w:ascii="Fira Sans Extra Condensed" w:hAnsi="Fira Sans Extra Condensed" w:cs="Arial"/>
                <w:color w:val="000000"/>
                <w:sz w:val="22"/>
                <w:szCs w:val="22"/>
              </w:rPr>
              <w:t>) ein und wie Sie die Teilnehme</w:t>
            </w:r>
            <w:r w:rsidR="004B0177">
              <w:rPr>
                <w:rFonts w:ascii="Fira Sans Extra Condensed" w:hAnsi="Fira Sans Extra Condensed" w:cs="Arial"/>
                <w:color w:val="000000"/>
                <w:sz w:val="22"/>
                <w:szCs w:val="22"/>
              </w:rPr>
              <w:t>rinnen unterstützen. Erläuter</w:t>
            </w:r>
            <w:r w:rsidR="00DA0697">
              <w:rPr>
                <w:rFonts w:ascii="Fira Sans Extra Condensed" w:hAnsi="Fira Sans Extra Condensed" w:cs="Arial"/>
                <w:color w:val="000000"/>
                <w:sz w:val="22"/>
                <w:szCs w:val="22"/>
              </w:rPr>
              <w:t>n</w:t>
            </w:r>
            <w:r w:rsidR="004B0177">
              <w:rPr>
                <w:rFonts w:ascii="Fira Sans Extra Condensed" w:hAnsi="Fira Sans Extra Condensed" w:cs="Arial"/>
                <w:color w:val="000000"/>
                <w:sz w:val="22"/>
                <w:szCs w:val="22"/>
              </w:rPr>
              <w:t xml:space="preserve"> und begründen Sie das von Ihnen gewählte methodische Vorgehen.</w:t>
            </w:r>
          </w:p>
        </w:tc>
        <w:tc>
          <w:tcPr>
            <w:tcW w:w="1418" w:type="dxa"/>
            <w:tcBorders>
              <w:bottom w:val="single" w:sz="4" w:space="0" w:color="auto"/>
            </w:tcBorders>
            <w:vAlign w:val="center"/>
          </w:tcPr>
          <w:p w14:paraId="49F1D86B" w14:textId="77777777" w:rsidR="00102D40" w:rsidRPr="00E30B82" w:rsidRDefault="00102D40" w:rsidP="00102D40">
            <w:pPr>
              <w:jc w:val="center"/>
              <w:rPr>
                <w:rFonts w:ascii="Fira Sans Extra Condensed" w:hAnsi="Fira Sans Extra Condensed" w:cs="Arial"/>
                <w:sz w:val="22"/>
                <w:szCs w:val="22"/>
              </w:rPr>
            </w:pPr>
          </w:p>
        </w:tc>
        <w:tc>
          <w:tcPr>
            <w:tcW w:w="1417" w:type="dxa"/>
            <w:tcBorders>
              <w:bottom w:val="single" w:sz="4" w:space="0" w:color="auto"/>
            </w:tcBorders>
            <w:vAlign w:val="center"/>
          </w:tcPr>
          <w:p w14:paraId="5E085FF4" w14:textId="77777777" w:rsidR="00102D40" w:rsidRPr="00E30B82" w:rsidRDefault="00102D40" w:rsidP="00102D40">
            <w:pPr>
              <w:jc w:val="center"/>
              <w:rPr>
                <w:rFonts w:ascii="Fira Sans Extra Condensed" w:hAnsi="Fira Sans Extra Condensed" w:cs="Arial"/>
                <w:sz w:val="22"/>
                <w:szCs w:val="22"/>
              </w:rPr>
            </w:pPr>
          </w:p>
        </w:tc>
        <w:tc>
          <w:tcPr>
            <w:tcW w:w="1418" w:type="dxa"/>
            <w:tcBorders>
              <w:bottom w:val="single" w:sz="4" w:space="0" w:color="auto"/>
            </w:tcBorders>
            <w:vAlign w:val="center"/>
          </w:tcPr>
          <w:p w14:paraId="025600BE" w14:textId="77777777" w:rsidR="00102D40" w:rsidRPr="00E30B82" w:rsidRDefault="00102D40" w:rsidP="00102D40">
            <w:pPr>
              <w:jc w:val="center"/>
              <w:rPr>
                <w:rFonts w:ascii="Fira Sans Extra Condensed" w:hAnsi="Fira Sans Extra Condensed" w:cs="Arial"/>
                <w:sz w:val="22"/>
                <w:szCs w:val="22"/>
              </w:rPr>
            </w:pPr>
          </w:p>
        </w:tc>
        <w:tc>
          <w:tcPr>
            <w:tcW w:w="1417" w:type="dxa"/>
            <w:tcBorders>
              <w:bottom w:val="single" w:sz="4" w:space="0" w:color="auto"/>
            </w:tcBorders>
            <w:vAlign w:val="center"/>
          </w:tcPr>
          <w:p w14:paraId="3867181F" w14:textId="77777777" w:rsidR="00102D40" w:rsidRPr="00E30B82" w:rsidRDefault="00102D40" w:rsidP="00102D40">
            <w:pPr>
              <w:jc w:val="center"/>
              <w:rPr>
                <w:rFonts w:ascii="Fira Sans Extra Condensed" w:hAnsi="Fira Sans Extra Condensed" w:cs="Arial"/>
                <w:sz w:val="22"/>
                <w:szCs w:val="22"/>
              </w:rPr>
            </w:pPr>
          </w:p>
        </w:tc>
        <w:tc>
          <w:tcPr>
            <w:tcW w:w="992" w:type="dxa"/>
            <w:tcBorders>
              <w:bottom w:val="single" w:sz="4" w:space="0" w:color="auto"/>
            </w:tcBorders>
            <w:vAlign w:val="center"/>
          </w:tcPr>
          <w:p w14:paraId="66151F59" w14:textId="77777777" w:rsidR="00102D40" w:rsidRPr="00E30B82" w:rsidRDefault="00102D40" w:rsidP="00102D40">
            <w:pPr>
              <w:jc w:val="center"/>
              <w:rPr>
                <w:rFonts w:ascii="Fira Sans Extra Condensed" w:hAnsi="Fira Sans Extra Condensed" w:cs="Arial"/>
                <w:sz w:val="22"/>
                <w:szCs w:val="22"/>
              </w:rPr>
            </w:pPr>
            <w:r>
              <w:rPr>
                <w:rFonts w:ascii="Fira Sans Extra Condensed" w:hAnsi="Fira Sans Extra Condensed" w:cs="Arial"/>
                <w:sz w:val="22"/>
                <w:szCs w:val="22"/>
              </w:rPr>
              <w:t>3</w:t>
            </w:r>
          </w:p>
        </w:tc>
        <w:tc>
          <w:tcPr>
            <w:tcW w:w="3232" w:type="dxa"/>
            <w:tcBorders>
              <w:bottom w:val="single" w:sz="4" w:space="0" w:color="auto"/>
            </w:tcBorders>
            <w:vAlign w:val="center"/>
          </w:tcPr>
          <w:p w14:paraId="5360921E" w14:textId="77777777" w:rsidR="00102D40" w:rsidRPr="00E30B82" w:rsidRDefault="00102D40" w:rsidP="00102D40">
            <w:pPr>
              <w:jc w:val="both"/>
              <w:rPr>
                <w:rFonts w:ascii="Fira Sans Extra Condensed" w:hAnsi="Fira Sans Extra Condensed" w:cs="Arial"/>
                <w:sz w:val="22"/>
                <w:szCs w:val="22"/>
              </w:rPr>
            </w:pPr>
          </w:p>
        </w:tc>
      </w:tr>
      <w:tr w:rsidR="00102D40" w:rsidRPr="00E30B82" w14:paraId="142EF5D5" w14:textId="77777777" w:rsidTr="00E237F2">
        <w:trPr>
          <w:trHeight w:val="567"/>
        </w:trPr>
        <w:tc>
          <w:tcPr>
            <w:tcW w:w="454" w:type="dxa"/>
            <w:tcBorders>
              <w:bottom w:val="single" w:sz="4" w:space="0" w:color="auto"/>
            </w:tcBorders>
            <w:vAlign w:val="center"/>
          </w:tcPr>
          <w:p w14:paraId="33034B44" w14:textId="77777777" w:rsidR="00102D40" w:rsidRDefault="00102D40" w:rsidP="00102D40">
            <w:pPr>
              <w:jc w:val="both"/>
              <w:rPr>
                <w:rFonts w:ascii="Fira Sans Extra Condensed" w:hAnsi="Fira Sans Extra Condensed" w:cs="Arial"/>
                <w:sz w:val="22"/>
                <w:szCs w:val="22"/>
              </w:rPr>
            </w:pPr>
            <w:r>
              <w:rPr>
                <w:rFonts w:ascii="Fira Sans Extra Condensed" w:hAnsi="Fira Sans Extra Condensed" w:cs="Arial"/>
                <w:sz w:val="22"/>
                <w:szCs w:val="22"/>
              </w:rPr>
              <w:t>2.4</w:t>
            </w:r>
          </w:p>
        </w:tc>
        <w:tc>
          <w:tcPr>
            <w:tcW w:w="5387" w:type="dxa"/>
            <w:tcBorders>
              <w:bottom w:val="single" w:sz="4" w:space="0" w:color="auto"/>
            </w:tcBorders>
            <w:vAlign w:val="center"/>
          </w:tcPr>
          <w:p w14:paraId="2C29DDAB" w14:textId="77777777" w:rsidR="005A2A1D" w:rsidRDefault="005A2A1D" w:rsidP="005A2A1D">
            <w:pPr>
              <w:rPr>
                <w:rFonts w:ascii="Fira Sans Extra Condensed" w:hAnsi="Fira Sans Extra Condensed" w:cs="Arial"/>
                <w:b/>
                <w:bCs/>
                <w:color w:val="000000"/>
                <w:sz w:val="22"/>
                <w:szCs w:val="22"/>
              </w:rPr>
            </w:pPr>
            <w:r w:rsidRPr="00AA092B">
              <w:rPr>
                <w:rFonts w:ascii="Fira Sans Extra Condensed" w:hAnsi="Fira Sans Extra Condensed" w:cs="Arial"/>
                <w:b/>
                <w:bCs/>
                <w:color w:val="000000"/>
                <w:sz w:val="22"/>
                <w:szCs w:val="22"/>
              </w:rPr>
              <w:t>Vermittlung berufsbezogener Sprachkenntnisse</w:t>
            </w:r>
            <w:r>
              <w:rPr>
                <w:rFonts w:ascii="Fira Sans Extra Condensed" w:hAnsi="Fira Sans Extra Condensed" w:cs="Arial"/>
                <w:b/>
                <w:bCs/>
                <w:color w:val="000000"/>
                <w:sz w:val="22"/>
                <w:szCs w:val="22"/>
              </w:rPr>
              <w:t>/ </w:t>
            </w:r>
            <w:proofErr w:type="spellStart"/>
            <w:r>
              <w:rPr>
                <w:rFonts w:ascii="Fira Sans Extra Condensed" w:hAnsi="Fira Sans Extra Condensed" w:cs="Arial"/>
                <w:b/>
                <w:bCs/>
                <w:color w:val="000000"/>
                <w:sz w:val="22"/>
                <w:szCs w:val="22"/>
              </w:rPr>
              <w:t>Kommu-nikationstraining</w:t>
            </w:r>
            <w:proofErr w:type="spellEnd"/>
          </w:p>
          <w:p w14:paraId="231CD51A" w14:textId="23307D1C" w:rsidR="00102D40" w:rsidRPr="00AA092B" w:rsidRDefault="005A2A1D" w:rsidP="00E639BE">
            <w:pPr>
              <w:rPr>
                <w:rFonts w:ascii="Fira Sans Extra Condensed" w:hAnsi="Fira Sans Extra Condensed" w:cs="Arial"/>
                <w:color w:val="000000"/>
                <w:sz w:val="22"/>
                <w:szCs w:val="22"/>
              </w:rPr>
            </w:pPr>
            <w:r>
              <w:rPr>
                <w:rFonts w:ascii="Fira Sans Extra Condensed" w:hAnsi="Fira Sans Extra Condensed" w:cs="Arial"/>
                <w:color w:val="000000"/>
                <w:sz w:val="22"/>
                <w:szCs w:val="22"/>
              </w:rPr>
              <w:t xml:space="preserve">Beschreiben Sie Ihr Vorgehen bei der Vermittlung </w:t>
            </w:r>
            <w:r w:rsidRPr="00EC5F5B">
              <w:rPr>
                <w:rFonts w:ascii="Fira Sans Extra Condensed" w:hAnsi="Fira Sans Extra Condensed" w:cs="Arial"/>
                <w:color w:val="000000"/>
                <w:sz w:val="22"/>
                <w:szCs w:val="22"/>
              </w:rPr>
              <w:t>berufsbezogener Sprachkenntnisse.</w:t>
            </w:r>
            <w:r>
              <w:rPr>
                <w:rFonts w:ascii="Fira Sans Extra Condensed" w:hAnsi="Fira Sans Extra Condensed" w:cs="Arial"/>
                <w:color w:val="000000"/>
                <w:sz w:val="22"/>
                <w:szCs w:val="22"/>
              </w:rPr>
              <w:t xml:space="preserve"> </w:t>
            </w:r>
            <w:r w:rsidRPr="00EC5F5B">
              <w:rPr>
                <w:rFonts w:ascii="Fira Sans Extra Condensed" w:hAnsi="Fira Sans Extra Condensed" w:cs="Arial"/>
                <w:color w:val="000000"/>
                <w:sz w:val="22"/>
                <w:szCs w:val="22"/>
              </w:rPr>
              <w:t xml:space="preserve">Erläutern Sie, wie Sie mit </w:t>
            </w:r>
            <w:r w:rsidR="00E639BE">
              <w:rPr>
                <w:rFonts w:ascii="Fira Sans Extra Condensed" w:hAnsi="Fira Sans Extra Condensed" w:cs="Arial"/>
                <w:color w:val="000000"/>
                <w:sz w:val="22"/>
                <w:szCs w:val="22"/>
              </w:rPr>
              <w:t xml:space="preserve">eventuell </w:t>
            </w:r>
            <w:r>
              <w:rPr>
                <w:rFonts w:ascii="Fira Sans Extra Condensed" w:hAnsi="Fira Sans Extra Condensed" w:cs="Arial"/>
                <w:color w:val="000000"/>
                <w:sz w:val="22"/>
                <w:szCs w:val="22"/>
              </w:rPr>
              <w:t xml:space="preserve">nicht ausreichenden berufsbezogenen </w:t>
            </w:r>
            <w:r w:rsidRPr="00EC5F5B">
              <w:rPr>
                <w:rFonts w:ascii="Fira Sans Extra Condensed" w:hAnsi="Fira Sans Extra Condensed" w:cs="Arial"/>
                <w:color w:val="000000"/>
                <w:sz w:val="22"/>
                <w:szCs w:val="22"/>
              </w:rPr>
              <w:t>Sprachkenntnissen der Teilnehme</w:t>
            </w:r>
            <w:r w:rsidR="00E639BE">
              <w:rPr>
                <w:rFonts w:ascii="Fira Sans Extra Condensed" w:hAnsi="Fira Sans Extra Condensed" w:cs="Arial"/>
                <w:color w:val="000000"/>
                <w:sz w:val="22"/>
                <w:szCs w:val="22"/>
              </w:rPr>
              <w:t>rinnen</w:t>
            </w:r>
            <w:r w:rsidRPr="00EC5F5B">
              <w:rPr>
                <w:rFonts w:ascii="Fira Sans Extra Condensed" w:hAnsi="Fira Sans Extra Condensed" w:cs="Arial"/>
                <w:color w:val="000000"/>
                <w:sz w:val="22"/>
                <w:szCs w:val="22"/>
              </w:rPr>
              <w:t xml:space="preserve"> umgehen und wie sich das auf die Durchführung der Maßnahme auswirkt (z. B. im Hinblick auf den Umfang bzw. die Anwendungszeitpunkte).</w:t>
            </w:r>
          </w:p>
        </w:tc>
        <w:tc>
          <w:tcPr>
            <w:tcW w:w="1418" w:type="dxa"/>
            <w:tcBorders>
              <w:bottom w:val="single" w:sz="4" w:space="0" w:color="auto"/>
            </w:tcBorders>
            <w:vAlign w:val="center"/>
          </w:tcPr>
          <w:p w14:paraId="24280756" w14:textId="77777777" w:rsidR="00102D40" w:rsidRPr="00E30B82" w:rsidRDefault="00102D40" w:rsidP="00102D40">
            <w:pPr>
              <w:jc w:val="center"/>
              <w:rPr>
                <w:rFonts w:ascii="Fira Sans Extra Condensed" w:hAnsi="Fira Sans Extra Condensed" w:cs="Arial"/>
                <w:sz w:val="22"/>
                <w:szCs w:val="22"/>
              </w:rPr>
            </w:pPr>
          </w:p>
        </w:tc>
        <w:tc>
          <w:tcPr>
            <w:tcW w:w="1417" w:type="dxa"/>
            <w:tcBorders>
              <w:bottom w:val="single" w:sz="4" w:space="0" w:color="auto"/>
            </w:tcBorders>
            <w:vAlign w:val="center"/>
          </w:tcPr>
          <w:p w14:paraId="2EAE2D42" w14:textId="77777777" w:rsidR="00102D40" w:rsidRPr="00E30B82" w:rsidRDefault="00102D40" w:rsidP="00102D40">
            <w:pPr>
              <w:jc w:val="center"/>
              <w:rPr>
                <w:rFonts w:ascii="Fira Sans Extra Condensed" w:hAnsi="Fira Sans Extra Condensed" w:cs="Arial"/>
                <w:sz w:val="22"/>
                <w:szCs w:val="22"/>
              </w:rPr>
            </w:pPr>
          </w:p>
        </w:tc>
        <w:tc>
          <w:tcPr>
            <w:tcW w:w="1418" w:type="dxa"/>
            <w:tcBorders>
              <w:bottom w:val="single" w:sz="4" w:space="0" w:color="auto"/>
            </w:tcBorders>
            <w:vAlign w:val="center"/>
          </w:tcPr>
          <w:p w14:paraId="6B0B0D99" w14:textId="77777777" w:rsidR="00102D40" w:rsidRPr="00E30B82" w:rsidRDefault="00102D40" w:rsidP="00102D40">
            <w:pPr>
              <w:jc w:val="center"/>
              <w:rPr>
                <w:rFonts w:ascii="Fira Sans Extra Condensed" w:hAnsi="Fira Sans Extra Condensed" w:cs="Arial"/>
                <w:sz w:val="22"/>
                <w:szCs w:val="22"/>
              </w:rPr>
            </w:pPr>
          </w:p>
        </w:tc>
        <w:tc>
          <w:tcPr>
            <w:tcW w:w="1417" w:type="dxa"/>
            <w:tcBorders>
              <w:bottom w:val="single" w:sz="4" w:space="0" w:color="auto"/>
            </w:tcBorders>
            <w:vAlign w:val="center"/>
          </w:tcPr>
          <w:p w14:paraId="22159182" w14:textId="77777777" w:rsidR="00102D40" w:rsidRPr="00E30B82" w:rsidRDefault="00102D40" w:rsidP="00102D40">
            <w:pPr>
              <w:jc w:val="center"/>
              <w:rPr>
                <w:rFonts w:ascii="Fira Sans Extra Condensed" w:hAnsi="Fira Sans Extra Condensed" w:cs="Arial"/>
                <w:sz w:val="22"/>
                <w:szCs w:val="22"/>
              </w:rPr>
            </w:pPr>
          </w:p>
        </w:tc>
        <w:tc>
          <w:tcPr>
            <w:tcW w:w="992" w:type="dxa"/>
            <w:tcBorders>
              <w:bottom w:val="single" w:sz="4" w:space="0" w:color="auto"/>
            </w:tcBorders>
            <w:vAlign w:val="center"/>
          </w:tcPr>
          <w:p w14:paraId="307BE37F" w14:textId="68F81A2B" w:rsidR="00102D40" w:rsidRPr="00E30B82" w:rsidRDefault="00616272" w:rsidP="00102D40">
            <w:pPr>
              <w:jc w:val="center"/>
              <w:rPr>
                <w:rFonts w:ascii="Fira Sans Extra Condensed" w:hAnsi="Fira Sans Extra Condensed" w:cs="Arial"/>
                <w:sz w:val="22"/>
                <w:szCs w:val="22"/>
              </w:rPr>
            </w:pPr>
            <w:r>
              <w:rPr>
                <w:rFonts w:ascii="Fira Sans Extra Condensed" w:hAnsi="Fira Sans Extra Condensed" w:cs="Arial"/>
                <w:sz w:val="22"/>
                <w:szCs w:val="22"/>
              </w:rPr>
              <w:t>1</w:t>
            </w:r>
          </w:p>
        </w:tc>
        <w:tc>
          <w:tcPr>
            <w:tcW w:w="3232" w:type="dxa"/>
            <w:tcBorders>
              <w:bottom w:val="single" w:sz="4" w:space="0" w:color="auto"/>
            </w:tcBorders>
            <w:vAlign w:val="center"/>
          </w:tcPr>
          <w:p w14:paraId="1BD34C9D" w14:textId="77777777" w:rsidR="00102D40" w:rsidRPr="00E30B82" w:rsidRDefault="00102D40" w:rsidP="00102D40">
            <w:pPr>
              <w:jc w:val="both"/>
              <w:rPr>
                <w:rFonts w:ascii="Fira Sans Extra Condensed" w:hAnsi="Fira Sans Extra Condensed" w:cs="Arial"/>
                <w:sz w:val="22"/>
                <w:szCs w:val="22"/>
              </w:rPr>
            </w:pPr>
          </w:p>
        </w:tc>
      </w:tr>
      <w:tr w:rsidR="00102D40" w:rsidRPr="00E30B82" w14:paraId="14407472" w14:textId="77777777" w:rsidTr="00E237F2">
        <w:trPr>
          <w:trHeight w:val="567"/>
        </w:trPr>
        <w:tc>
          <w:tcPr>
            <w:tcW w:w="454" w:type="dxa"/>
            <w:tcBorders>
              <w:bottom w:val="single" w:sz="4" w:space="0" w:color="auto"/>
            </w:tcBorders>
            <w:vAlign w:val="center"/>
          </w:tcPr>
          <w:p w14:paraId="6899BB34" w14:textId="5D243550" w:rsidR="00102D40" w:rsidRDefault="00102D40" w:rsidP="00102D40">
            <w:pPr>
              <w:jc w:val="both"/>
              <w:rPr>
                <w:rFonts w:ascii="Fira Sans Extra Condensed" w:hAnsi="Fira Sans Extra Condensed" w:cs="Arial"/>
                <w:sz w:val="22"/>
                <w:szCs w:val="22"/>
              </w:rPr>
            </w:pPr>
            <w:r>
              <w:rPr>
                <w:rFonts w:ascii="Fira Sans Extra Condensed" w:hAnsi="Fira Sans Extra Condensed" w:cs="Arial"/>
                <w:sz w:val="22"/>
                <w:szCs w:val="22"/>
              </w:rPr>
              <w:t>2.</w:t>
            </w:r>
          </w:p>
        </w:tc>
        <w:tc>
          <w:tcPr>
            <w:tcW w:w="5387" w:type="dxa"/>
            <w:tcBorders>
              <w:bottom w:val="single" w:sz="4" w:space="0" w:color="auto"/>
            </w:tcBorders>
            <w:vAlign w:val="center"/>
          </w:tcPr>
          <w:p w14:paraId="6CAF9706" w14:textId="77777777" w:rsidR="00102D40" w:rsidRPr="00291442" w:rsidRDefault="00102D40" w:rsidP="00102D40">
            <w:pPr>
              <w:rPr>
                <w:rFonts w:ascii="Fira Sans Extra Condensed" w:hAnsi="Fira Sans Extra Condensed" w:cs="Arial"/>
                <w:b/>
                <w:bCs/>
                <w:color w:val="000000"/>
                <w:sz w:val="22"/>
                <w:szCs w:val="22"/>
              </w:rPr>
            </w:pPr>
            <w:r w:rsidRPr="00291442">
              <w:rPr>
                <w:rFonts w:ascii="Fira Sans Extra Condensed" w:hAnsi="Fira Sans Extra Condensed" w:cs="Arial"/>
                <w:b/>
                <w:bCs/>
                <w:color w:val="000000"/>
                <w:sz w:val="22"/>
                <w:szCs w:val="22"/>
              </w:rPr>
              <w:t>Kooperation und Vernetzung im regionalen Kontext</w:t>
            </w:r>
          </w:p>
          <w:p w14:paraId="29411BE2" w14:textId="35BA6E42" w:rsidR="00102D40" w:rsidRDefault="00102D40" w:rsidP="00102D40">
            <w:pPr>
              <w:rPr>
                <w:rFonts w:ascii="Fira Sans Extra Condensed" w:hAnsi="Fira Sans Extra Condensed" w:cs="Arial"/>
                <w:sz w:val="22"/>
                <w:szCs w:val="22"/>
              </w:rPr>
            </w:pPr>
            <w:r w:rsidRPr="00291442">
              <w:rPr>
                <w:rFonts w:ascii="Fira Sans Extra Condensed" w:hAnsi="Fira Sans Extra Condensed" w:cs="Arial"/>
                <w:sz w:val="22"/>
                <w:szCs w:val="22"/>
              </w:rPr>
              <w:t>Stellen Sie</w:t>
            </w:r>
            <w:r>
              <w:rPr>
                <w:rFonts w:ascii="Fira Sans Extra Condensed" w:hAnsi="Fira Sans Extra Condensed" w:cs="Arial"/>
                <w:sz w:val="22"/>
                <w:szCs w:val="22"/>
              </w:rPr>
              <w:t xml:space="preserve"> </w:t>
            </w:r>
            <w:r w:rsidRPr="00291442">
              <w:rPr>
                <w:rFonts w:ascii="Fira Sans Extra Condensed" w:hAnsi="Fira Sans Extra Condensed" w:cs="Arial"/>
                <w:sz w:val="22"/>
                <w:szCs w:val="22"/>
              </w:rPr>
              <w:t>Ihre regionale Netzwerk</w:t>
            </w:r>
            <w:r>
              <w:rPr>
                <w:rFonts w:ascii="Fira Sans Extra Condensed" w:hAnsi="Fira Sans Extra Condensed" w:cs="Arial"/>
                <w:sz w:val="22"/>
                <w:szCs w:val="22"/>
              </w:rPr>
              <w:t xml:space="preserve">- und Schnittstellenarbeit </w:t>
            </w:r>
            <w:r w:rsidRPr="00291442">
              <w:rPr>
                <w:rFonts w:ascii="Fira Sans Extra Condensed" w:hAnsi="Fira Sans Extra Condensed" w:cs="Arial"/>
                <w:sz w:val="22"/>
                <w:szCs w:val="22"/>
              </w:rPr>
              <w:t>dar</w:t>
            </w:r>
            <w:r>
              <w:rPr>
                <w:rFonts w:ascii="Fira Sans Extra Condensed" w:hAnsi="Fira Sans Extra Condensed" w:cs="Arial"/>
                <w:sz w:val="22"/>
                <w:szCs w:val="22"/>
              </w:rPr>
              <w:t xml:space="preserve">. Zeigen Sie auf, welche regionalen Akteure für Sie relevant sind und wie die Zusammenarbeit inklusive der Nutzung </w:t>
            </w:r>
            <w:r w:rsidRPr="004A6F3A">
              <w:rPr>
                <w:rFonts w:ascii="Fira Sans Extra Condensed" w:hAnsi="Fira Sans Extra Condensed" w:cs="Arial"/>
                <w:sz w:val="22"/>
                <w:szCs w:val="22"/>
              </w:rPr>
              <w:t>flankierender Angebote auf</w:t>
            </w:r>
            <w:r w:rsidRPr="00291442">
              <w:rPr>
                <w:rFonts w:ascii="Fira Sans Extra Condensed" w:hAnsi="Fira Sans Extra Condensed" w:cs="Arial"/>
                <w:sz w:val="22"/>
                <w:szCs w:val="22"/>
              </w:rPr>
              <w:t xml:space="preserve"> lokaler Ebene in der Region in Bezug auf </w:t>
            </w:r>
            <w:r>
              <w:rPr>
                <w:rFonts w:ascii="Fira Sans Extra Condensed" w:hAnsi="Fira Sans Extra Condensed" w:cs="Arial"/>
                <w:sz w:val="22"/>
                <w:szCs w:val="22"/>
              </w:rPr>
              <w:t xml:space="preserve">die Zielsetzung und </w:t>
            </w:r>
            <w:r w:rsidRPr="00291442">
              <w:rPr>
                <w:rFonts w:ascii="Fira Sans Extra Condensed" w:hAnsi="Fira Sans Extra Condensed" w:cs="Arial"/>
                <w:sz w:val="22"/>
                <w:szCs w:val="22"/>
              </w:rPr>
              <w:t>Zielgruppe</w:t>
            </w:r>
            <w:r>
              <w:rPr>
                <w:rFonts w:ascii="Fira Sans Extra Condensed" w:hAnsi="Fira Sans Extra Condensed" w:cs="Arial"/>
                <w:sz w:val="22"/>
                <w:szCs w:val="22"/>
              </w:rPr>
              <w:t xml:space="preserve"> der Maßnahme aussehen </w:t>
            </w:r>
            <w:r w:rsidRPr="00A666C1">
              <w:rPr>
                <w:rFonts w:ascii="Fira Sans Extra Condensed" w:hAnsi="Fira Sans Extra Condensed" w:cs="Arial"/>
                <w:sz w:val="22"/>
                <w:szCs w:val="22"/>
              </w:rPr>
              <w:t>wird</w:t>
            </w:r>
            <w:r>
              <w:rPr>
                <w:rFonts w:ascii="Fira Sans Extra Condensed" w:hAnsi="Fira Sans Extra Condensed" w:cs="Arial"/>
                <w:sz w:val="22"/>
                <w:szCs w:val="22"/>
              </w:rPr>
              <w:t>.</w:t>
            </w:r>
          </w:p>
          <w:p w14:paraId="2741B8EB" w14:textId="0B5C0834" w:rsidR="00102D40" w:rsidRPr="00E0305F" w:rsidRDefault="00102D40" w:rsidP="00102D40">
            <w:pPr>
              <w:rPr>
                <w:rFonts w:ascii="Fira Sans Extra Condensed" w:hAnsi="Fira Sans Extra Condensed" w:cs="Arial"/>
                <w:sz w:val="22"/>
                <w:szCs w:val="22"/>
              </w:rPr>
            </w:pPr>
            <w:r>
              <w:rPr>
                <w:rFonts w:ascii="Fira Sans Extra Condensed" w:hAnsi="Fira Sans Extra Condensed" w:cs="Arial"/>
                <w:sz w:val="22"/>
                <w:szCs w:val="22"/>
              </w:rPr>
              <w:t xml:space="preserve">Sofern noch </w:t>
            </w:r>
            <w:proofErr w:type="gramStart"/>
            <w:r>
              <w:rPr>
                <w:rFonts w:ascii="Fira Sans Extra Condensed" w:hAnsi="Fira Sans Extra Condensed" w:cs="Arial"/>
                <w:sz w:val="22"/>
                <w:szCs w:val="22"/>
              </w:rPr>
              <w:t xml:space="preserve">keine </w:t>
            </w:r>
            <w:r w:rsidRPr="009E5365">
              <w:rPr>
                <w:rFonts w:ascii="Fira Sans Extra Condensed" w:hAnsi="Fira Sans Extra Condensed" w:cs="Arial"/>
                <w:sz w:val="22"/>
                <w:szCs w:val="22"/>
              </w:rPr>
              <w:t>fundierte Kenntnisse</w:t>
            </w:r>
            <w:proofErr w:type="gramEnd"/>
            <w:r w:rsidRPr="009E5365">
              <w:rPr>
                <w:rFonts w:ascii="Fira Sans Extra Condensed" w:hAnsi="Fira Sans Extra Condensed" w:cs="Arial"/>
                <w:sz w:val="22"/>
                <w:szCs w:val="22"/>
              </w:rPr>
              <w:t xml:space="preserve"> </w:t>
            </w:r>
            <w:r>
              <w:rPr>
                <w:rFonts w:ascii="Fira Sans Extra Condensed" w:hAnsi="Fira Sans Extra Condensed" w:cs="Arial"/>
                <w:sz w:val="22"/>
                <w:szCs w:val="22"/>
              </w:rPr>
              <w:t>des</w:t>
            </w:r>
            <w:r w:rsidRPr="009E5365">
              <w:rPr>
                <w:rFonts w:ascii="Fira Sans Extra Condensed" w:hAnsi="Fira Sans Extra Condensed" w:cs="Arial"/>
                <w:sz w:val="22"/>
                <w:szCs w:val="22"/>
              </w:rPr>
              <w:t xml:space="preserve"> regionalen Arbeitsmarkt</w:t>
            </w:r>
            <w:r>
              <w:rPr>
                <w:rFonts w:ascii="Fira Sans Extra Condensed" w:hAnsi="Fira Sans Extra Condensed" w:cs="Arial"/>
                <w:sz w:val="22"/>
                <w:szCs w:val="22"/>
              </w:rPr>
              <w:t xml:space="preserve">s vorhanden sind, stellen Sie dar, wie Sie </w:t>
            </w:r>
            <w:r w:rsidRPr="009E5365">
              <w:rPr>
                <w:rFonts w:ascii="Fira Sans Extra Condensed" w:hAnsi="Fira Sans Extra Condensed" w:cs="Arial"/>
                <w:sz w:val="22"/>
                <w:szCs w:val="22"/>
              </w:rPr>
              <w:t xml:space="preserve">diese erlangen </w:t>
            </w:r>
            <w:r>
              <w:rPr>
                <w:rFonts w:ascii="Fira Sans Extra Condensed" w:hAnsi="Fira Sans Extra Condensed" w:cs="Arial"/>
                <w:sz w:val="22"/>
                <w:szCs w:val="22"/>
              </w:rPr>
              <w:t>und wie Sie u. a. Kontakte zu lokalen Arbeitgebenden herstellen werden.</w:t>
            </w:r>
          </w:p>
        </w:tc>
        <w:tc>
          <w:tcPr>
            <w:tcW w:w="1418" w:type="dxa"/>
            <w:tcBorders>
              <w:bottom w:val="single" w:sz="4" w:space="0" w:color="auto"/>
            </w:tcBorders>
            <w:vAlign w:val="center"/>
          </w:tcPr>
          <w:p w14:paraId="1F5FCD0A" w14:textId="77777777" w:rsidR="00102D40" w:rsidRPr="00E30B82" w:rsidRDefault="00102D40" w:rsidP="00102D40">
            <w:pPr>
              <w:jc w:val="center"/>
              <w:rPr>
                <w:rFonts w:ascii="Fira Sans Extra Condensed" w:hAnsi="Fira Sans Extra Condensed" w:cs="Arial"/>
                <w:sz w:val="22"/>
                <w:szCs w:val="22"/>
              </w:rPr>
            </w:pPr>
          </w:p>
        </w:tc>
        <w:tc>
          <w:tcPr>
            <w:tcW w:w="1417" w:type="dxa"/>
            <w:tcBorders>
              <w:bottom w:val="single" w:sz="4" w:space="0" w:color="auto"/>
            </w:tcBorders>
            <w:vAlign w:val="center"/>
          </w:tcPr>
          <w:p w14:paraId="3949BEEB" w14:textId="77777777" w:rsidR="00102D40" w:rsidRPr="00E30B82" w:rsidRDefault="00102D40" w:rsidP="00102D40">
            <w:pPr>
              <w:jc w:val="center"/>
              <w:rPr>
                <w:rFonts w:ascii="Fira Sans Extra Condensed" w:hAnsi="Fira Sans Extra Condensed" w:cs="Arial"/>
                <w:sz w:val="22"/>
                <w:szCs w:val="22"/>
              </w:rPr>
            </w:pPr>
          </w:p>
        </w:tc>
        <w:tc>
          <w:tcPr>
            <w:tcW w:w="1418" w:type="dxa"/>
            <w:tcBorders>
              <w:bottom w:val="single" w:sz="4" w:space="0" w:color="auto"/>
            </w:tcBorders>
            <w:vAlign w:val="center"/>
          </w:tcPr>
          <w:p w14:paraId="5D2DFF62" w14:textId="77777777" w:rsidR="00102D40" w:rsidRPr="00E30B82" w:rsidRDefault="00102D40" w:rsidP="00102D40">
            <w:pPr>
              <w:jc w:val="center"/>
              <w:rPr>
                <w:rFonts w:ascii="Fira Sans Extra Condensed" w:hAnsi="Fira Sans Extra Condensed" w:cs="Arial"/>
                <w:sz w:val="22"/>
                <w:szCs w:val="22"/>
              </w:rPr>
            </w:pPr>
          </w:p>
        </w:tc>
        <w:tc>
          <w:tcPr>
            <w:tcW w:w="1417" w:type="dxa"/>
            <w:tcBorders>
              <w:bottom w:val="single" w:sz="4" w:space="0" w:color="auto"/>
            </w:tcBorders>
            <w:vAlign w:val="center"/>
          </w:tcPr>
          <w:p w14:paraId="48AB2D6A" w14:textId="77777777" w:rsidR="00102D40" w:rsidRPr="00E30B82" w:rsidRDefault="00102D40" w:rsidP="00102D40">
            <w:pPr>
              <w:jc w:val="center"/>
              <w:rPr>
                <w:rFonts w:ascii="Fira Sans Extra Condensed" w:hAnsi="Fira Sans Extra Condensed" w:cs="Arial"/>
                <w:sz w:val="22"/>
                <w:szCs w:val="22"/>
              </w:rPr>
            </w:pPr>
          </w:p>
        </w:tc>
        <w:tc>
          <w:tcPr>
            <w:tcW w:w="992" w:type="dxa"/>
            <w:tcBorders>
              <w:bottom w:val="single" w:sz="4" w:space="0" w:color="auto"/>
            </w:tcBorders>
            <w:vAlign w:val="center"/>
          </w:tcPr>
          <w:p w14:paraId="69FA1B0A" w14:textId="77777777" w:rsidR="00102D40" w:rsidRPr="00E30B82" w:rsidRDefault="00102D40" w:rsidP="00102D40">
            <w:pPr>
              <w:jc w:val="center"/>
              <w:rPr>
                <w:rFonts w:ascii="Fira Sans Extra Condensed" w:hAnsi="Fira Sans Extra Condensed" w:cs="Arial"/>
                <w:sz w:val="22"/>
                <w:szCs w:val="22"/>
              </w:rPr>
            </w:pPr>
            <w:r>
              <w:rPr>
                <w:rFonts w:ascii="Fira Sans Extra Condensed" w:hAnsi="Fira Sans Extra Condensed" w:cs="Arial"/>
                <w:sz w:val="22"/>
                <w:szCs w:val="22"/>
              </w:rPr>
              <w:t>2</w:t>
            </w:r>
          </w:p>
        </w:tc>
        <w:tc>
          <w:tcPr>
            <w:tcW w:w="3232" w:type="dxa"/>
            <w:tcBorders>
              <w:bottom w:val="single" w:sz="4" w:space="0" w:color="auto"/>
            </w:tcBorders>
            <w:vAlign w:val="center"/>
          </w:tcPr>
          <w:p w14:paraId="3AEC3F2D" w14:textId="77777777" w:rsidR="00102D40" w:rsidRPr="00E30B82" w:rsidRDefault="00102D40" w:rsidP="00102D40">
            <w:pPr>
              <w:jc w:val="both"/>
              <w:rPr>
                <w:rFonts w:ascii="Fira Sans Extra Condensed" w:hAnsi="Fira Sans Extra Condensed" w:cs="Arial"/>
                <w:sz w:val="22"/>
                <w:szCs w:val="22"/>
              </w:rPr>
            </w:pPr>
          </w:p>
        </w:tc>
      </w:tr>
      <w:tr w:rsidR="00E639BE" w:rsidRPr="00E30B82" w14:paraId="3FC92B8C" w14:textId="77777777" w:rsidTr="003C24A1">
        <w:trPr>
          <w:trHeight w:val="269"/>
        </w:trPr>
        <w:tc>
          <w:tcPr>
            <w:tcW w:w="5841" w:type="dxa"/>
            <w:gridSpan w:val="2"/>
            <w:vMerge w:val="restart"/>
            <w:vAlign w:val="center"/>
          </w:tcPr>
          <w:p w14:paraId="5609BF84" w14:textId="77777777" w:rsidR="00E639BE" w:rsidRPr="00AA092B" w:rsidRDefault="00E639BE" w:rsidP="003C24A1">
            <w:pPr>
              <w:jc w:val="both"/>
              <w:rPr>
                <w:rFonts w:ascii="Fira Sans Extra Condensed" w:hAnsi="Fira Sans Extra Condensed" w:cs="Arial"/>
                <w:b/>
                <w:bCs/>
                <w:color w:val="000000"/>
                <w:sz w:val="22"/>
                <w:szCs w:val="22"/>
              </w:rPr>
            </w:pPr>
            <w:r w:rsidRPr="00C92B4C">
              <w:rPr>
                <w:rFonts w:ascii="Fira Sans Extra Condensed" w:hAnsi="Fira Sans Extra Condensed" w:cs="Arial"/>
                <w:b/>
                <w:bCs/>
                <w:sz w:val="22"/>
                <w:szCs w:val="22"/>
              </w:rPr>
              <w:lastRenderedPageBreak/>
              <w:t>Wertungskriterium</w:t>
            </w:r>
          </w:p>
        </w:tc>
        <w:tc>
          <w:tcPr>
            <w:tcW w:w="5670" w:type="dxa"/>
            <w:gridSpan w:val="4"/>
            <w:tcBorders>
              <w:bottom w:val="single" w:sz="4" w:space="0" w:color="auto"/>
            </w:tcBorders>
            <w:vAlign w:val="center"/>
          </w:tcPr>
          <w:p w14:paraId="4F04FEDF" w14:textId="77777777" w:rsidR="00E639BE" w:rsidRPr="00E30B82" w:rsidRDefault="00E639BE" w:rsidP="003C24A1">
            <w:pPr>
              <w:jc w:val="center"/>
              <w:rPr>
                <w:rFonts w:ascii="Fira Sans Extra Condensed" w:hAnsi="Fira Sans Extra Condensed" w:cs="Arial"/>
                <w:sz w:val="22"/>
                <w:szCs w:val="22"/>
              </w:rPr>
            </w:pPr>
            <w:r w:rsidRPr="00E30B82">
              <w:rPr>
                <w:rFonts w:ascii="Fira Sans Extra Condensed" w:hAnsi="Fira Sans Extra Condensed" w:cs="Arial"/>
                <w:b/>
                <w:sz w:val="22"/>
                <w:szCs w:val="22"/>
              </w:rPr>
              <w:t>Wertungspunkte</w:t>
            </w:r>
          </w:p>
        </w:tc>
        <w:tc>
          <w:tcPr>
            <w:tcW w:w="992" w:type="dxa"/>
            <w:vMerge w:val="restart"/>
            <w:vAlign w:val="center"/>
          </w:tcPr>
          <w:p w14:paraId="0DB29BA3" w14:textId="77777777" w:rsidR="00E639BE" w:rsidRDefault="00E639BE" w:rsidP="003C24A1">
            <w:pPr>
              <w:jc w:val="center"/>
              <w:rPr>
                <w:rFonts w:ascii="Fira Sans Extra Condensed" w:hAnsi="Fira Sans Extra Condensed" w:cs="Arial"/>
                <w:sz w:val="22"/>
                <w:szCs w:val="22"/>
              </w:rPr>
            </w:pPr>
            <w:r w:rsidRPr="00C92B4C">
              <w:rPr>
                <w:rFonts w:ascii="Fira Sans Extra Condensed" w:hAnsi="Fira Sans Extra Condensed" w:cs="Arial"/>
                <w:b/>
                <w:bCs/>
                <w:sz w:val="22"/>
                <w:szCs w:val="22"/>
              </w:rPr>
              <w:t>Relevanz-faktor</w:t>
            </w:r>
          </w:p>
        </w:tc>
        <w:tc>
          <w:tcPr>
            <w:tcW w:w="3232" w:type="dxa"/>
            <w:vMerge w:val="restart"/>
            <w:vAlign w:val="center"/>
          </w:tcPr>
          <w:p w14:paraId="180981E7" w14:textId="77777777" w:rsidR="00E639BE" w:rsidRPr="00E30B82" w:rsidRDefault="00E639BE" w:rsidP="003C24A1">
            <w:pPr>
              <w:jc w:val="both"/>
              <w:rPr>
                <w:rFonts w:ascii="Fira Sans Extra Condensed" w:hAnsi="Fira Sans Extra Condensed" w:cs="Arial"/>
                <w:sz w:val="22"/>
                <w:szCs w:val="22"/>
              </w:rPr>
            </w:pPr>
            <w:r w:rsidRPr="00C92B4C">
              <w:rPr>
                <w:rFonts w:ascii="Fira Sans Extra Condensed" w:hAnsi="Fira Sans Extra Condensed" w:cs="Arial"/>
                <w:b/>
                <w:bCs/>
                <w:sz w:val="22"/>
                <w:szCs w:val="22"/>
              </w:rPr>
              <w:t>Qualitätspunkte (Wertungspunkte x Relevanzfaktor)</w:t>
            </w:r>
          </w:p>
        </w:tc>
      </w:tr>
      <w:tr w:rsidR="00E639BE" w:rsidRPr="00E30B82" w14:paraId="09090DA1" w14:textId="77777777" w:rsidTr="003C24A1">
        <w:trPr>
          <w:trHeight w:val="275"/>
        </w:trPr>
        <w:tc>
          <w:tcPr>
            <w:tcW w:w="5841" w:type="dxa"/>
            <w:gridSpan w:val="2"/>
            <w:vMerge/>
            <w:tcBorders>
              <w:bottom w:val="single" w:sz="4" w:space="0" w:color="auto"/>
            </w:tcBorders>
            <w:vAlign w:val="center"/>
          </w:tcPr>
          <w:p w14:paraId="23986F48" w14:textId="77777777" w:rsidR="00E639BE" w:rsidRPr="00C92B4C" w:rsidRDefault="00E639BE" w:rsidP="003C24A1">
            <w:pPr>
              <w:jc w:val="both"/>
              <w:rPr>
                <w:rFonts w:ascii="Fira Sans Extra Condensed" w:hAnsi="Fira Sans Extra Condensed" w:cs="Arial"/>
                <w:b/>
                <w:bCs/>
                <w:sz w:val="22"/>
                <w:szCs w:val="22"/>
              </w:rPr>
            </w:pPr>
          </w:p>
        </w:tc>
        <w:tc>
          <w:tcPr>
            <w:tcW w:w="1418" w:type="dxa"/>
            <w:tcBorders>
              <w:bottom w:val="single" w:sz="4" w:space="0" w:color="auto"/>
            </w:tcBorders>
            <w:vAlign w:val="center"/>
          </w:tcPr>
          <w:p w14:paraId="29F1D355" w14:textId="77777777" w:rsidR="00E639BE" w:rsidRPr="00102D40" w:rsidRDefault="00E639BE" w:rsidP="003C24A1">
            <w:pPr>
              <w:jc w:val="center"/>
              <w:rPr>
                <w:rFonts w:ascii="Fira Sans Extra Condensed" w:hAnsi="Fira Sans Extra Condensed" w:cs="Arial"/>
                <w:b/>
                <w:sz w:val="22"/>
                <w:szCs w:val="22"/>
              </w:rPr>
            </w:pPr>
            <w:r w:rsidRPr="00102D40">
              <w:rPr>
                <w:rFonts w:ascii="Fira Sans Extra Condensed" w:hAnsi="Fira Sans Extra Condensed" w:cs="Arial"/>
                <w:b/>
                <w:sz w:val="22"/>
                <w:szCs w:val="22"/>
              </w:rPr>
              <w:t>0</w:t>
            </w:r>
          </w:p>
        </w:tc>
        <w:tc>
          <w:tcPr>
            <w:tcW w:w="1417" w:type="dxa"/>
            <w:tcBorders>
              <w:bottom w:val="single" w:sz="4" w:space="0" w:color="auto"/>
            </w:tcBorders>
            <w:vAlign w:val="center"/>
          </w:tcPr>
          <w:p w14:paraId="3D4523DE" w14:textId="77777777" w:rsidR="00E639BE" w:rsidRPr="00102D40" w:rsidRDefault="00E639BE" w:rsidP="003C24A1">
            <w:pPr>
              <w:jc w:val="center"/>
              <w:rPr>
                <w:rFonts w:ascii="Fira Sans Extra Condensed" w:hAnsi="Fira Sans Extra Condensed" w:cs="Arial"/>
                <w:b/>
                <w:sz w:val="22"/>
                <w:szCs w:val="22"/>
              </w:rPr>
            </w:pPr>
            <w:r w:rsidRPr="00102D40">
              <w:rPr>
                <w:rFonts w:ascii="Fira Sans Extra Condensed" w:hAnsi="Fira Sans Extra Condensed" w:cs="Arial"/>
                <w:b/>
                <w:sz w:val="22"/>
                <w:szCs w:val="22"/>
              </w:rPr>
              <w:t>1</w:t>
            </w:r>
          </w:p>
        </w:tc>
        <w:tc>
          <w:tcPr>
            <w:tcW w:w="1418" w:type="dxa"/>
            <w:tcBorders>
              <w:bottom w:val="single" w:sz="4" w:space="0" w:color="auto"/>
            </w:tcBorders>
            <w:vAlign w:val="center"/>
          </w:tcPr>
          <w:p w14:paraId="207DDA23" w14:textId="77777777" w:rsidR="00E639BE" w:rsidRPr="00102D40" w:rsidRDefault="00E639BE" w:rsidP="003C24A1">
            <w:pPr>
              <w:jc w:val="center"/>
              <w:rPr>
                <w:rFonts w:ascii="Fira Sans Extra Condensed" w:hAnsi="Fira Sans Extra Condensed" w:cs="Arial"/>
                <w:b/>
                <w:sz w:val="22"/>
                <w:szCs w:val="22"/>
              </w:rPr>
            </w:pPr>
            <w:r w:rsidRPr="00102D40">
              <w:rPr>
                <w:rFonts w:ascii="Fira Sans Extra Condensed" w:hAnsi="Fira Sans Extra Condensed" w:cs="Arial"/>
                <w:b/>
                <w:sz w:val="22"/>
                <w:szCs w:val="22"/>
              </w:rPr>
              <w:t>2</w:t>
            </w:r>
          </w:p>
        </w:tc>
        <w:tc>
          <w:tcPr>
            <w:tcW w:w="1417" w:type="dxa"/>
            <w:tcBorders>
              <w:bottom w:val="single" w:sz="4" w:space="0" w:color="auto"/>
            </w:tcBorders>
            <w:vAlign w:val="center"/>
          </w:tcPr>
          <w:p w14:paraId="17262611" w14:textId="77777777" w:rsidR="00E639BE" w:rsidRPr="00102D40" w:rsidRDefault="00E639BE" w:rsidP="003C24A1">
            <w:pPr>
              <w:jc w:val="center"/>
              <w:rPr>
                <w:rFonts w:ascii="Fira Sans Extra Condensed" w:hAnsi="Fira Sans Extra Condensed" w:cs="Arial"/>
                <w:b/>
                <w:sz w:val="22"/>
                <w:szCs w:val="22"/>
              </w:rPr>
            </w:pPr>
            <w:r w:rsidRPr="00102D40">
              <w:rPr>
                <w:rFonts w:ascii="Fira Sans Extra Condensed" w:hAnsi="Fira Sans Extra Condensed" w:cs="Arial"/>
                <w:b/>
                <w:sz w:val="22"/>
                <w:szCs w:val="22"/>
              </w:rPr>
              <w:t>3</w:t>
            </w:r>
          </w:p>
        </w:tc>
        <w:tc>
          <w:tcPr>
            <w:tcW w:w="992" w:type="dxa"/>
            <w:vMerge/>
            <w:tcBorders>
              <w:bottom w:val="single" w:sz="4" w:space="0" w:color="auto"/>
            </w:tcBorders>
            <w:vAlign w:val="center"/>
          </w:tcPr>
          <w:p w14:paraId="2D8F1A3E" w14:textId="77777777" w:rsidR="00E639BE" w:rsidRPr="00C92B4C" w:rsidRDefault="00E639BE" w:rsidP="003C24A1">
            <w:pPr>
              <w:jc w:val="center"/>
              <w:rPr>
                <w:rFonts w:ascii="Fira Sans Extra Condensed" w:hAnsi="Fira Sans Extra Condensed" w:cs="Arial"/>
                <w:b/>
                <w:bCs/>
                <w:sz w:val="22"/>
                <w:szCs w:val="22"/>
              </w:rPr>
            </w:pPr>
          </w:p>
        </w:tc>
        <w:tc>
          <w:tcPr>
            <w:tcW w:w="3232" w:type="dxa"/>
            <w:vMerge/>
            <w:tcBorders>
              <w:bottom w:val="single" w:sz="4" w:space="0" w:color="auto"/>
            </w:tcBorders>
          </w:tcPr>
          <w:p w14:paraId="65EE7B9C" w14:textId="77777777" w:rsidR="00E639BE" w:rsidRPr="00C92B4C" w:rsidRDefault="00E639BE" w:rsidP="003C24A1">
            <w:pPr>
              <w:jc w:val="both"/>
              <w:rPr>
                <w:rFonts w:ascii="Fira Sans Extra Condensed" w:hAnsi="Fira Sans Extra Condensed" w:cs="Arial"/>
                <w:b/>
                <w:bCs/>
                <w:sz w:val="22"/>
                <w:szCs w:val="22"/>
              </w:rPr>
            </w:pPr>
          </w:p>
        </w:tc>
      </w:tr>
      <w:tr w:rsidR="0044149D" w:rsidRPr="00E30B82" w14:paraId="6C794BF2" w14:textId="77777777" w:rsidTr="00E237F2">
        <w:trPr>
          <w:trHeight w:val="567"/>
        </w:trPr>
        <w:tc>
          <w:tcPr>
            <w:tcW w:w="454" w:type="dxa"/>
            <w:tcBorders>
              <w:bottom w:val="single" w:sz="4" w:space="0" w:color="auto"/>
            </w:tcBorders>
            <w:vAlign w:val="center"/>
          </w:tcPr>
          <w:p w14:paraId="07BFFDC1" w14:textId="7336378B" w:rsidR="0044149D" w:rsidRDefault="0044149D" w:rsidP="00E237F2">
            <w:pPr>
              <w:jc w:val="both"/>
              <w:rPr>
                <w:rFonts w:ascii="Fira Sans Extra Condensed" w:hAnsi="Fira Sans Extra Condensed" w:cs="Arial"/>
                <w:sz w:val="22"/>
                <w:szCs w:val="22"/>
              </w:rPr>
            </w:pPr>
            <w:r>
              <w:rPr>
                <w:rFonts w:ascii="Fira Sans Extra Condensed" w:hAnsi="Fira Sans Extra Condensed" w:cs="Arial"/>
                <w:sz w:val="22"/>
                <w:szCs w:val="22"/>
              </w:rPr>
              <w:t>2.6</w:t>
            </w:r>
          </w:p>
        </w:tc>
        <w:tc>
          <w:tcPr>
            <w:tcW w:w="5387" w:type="dxa"/>
            <w:tcBorders>
              <w:bottom w:val="single" w:sz="4" w:space="0" w:color="auto"/>
            </w:tcBorders>
            <w:vAlign w:val="center"/>
          </w:tcPr>
          <w:p w14:paraId="5563B4C8" w14:textId="139BB483" w:rsidR="004C5239" w:rsidRPr="005E4BC3" w:rsidRDefault="0044149D" w:rsidP="00E237F2">
            <w:pPr>
              <w:jc w:val="both"/>
              <w:rPr>
                <w:rFonts w:ascii="Fira Sans Extra Condensed" w:hAnsi="Fira Sans Extra Condensed" w:cs="Arial"/>
                <w:i/>
                <w:iCs/>
                <w:sz w:val="22"/>
                <w:szCs w:val="22"/>
              </w:rPr>
            </w:pPr>
            <w:r w:rsidRPr="004C5239">
              <w:rPr>
                <w:rFonts w:ascii="Fira Sans Extra Condensed" w:hAnsi="Fira Sans Extra Condensed" w:cs="Arial"/>
                <w:b/>
                <w:bCs/>
                <w:sz w:val="22"/>
                <w:szCs w:val="22"/>
              </w:rPr>
              <w:t>E</w:t>
            </w:r>
            <w:r w:rsidRPr="005E4BC3">
              <w:rPr>
                <w:rFonts w:ascii="Fira Sans Extra Condensed" w:hAnsi="Fira Sans Extra Condensed" w:cs="Arial"/>
                <w:b/>
                <w:bCs/>
                <w:sz w:val="22"/>
                <w:szCs w:val="22"/>
              </w:rPr>
              <w:t xml:space="preserve">xemplarischer </w:t>
            </w:r>
            <w:proofErr w:type="spellStart"/>
            <w:r w:rsidRPr="005E4BC3">
              <w:rPr>
                <w:rFonts w:ascii="Fira Sans Extra Condensed" w:hAnsi="Fira Sans Extra Condensed" w:cs="Arial"/>
                <w:b/>
                <w:bCs/>
                <w:sz w:val="22"/>
                <w:szCs w:val="22"/>
              </w:rPr>
              <w:t>Maßnahmeverlauf</w:t>
            </w:r>
            <w:proofErr w:type="spellEnd"/>
          </w:p>
          <w:p w14:paraId="152BE010" w14:textId="0C6BAF73" w:rsidR="004C5239" w:rsidRDefault="004C5239" w:rsidP="004C5239">
            <w:pPr>
              <w:jc w:val="both"/>
              <w:rPr>
                <w:rFonts w:ascii="Fira Sans Extra Condensed" w:hAnsi="Fira Sans Extra Condensed"/>
                <w:sz w:val="22"/>
                <w:szCs w:val="22"/>
              </w:rPr>
            </w:pPr>
            <w:r w:rsidRPr="005E4BC3">
              <w:rPr>
                <w:rFonts w:ascii="Fira Sans Extra Condensed" w:hAnsi="Fira Sans Extra Condensed"/>
                <w:sz w:val="22"/>
                <w:szCs w:val="22"/>
              </w:rPr>
              <w:t>1)</w:t>
            </w:r>
          </w:p>
          <w:p w14:paraId="566A4E55" w14:textId="52C7318B" w:rsidR="00063E64" w:rsidRDefault="00063E64" w:rsidP="00063E64">
            <w:pPr>
              <w:jc w:val="both"/>
              <w:rPr>
                <w:rFonts w:ascii="Fira Sans Extra Condensed" w:hAnsi="Fira Sans Extra Condensed"/>
                <w:sz w:val="22"/>
                <w:szCs w:val="22"/>
              </w:rPr>
            </w:pPr>
            <w:r w:rsidRPr="00063E64">
              <w:rPr>
                <w:rFonts w:ascii="Fira Sans Extra Condensed" w:hAnsi="Fira Sans Extra Condensed"/>
                <w:sz w:val="22"/>
                <w:szCs w:val="22"/>
              </w:rPr>
              <w:t>Die 37</w:t>
            </w:r>
            <w:r w:rsidRPr="00063E64">
              <w:rPr>
                <w:rFonts w:ascii="Fira Sans Extra Condensed" w:hAnsi="Fira Sans Extra Condensed"/>
                <w:sz w:val="22"/>
                <w:szCs w:val="22"/>
              </w:rPr>
              <w:noBreakHyphen/>
              <w:t>jährige alleinerziehende Mutter zweier Kinder (</w:t>
            </w:r>
            <w:r>
              <w:rPr>
                <w:rFonts w:ascii="Fira Sans Extra Condensed" w:hAnsi="Fira Sans Extra Condensed"/>
                <w:sz w:val="22"/>
                <w:szCs w:val="22"/>
              </w:rPr>
              <w:t xml:space="preserve">geboren </w:t>
            </w:r>
            <w:r w:rsidRPr="00063E64">
              <w:rPr>
                <w:rFonts w:ascii="Fira Sans Extra Condensed" w:hAnsi="Fira Sans Extra Condensed"/>
                <w:sz w:val="22"/>
                <w:szCs w:val="22"/>
              </w:rPr>
              <w:t xml:space="preserve">2016 und 2018) verfügt über eine </w:t>
            </w:r>
            <w:r>
              <w:rPr>
                <w:rFonts w:ascii="Fira Sans Extra Condensed" w:hAnsi="Fira Sans Extra Condensed"/>
                <w:sz w:val="22"/>
                <w:szCs w:val="22"/>
              </w:rPr>
              <w:t xml:space="preserve">nicht vollumfänglich </w:t>
            </w:r>
            <w:r w:rsidRPr="00063E64">
              <w:rPr>
                <w:rFonts w:ascii="Fira Sans Extra Condensed" w:hAnsi="Fira Sans Extra Condensed"/>
                <w:sz w:val="22"/>
                <w:szCs w:val="22"/>
              </w:rPr>
              <w:t>gesicherte Betreuung</w:t>
            </w:r>
            <w:r w:rsidR="00DA0697">
              <w:rPr>
                <w:rFonts w:ascii="Fira Sans Extra Condensed" w:hAnsi="Fira Sans Extra Condensed"/>
                <w:sz w:val="22"/>
                <w:szCs w:val="22"/>
              </w:rPr>
              <w:t>. Na</w:t>
            </w:r>
            <w:r>
              <w:rPr>
                <w:rFonts w:ascii="Fira Sans Extra Condensed" w:hAnsi="Fira Sans Extra Condensed"/>
                <w:sz w:val="22"/>
                <w:szCs w:val="22"/>
              </w:rPr>
              <w:t xml:space="preserve">ch der Mittagszeit besteht </w:t>
            </w:r>
            <w:r w:rsidRPr="00063E64">
              <w:rPr>
                <w:rFonts w:ascii="Fira Sans Extra Condensed" w:hAnsi="Fira Sans Extra Condensed"/>
                <w:sz w:val="22"/>
                <w:szCs w:val="22"/>
              </w:rPr>
              <w:t xml:space="preserve">ein </w:t>
            </w:r>
            <w:r>
              <w:rPr>
                <w:rFonts w:ascii="Fira Sans Extra Condensed" w:hAnsi="Fira Sans Extra Condensed"/>
                <w:sz w:val="22"/>
                <w:szCs w:val="22"/>
              </w:rPr>
              <w:t xml:space="preserve">bedingt </w:t>
            </w:r>
            <w:r w:rsidRPr="00063E64">
              <w:rPr>
                <w:rFonts w:ascii="Fira Sans Extra Condensed" w:hAnsi="Fira Sans Extra Condensed"/>
                <w:sz w:val="22"/>
                <w:szCs w:val="22"/>
              </w:rPr>
              <w:t>unterstützendes familiäres Netzwerk</w:t>
            </w:r>
            <w:r>
              <w:rPr>
                <w:rFonts w:ascii="Fira Sans Extra Condensed" w:hAnsi="Fira Sans Extra Condensed"/>
                <w:sz w:val="22"/>
                <w:szCs w:val="22"/>
              </w:rPr>
              <w:t xml:space="preserve"> (Mutter und Großmutter der Teilnehmerin)</w:t>
            </w:r>
            <w:r w:rsidRPr="00063E64">
              <w:rPr>
                <w:rFonts w:ascii="Fira Sans Extra Condensed" w:hAnsi="Fira Sans Extra Condensed"/>
                <w:sz w:val="22"/>
                <w:szCs w:val="22"/>
              </w:rPr>
              <w:t>. Sie lebt im Stadtgebiet, besitzt keinen P</w:t>
            </w:r>
            <w:r>
              <w:rPr>
                <w:rFonts w:ascii="Fira Sans Extra Condensed" w:hAnsi="Fira Sans Extra Condensed"/>
                <w:sz w:val="22"/>
                <w:szCs w:val="22"/>
              </w:rPr>
              <w:t>KW</w:t>
            </w:r>
            <w:r w:rsidRPr="00063E64">
              <w:rPr>
                <w:rFonts w:ascii="Fira Sans Extra Condensed" w:hAnsi="Fira Sans Extra Condensed"/>
                <w:sz w:val="22"/>
                <w:szCs w:val="22"/>
              </w:rPr>
              <w:t xml:space="preserve"> und ist seit 2012 arbeitslos</w:t>
            </w:r>
            <w:r w:rsidR="00DA0697">
              <w:rPr>
                <w:rFonts w:ascii="Fira Sans Extra Condensed" w:hAnsi="Fira Sans Extra Condensed"/>
                <w:sz w:val="22"/>
                <w:szCs w:val="22"/>
              </w:rPr>
              <w:t>.</w:t>
            </w:r>
            <w:r w:rsidRPr="00063E64">
              <w:rPr>
                <w:rFonts w:ascii="Fira Sans Extra Condensed" w:hAnsi="Fira Sans Extra Condensed"/>
                <w:sz w:val="22"/>
                <w:szCs w:val="22"/>
              </w:rPr>
              <w:t xml:space="preserve"> Trotz Motivation zur Arbeitsaufnahme, vorhandener Qualifikation im Verkauf</w:t>
            </w:r>
            <w:r>
              <w:rPr>
                <w:rFonts w:ascii="Fira Sans Extra Condensed" w:hAnsi="Fira Sans Extra Condensed"/>
                <w:sz w:val="22"/>
                <w:szCs w:val="22"/>
              </w:rPr>
              <w:t xml:space="preserve"> (Ausbildung 2010 zur Verkäuferin im Einzelhandel abgeschlossen) </w:t>
            </w:r>
            <w:r w:rsidRPr="00063E64">
              <w:rPr>
                <w:rFonts w:ascii="Fira Sans Extra Condensed" w:hAnsi="Fira Sans Extra Condensed"/>
                <w:sz w:val="22"/>
                <w:szCs w:val="22"/>
              </w:rPr>
              <w:t xml:space="preserve">und grundsätzlicher Offenheit für verschiedene Tätigkeiten ohne Schichtarbeit gelingt eine stabile Annäherung an den Arbeitsmarkt nicht. Wiederkehrende private Belastungen wie Erkrankungen der Kinder, eigene gesundheitliche Ausfälle, Krisen und Herausforderungen im Umgang mit einem Kind – inklusive Kontakt zum Jugendamt – führen zu ständigen Unterbrechungen. Die Kundin entwickelt zwar regelmäßig eigene Beschäftigungsideen </w:t>
            </w:r>
            <w:r>
              <w:rPr>
                <w:rFonts w:ascii="Fira Sans Extra Condensed" w:hAnsi="Fira Sans Extra Condensed"/>
                <w:sz w:val="22"/>
                <w:szCs w:val="22"/>
              </w:rPr>
              <w:t xml:space="preserve">wie </w:t>
            </w:r>
            <w:r w:rsidR="00DA0697">
              <w:rPr>
                <w:rFonts w:ascii="Fira Sans Extra Condensed" w:hAnsi="Fira Sans Extra Condensed"/>
                <w:sz w:val="22"/>
                <w:szCs w:val="22"/>
              </w:rPr>
              <w:t xml:space="preserve">bspw. </w:t>
            </w:r>
            <w:r w:rsidR="003B6781">
              <w:rPr>
                <w:rFonts w:ascii="Fira Sans Extra Condensed" w:hAnsi="Fira Sans Extra Condensed"/>
                <w:sz w:val="22"/>
                <w:szCs w:val="22"/>
              </w:rPr>
              <w:t xml:space="preserve">der Wunsch der Annahme von Stellenangeboten in Betrieben </w:t>
            </w:r>
            <w:r w:rsidR="00DA0697">
              <w:rPr>
                <w:rFonts w:ascii="Fira Sans Extra Condensed" w:hAnsi="Fira Sans Extra Condensed"/>
                <w:sz w:val="22"/>
                <w:szCs w:val="22"/>
              </w:rPr>
              <w:t>selbständige</w:t>
            </w:r>
            <w:r w:rsidR="00F511B4">
              <w:rPr>
                <w:rFonts w:ascii="Fira Sans Extra Condensed" w:hAnsi="Fira Sans Extra Condensed"/>
                <w:sz w:val="22"/>
                <w:szCs w:val="22"/>
              </w:rPr>
              <w:t>r</w:t>
            </w:r>
            <w:r w:rsidR="00DA0697">
              <w:rPr>
                <w:rFonts w:ascii="Fira Sans Extra Condensed" w:hAnsi="Fira Sans Extra Condensed"/>
                <w:sz w:val="22"/>
                <w:szCs w:val="22"/>
              </w:rPr>
              <w:t xml:space="preserve"> </w:t>
            </w:r>
            <w:r>
              <w:rPr>
                <w:rFonts w:ascii="Fira Sans Extra Condensed" w:hAnsi="Fira Sans Extra Condensed"/>
                <w:sz w:val="22"/>
                <w:szCs w:val="22"/>
              </w:rPr>
              <w:t>Freunde und Bekannte</w:t>
            </w:r>
            <w:r w:rsidR="003B6781">
              <w:rPr>
                <w:rFonts w:ascii="Fira Sans Extra Condensed" w:hAnsi="Fira Sans Extra Condensed"/>
                <w:sz w:val="22"/>
                <w:szCs w:val="22"/>
              </w:rPr>
              <w:t>r</w:t>
            </w:r>
            <w:r w:rsidRPr="00063E64">
              <w:rPr>
                <w:rFonts w:ascii="Fira Sans Extra Condensed" w:hAnsi="Fira Sans Extra Condensed"/>
                <w:sz w:val="22"/>
                <w:szCs w:val="22"/>
              </w:rPr>
              <w:t>, kann diese jedoch aufgrund der instabilen Lebenssituation selten umsetzen. Insgesamt zeigt sich eine Bereitschaft</w:t>
            </w:r>
            <w:r>
              <w:rPr>
                <w:rFonts w:ascii="Fira Sans Extra Condensed" w:hAnsi="Fira Sans Extra Condensed"/>
                <w:sz w:val="22"/>
                <w:szCs w:val="22"/>
              </w:rPr>
              <w:t xml:space="preserve"> zur Arbeitsaufnahme</w:t>
            </w:r>
            <w:r w:rsidRPr="00063E64">
              <w:rPr>
                <w:rFonts w:ascii="Fira Sans Extra Condensed" w:hAnsi="Fira Sans Extra Condensed"/>
                <w:sz w:val="22"/>
                <w:szCs w:val="22"/>
              </w:rPr>
              <w:t>, aber geringe Kontinuität und Belastbarkeit im Integrationsprozess.</w:t>
            </w:r>
          </w:p>
          <w:p w14:paraId="458DA4F3" w14:textId="77777777" w:rsidR="008D55E4" w:rsidRPr="00063E64" w:rsidRDefault="008D55E4" w:rsidP="00063E64">
            <w:pPr>
              <w:jc w:val="both"/>
              <w:rPr>
                <w:rFonts w:ascii="Fira Sans Extra Condensed" w:hAnsi="Fira Sans Extra Condensed"/>
                <w:sz w:val="22"/>
                <w:szCs w:val="22"/>
              </w:rPr>
            </w:pPr>
          </w:p>
          <w:p w14:paraId="7F1D30B8" w14:textId="4B755983" w:rsidR="004C5239" w:rsidRDefault="004C5239" w:rsidP="00E237F2">
            <w:pPr>
              <w:jc w:val="both"/>
              <w:rPr>
                <w:rFonts w:ascii="Fira Sans Extra Condensed" w:hAnsi="Fira Sans Extra Condensed"/>
                <w:sz w:val="22"/>
                <w:szCs w:val="22"/>
              </w:rPr>
            </w:pPr>
            <w:r w:rsidRPr="005E4BC3">
              <w:rPr>
                <w:rFonts w:ascii="Fira Sans Extra Condensed" w:hAnsi="Fira Sans Extra Condensed"/>
                <w:sz w:val="22"/>
                <w:szCs w:val="22"/>
              </w:rPr>
              <w:t>2)</w:t>
            </w:r>
          </w:p>
          <w:p w14:paraId="167F3C33" w14:textId="5ECCAAB2" w:rsidR="00DA0697" w:rsidRPr="00DA0697" w:rsidRDefault="00DA0697" w:rsidP="00DA0697">
            <w:pPr>
              <w:jc w:val="both"/>
              <w:rPr>
                <w:rFonts w:ascii="Fira Sans Extra Condensed" w:hAnsi="Fira Sans Extra Condensed"/>
                <w:sz w:val="22"/>
                <w:szCs w:val="22"/>
              </w:rPr>
            </w:pPr>
            <w:r>
              <w:rPr>
                <w:rFonts w:ascii="Fira Sans Extra Condensed" w:hAnsi="Fira Sans Extra Condensed"/>
                <w:sz w:val="22"/>
                <w:szCs w:val="22"/>
              </w:rPr>
              <w:t xml:space="preserve">Die </w:t>
            </w:r>
            <w:r w:rsidR="00815C53">
              <w:rPr>
                <w:rFonts w:ascii="Fira Sans Extra Condensed" w:hAnsi="Fira Sans Extra Condensed"/>
                <w:sz w:val="22"/>
                <w:szCs w:val="22"/>
              </w:rPr>
              <w:t xml:space="preserve">56-jährige </w:t>
            </w:r>
            <w:r>
              <w:rPr>
                <w:rFonts w:ascii="Fira Sans Extra Condensed" w:hAnsi="Fira Sans Extra Condensed"/>
                <w:sz w:val="22"/>
                <w:szCs w:val="22"/>
              </w:rPr>
              <w:t xml:space="preserve">Teilnehmerin </w:t>
            </w:r>
            <w:r w:rsidRPr="00DA0697">
              <w:rPr>
                <w:rFonts w:ascii="Fira Sans Extra Condensed" w:hAnsi="Fira Sans Extra Condensed"/>
                <w:sz w:val="22"/>
                <w:szCs w:val="22"/>
              </w:rPr>
              <w:t xml:space="preserve">verfügt über eine abgeschlossene Berufsausbildung zur Friseurin und entsprechende Berufserfahrung. Über viele Jahre war sie </w:t>
            </w:r>
            <w:r w:rsidR="00815C53">
              <w:rPr>
                <w:rFonts w:ascii="Fira Sans Extra Condensed" w:hAnsi="Fira Sans Extra Condensed"/>
                <w:sz w:val="22"/>
                <w:szCs w:val="22"/>
              </w:rPr>
              <w:t xml:space="preserve">verheiratet und als </w:t>
            </w:r>
            <w:r w:rsidRPr="00DA0697">
              <w:rPr>
                <w:rFonts w:ascii="Fira Sans Extra Condensed" w:hAnsi="Fira Sans Extra Condensed"/>
                <w:sz w:val="22"/>
                <w:szCs w:val="22"/>
              </w:rPr>
              <w:t>Hausfrau</w:t>
            </w:r>
            <w:r w:rsidR="00815C53">
              <w:rPr>
                <w:rFonts w:ascii="Fira Sans Extra Condensed" w:hAnsi="Fira Sans Extra Condensed"/>
                <w:sz w:val="22"/>
                <w:szCs w:val="22"/>
              </w:rPr>
              <w:t xml:space="preserve"> und Mutter für die Kinderbetreuung zuständig</w:t>
            </w:r>
            <w:r w:rsidRPr="00DA0697">
              <w:rPr>
                <w:rFonts w:ascii="Fira Sans Extra Condensed" w:hAnsi="Fira Sans Extra Condensed"/>
                <w:sz w:val="22"/>
                <w:szCs w:val="22"/>
              </w:rPr>
              <w:t xml:space="preserve">. Nach einer schwierigen und nicht einvernehmlichen Trennung vom Ehemann im Jahr 2016 übernahm sie die alleinige Betreuung </w:t>
            </w:r>
            <w:r w:rsidRPr="00DA0697">
              <w:rPr>
                <w:rFonts w:ascii="Fira Sans Extra Condensed" w:hAnsi="Fira Sans Extra Condensed"/>
                <w:sz w:val="22"/>
                <w:szCs w:val="22"/>
              </w:rPr>
              <w:lastRenderedPageBreak/>
              <w:t xml:space="preserve">ihres </w:t>
            </w:r>
            <w:r w:rsidR="00815C53">
              <w:rPr>
                <w:rFonts w:ascii="Fira Sans Extra Condensed" w:hAnsi="Fira Sans Extra Condensed"/>
                <w:sz w:val="22"/>
                <w:szCs w:val="22"/>
              </w:rPr>
              <w:t xml:space="preserve">2004 geborenen, </w:t>
            </w:r>
            <w:r w:rsidRPr="00DA0697">
              <w:rPr>
                <w:rFonts w:ascii="Fira Sans Extra Condensed" w:hAnsi="Fira Sans Extra Condensed"/>
                <w:sz w:val="22"/>
                <w:szCs w:val="22"/>
              </w:rPr>
              <w:t>damals zwölfjährigen Kindes, das an einer Aufmerksamkeitsdefizit</w:t>
            </w:r>
            <w:r w:rsidRPr="00DA0697">
              <w:rPr>
                <w:rFonts w:ascii="Fira Sans Extra Condensed" w:hAnsi="Fira Sans Extra Condensed"/>
                <w:sz w:val="22"/>
                <w:szCs w:val="22"/>
              </w:rPr>
              <w:noBreakHyphen/>
              <w:t>/Hyperaktivitätsstörung (ADHS) leidet und einen hohen Betreuungsbedarf aufwi</w:t>
            </w:r>
            <w:r w:rsidR="00815C53">
              <w:rPr>
                <w:rFonts w:ascii="Fira Sans Extra Condensed" w:hAnsi="Fira Sans Extra Condensed"/>
                <w:sz w:val="22"/>
                <w:szCs w:val="22"/>
              </w:rPr>
              <w:t>e</w:t>
            </w:r>
            <w:r w:rsidR="00F511B4">
              <w:rPr>
                <w:rFonts w:ascii="Fira Sans Extra Condensed" w:hAnsi="Fira Sans Extra Condensed"/>
                <w:sz w:val="22"/>
                <w:szCs w:val="22"/>
              </w:rPr>
              <w:t>s</w:t>
            </w:r>
            <w:r w:rsidRPr="00DA0697">
              <w:rPr>
                <w:rFonts w:ascii="Fira Sans Extra Condensed" w:hAnsi="Fira Sans Extra Condensed"/>
                <w:sz w:val="22"/>
                <w:szCs w:val="22"/>
              </w:rPr>
              <w:t>.</w:t>
            </w:r>
          </w:p>
          <w:p w14:paraId="2A35346A" w14:textId="2FC766F3" w:rsidR="00DA0697" w:rsidRPr="00DA0697" w:rsidRDefault="00DA0697" w:rsidP="00DA0697">
            <w:pPr>
              <w:jc w:val="both"/>
              <w:rPr>
                <w:rFonts w:ascii="Fira Sans Extra Condensed" w:hAnsi="Fira Sans Extra Condensed"/>
                <w:sz w:val="22"/>
                <w:szCs w:val="22"/>
              </w:rPr>
            </w:pPr>
            <w:r w:rsidRPr="00DA0697">
              <w:rPr>
                <w:rFonts w:ascii="Fira Sans Extra Condensed" w:hAnsi="Fira Sans Extra Condensed"/>
                <w:sz w:val="22"/>
                <w:szCs w:val="22"/>
              </w:rPr>
              <w:t xml:space="preserve">Seit 2016 ist sie in einem Minijob </w:t>
            </w:r>
            <w:r w:rsidR="00815C53">
              <w:rPr>
                <w:rFonts w:ascii="Fira Sans Extra Condensed" w:hAnsi="Fira Sans Extra Condensed"/>
                <w:sz w:val="22"/>
                <w:szCs w:val="22"/>
              </w:rPr>
              <w:t xml:space="preserve">14 Stunden wöchentlich </w:t>
            </w:r>
            <w:r w:rsidRPr="00DA0697">
              <w:rPr>
                <w:rFonts w:ascii="Fira Sans Extra Condensed" w:hAnsi="Fira Sans Extra Condensed"/>
                <w:sz w:val="22"/>
                <w:szCs w:val="22"/>
              </w:rPr>
              <w:t xml:space="preserve">in einer Postfiliale beschäftigt. Nach ihren Angaben ist eine Ausweitung der Arbeitszeit in ein sozialversicherungspflichtiges Beschäftigungsverhältnis aufgrund persönlicher und gesundheitlicher Belastungen nicht möglich. Die </w:t>
            </w:r>
            <w:r w:rsidR="00815C53">
              <w:rPr>
                <w:rFonts w:ascii="Fira Sans Extra Condensed" w:hAnsi="Fira Sans Extra Condensed"/>
                <w:sz w:val="22"/>
                <w:szCs w:val="22"/>
              </w:rPr>
              <w:t>Arbeitgeberin</w:t>
            </w:r>
            <w:r w:rsidRPr="00DA0697">
              <w:rPr>
                <w:rFonts w:ascii="Fira Sans Extra Condensed" w:hAnsi="Fira Sans Extra Condensed"/>
                <w:sz w:val="22"/>
                <w:szCs w:val="22"/>
              </w:rPr>
              <w:t xml:space="preserve"> ist eine Bekannte.</w:t>
            </w:r>
          </w:p>
          <w:p w14:paraId="50738ACF" w14:textId="3B5C99ED" w:rsidR="004C5239" w:rsidRPr="00ED3E34" w:rsidRDefault="00DA0697" w:rsidP="00815C53">
            <w:pPr>
              <w:jc w:val="both"/>
              <w:rPr>
                <w:rStyle w:val="Buchtitel"/>
                <w:b w:val="0"/>
                <w:bCs w:val="0"/>
                <w:i w:val="0"/>
                <w:iCs w:val="0"/>
                <w:sz w:val="22"/>
                <w:szCs w:val="22"/>
                <w:highlight w:val="yellow"/>
              </w:rPr>
            </w:pPr>
            <w:r w:rsidRPr="00DA0697">
              <w:rPr>
                <w:rFonts w:ascii="Fira Sans Extra Condensed" w:hAnsi="Fira Sans Extra Condensed"/>
                <w:sz w:val="22"/>
                <w:szCs w:val="22"/>
              </w:rPr>
              <w:t xml:space="preserve">Dem Jobcenter liegt eine anonyme Anzeige vor, in der </w:t>
            </w:r>
            <w:r w:rsidR="00815C53">
              <w:rPr>
                <w:rFonts w:ascii="Fira Sans Extra Condensed" w:hAnsi="Fira Sans Extra Condensed"/>
                <w:sz w:val="22"/>
                <w:szCs w:val="22"/>
              </w:rPr>
              <w:t>mitgeteilt</w:t>
            </w:r>
            <w:r w:rsidRPr="00DA0697">
              <w:rPr>
                <w:rFonts w:ascii="Fira Sans Extra Condensed" w:hAnsi="Fira Sans Extra Condensed"/>
                <w:sz w:val="22"/>
                <w:szCs w:val="22"/>
              </w:rPr>
              <w:t xml:space="preserve"> wird, dass die Frau</w:t>
            </w:r>
            <w:r w:rsidR="00815C53">
              <w:rPr>
                <w:rFonts w:ascii="Fira Sans Extra Condensed" w:hAnsi="Fira Sans Extra Condensed"/>
                <w:sz w:val="22"/>
                <w:szCs w:val="22"/>
              </w:rPr>
              <w:t xml:space="preserve"> mehr arbeitet und</w:t>
            </w:r>
            <w:r w:rsidRPr="00DA0697">
              <w:rPr>
                <w:rFonts w:ascii="Fira Sans Extra Condensed" w:hAnsi="Fira Sans Extra Condensed"/>
                <w:sz w:val="22"/>
                <w:szCs w:val="22"/>
              </w:rPr>
              <w:t xml:space="preserve"> höhere Einkünfte erzielt als angegeben</w:t>
            </w:r>
            <w:r w:rsidR="00815C53">
              <w:rPr>
                <w:rFonts w:ascii="Fira Sans Extra Condensed" w:hAnsi="Fira Sans Extra Condensed"/>
                <w:sz w:val="22"/>
                <w:szCs w:val="22"/>
              </w:rPr>
              <w:t>. Da die Teilnehmerin alleinstehend ist und allein lebt, könnte sie mit einer sozialversicherungspflichtigen Tätigkeit ihre Existenz sichern und den Leistungsbezug nach SGB II beenden.</w:t>
            </w:r>
          </w:p>
          <w:p w14:paraId="0117B61D" w14:textId="77777777" w:rsidR="00CC3A44" w:rsidRPr="00815C53" w:rsidRDefault="00CC3A44" w:rsidP="00CC3A44">
            <w:pPr>
              <w:rPr>
                <w:rStyle w:val="Buchtitel"/>
                <w:b w:val="0"/>
                <w:bCs w:val="0"/>
                <w:i w:val="0"/>
                <w:iCs w:val="0"/>
                <w:sz w:val="22"/>
                <w:szCs w:val="22"/>
              </w:rPr>
            </w:pPr>
          </w:p>
          <w:p w14:paraId="0AA65DBB" w14:textId="0DBFBEC6" w:rsidR="00CC3A44" w:rsidRPr="00815C53" w:rsidRDefault="00815C53" w:rsidP="00CC3A44">
            <w:pPr>
              <w:rPr>
                <w:rStyle w:val="Buchtitel"/>
                <w:b w:val="0"/>
                <w:bCs w:val="0"/>
                <w:i w:val="0"/>
                <w:iCs w:val="0"/>
                <w:sz w:val="22"/>
                <w:szCs w:val="22"/>
              </w:rPr>
            </w:pPr>
            <w:r>
              <w:rPr>
                <w:rStyle w:val="Buchtitel"/>
                <w:b w:val="0"/>
                <w:bCs w:val="0"/>
                <w:i w:val="0"/>
                <w:iCs w:val="0"/>
                <w:sz w:val="22"/>
                <w:szCs w:val="22"/>
              </w:rPr>
              <w:t xml:space="preserve">Gehen Sie darauf ein, wie Sie </w:t>
            </w:r>
            <w:r w:rsidR="008D55E4">
              <w:rPr>
                <w:rStyle w:val="Buchtitel"/>
                <w:b w:val="0"/>
                <w:bCs w:val="0"/>
                <w:i w:val="0"/>
                <w:iCs w:val="0"/>
                <w:sz w:val="22"/>
                <w:szCs w:val="22"/>
              </w:rPr>
              <w:t xml:space="preserve">die Teilnehmerinnen im </w:t>
            </w:r>
            <w:proofErr w:type="spellStart"/>
            <w:r w:rsidR="008D55E4">
              <w:rPr>
                <w:rStyle w:val="Buchtitel"/>
                <w:b w:val="0"/>
                <w:bCs w:val="0"/>
                <w:i w:val="0"/>
                <w:iCs w:val="0"/>
                <w:sz w:val="22"/>
                <w:szCs w:val="22"/>
              </w:rPr>
              <w:t>Maßnahmeverlauf</w:t>
            </w:r>
            <w:proofErr w:type="spellEnd"/>
            <w:r w:rsidR="008D55E4">
              <w:rPr>
                <w:rStyle w:val="Buchtitel"/>
                <w:b w:val="0"/>
                <w:bCs w:val="0"/>
                <w:i w:val="0"/>
                <w:iCs w:val="0"/>
                <w:sz w:val="22"/>
                <w:szCs w:val="22"/>
              </w:rPr>
              <w:t xml:space="preserve"> exemplarisch begleiten und unterstützen</w:t>
            </w:r>
            <w:r w:rsidR="00F511B4">
              <w:rPr>
                <w:rStyle w:val="Buchtitel"/>
                <w:b w:val="0"/>
                <w:bCs w:val="0"/>
                <w:i w:val="0"/>
                <w:iCs w:val="0"/>
                <w:sz w:val="22"/>
                <w:szCs w:val="22"/>
              </w:rPr>
              <w:t xml:space="preserve">, </w:t>
            </w:r>
            <w:r w:rsidR="008D55E4" w:rsidRPr="008D55E4">
              <w:rPr>
                <w:rStyle w:val="Buchtitel"/>
                <w:b w:val="0"/>
                <w:bCs w:val="0"/>
                <w:i w:val="0"/>
                <w:iCs w:val="0"/>
                <w:sz w:val="22"/>
                <w:szCs w:val="22"/>
              </w:rPr>
              <w:t>eine</w:t>
            </w:r>
            <w:r w:rsidR="008D55E4">
              <w:rPr>
                <w:rStyle w:val="Buchtitel"/>
                <w:b w:val="0"/>
                <w:bCs w:val="0"/>
                <w:i w:val="0"/>
                <w:iCs w:val="0"/>
                <w:sz w:val="22"/>
                <w:szCs w:val="22"/>
              </w:rPr>
              <w:t xml:space="preserve"> Neuausrichtung herbeiführen</w:t>
            </w:r>
            <w:r w:rsidR="00F511B4">
              <w:rPr>
                <w:rStyle w:val="Buchtitel"/>
                <w:b w:val="0"/>
                <w:bCs w:val="0"/>
                <w:i w:val="0"/>
                <w:iCs w:val="0"/>
                <w:sz w:val="22"/>
                <w:szCs w:val="22"/>
              </w:rPr>
              <w:t xml:space="preserve"> und auf eine Integration auf dem ersten Arbeitsmarkt hinarbeiten bzw. realisieren</w:t>
            </w:r>
            <w:r w:rsidR="008D55E4">
              <w:rPr>
                <w:rStyle w:val="Buchtitel"/>
                <w:b w:val="0"/>
                <w:bCs w:val="0"/>
                <w:i w:val="0"/>
                <w:iCs w:val="0"/>
                <w:sz w:val="22"/>
                <w:szCs w:val="22"/>
              </w:rPr>
              <w:t>.</w:t>
            </w:r>
          </w:p>
          <w:p w14:paraId="2B667F90" w14:textId="0499FCDA" w:rsidR="00CC3A44" w:rsidRPr="00ED3E34" w:rsidRDefault="008D55E4" w:rsidP="00CC3A44">
            <w:pPr>
              <w:rPr>
                <w:rStyle w:val="Buchtitel"/>
                <w:b w:val="0"/>
                <w:bCs w:val="0"/>
                <w:i w:val="0"/>
                <w:iCs w:val="0"/>
                <w:sz w:val="22"/>
                <w:szCs w:val="22"/>
                <w:highlight w:val="yellow"/>
              </w:rPr>
            </w:pPr>
            <w:r w:rsidRPr="00815C53">
              <w:rPr>
                <w:rStyle w:val="Buchtitel"/>
                <w:b w:val="0"/>
                <w:bCs w:val="0"/>
                <w:i w:val="0"/>
                <w:iCs w:val="0"/>
                <w:sz w:val="22"/>
                <w:szCs w:val="22"/>
              </w:rPr>
              <w:t>Erläutern und begründen Sie anhand der o. a. Beispiele das von Ihnen jeweils gewählte methodische Vorgehen.</w:t>
            </w:r>
          </w:p>
          <w:p w14:paraId="16388CBC" w14:textId="77777777" w:rsidR="00CC3A44" w:rsidRPr="008D55E4" w:rsidRDefault="00CC3A44" w:rsidP="00CC3A44">
            <w:pPr>
              <w:rPr>
                <w:rStyle w:val="Buchtitel"/>
                <w:b w:val="0"/>
                <w:bCs w:val="0"/>
                <w:i w:val="0"/>
                <w:iCs w:val="0"/>
                <w:sz w:val="22"/>
                <w:szCs w:val="22"/>
              </w:rPr>
            </w:pPr>
          </w:p>
          <w:p w14:paraId="43FD79D3" w14:textId="0BC513F5" w:rsidR="0044149D" w:rsidRPr="00CC3A44" w:rsidRDefault="00CC3A44" w:rsidP="00CC3A44">
            <w:pPr>
              <w:rPr>
                <w:rFonts w:ascii="Fira Sans Extra Condensed" w:hAnsi="Fira Sans Extra Condensed"/>
                <w:spacing w:val="5"/>
              </w:rPr>
            </w:pPr>
            <w:r w:rsidRPr="008D55E4">
              <w:rPr>
                <w:rStyle w:val="Buchtitel"/>
                <w:b w:val="0"/>
                <w:bCs w:val="0"/>
                <w:i w:val="0"/>
                <w:iCs w:val="0"/>
                <w:sz w:val="22"/>
                <w:szCs w:val="22"/>
              </w:rPr>
              <w:t>In Ihren Erläuterungen sind die jeweils individuell durchzuführenden Fördermodule und Quersch</w:t>
            </w:r>
            <w:r w:rsidR="005E4BC3" w:rsidRPr="008D55E4">
              <w:rPr>
                <w:rStyle w:val="Buchtitel"/>
                <w:b w:val="0"/>
                <w:bCs w:val="0"/>
                <w:i w:val="0"/>
                <w:iCs w:val="0"/>
                <w:sz w:val="22"/>
                <w:szCs w:val="22"/>
              </w:rPr>
              <w:t>n</w:t>
            </w:r>
            <w:r w:rsidRPr="008D55E4">
              <w:rPr>
                <w:rStyle w:val="Buchtitel"/>
                <w:b w:val="0"/>
                <w:bCs w:val="0"/>
                <w:i w:val="0"/>
                <w:iCs w:val="0"/>
                <w:sz w:val="22"/>
                <w:szCs w:val="22"/>
              </w:rPr>
              <w:t xml:space="preserve">ittsaufgaben </w:t>
            </w:r>
            <w:r w:rsidR="00F511B4">
              <w:rPr>
                <w:rStyle w:val="Buchtitel"/>
                <w:b w:val="0"/>
                <w:bCs w:val="0"/>
                <w:i w:val="0"/>
                <w:iCs w:val="0"/>
                <w:sz w:val="22"/>
                <w:szCs w:val="22"/>
              </w:rPr>
              <w:t>(s. Teil B</w:t>
            </w:r>
            <w:r w:rsidR="00624DBE">
              <w:rPr>
                <w:rStyle w:val="Buchtitel"/>
                <w:b w:val="0"/>
                <w:bCs w:val="0"/>
                <w:i w:val="0"/>
                <w:iCs w:val="0"/>
                <w:sz w:val="22"/>
                <w:szCs w:val="22"/>
              </w:rPr>
              <w:t>.2</w:t>
            </w:r>
            <w:r w:rsidR="00F511B4">
              <w:rPr>
                <w:rStyle w:val="Buchtitel"/>
                <w:b w:val="0"/>
                <w:bCs w:val="0"/>
                <w:i w:val="0"/>
                <w:iCs w:val="0"/>
                <w:sz w:val="22"/>
                <w:szCs w:val="22"/>
              </w:rPr>
              <w:t xml:space="preserve">) </w:t>
            </w:r>
            <w:r w:rsidRPr="008D55E4">
              <w:rPr>
                <w:rStyle w:val="Buchtitel"/>
                <w:b w:val="0"/>
                <w:bCs w:val="0"/>
                <w:i w:val="0"/>
                <w:iCs w:val="0"/>
                <w:sz w:val="22"/>
                <w:szCs w:val="22"/>
              </w:rPr>
              <w:t>inhaltlich detailliert auszugestalten.</w:t>
            </w:r>
          </w:p>
        </w:tc>
        <w:tc>
          <w:tcPr>
            <w:tcW w:w="1418" w:type="dxa"/>
            <w:tcBorders>
              <w:bottom w:val="single" w:sz="4" w:space="0" w:color="auto"/>
            </w:tcBorders>
            <w:vAlign w:val="center"/>
          </w:tcPr>
          <w:p w14:paraId="6E377A9A" w14:textId="77777777" w:rsidR="0044149D" w:rsidRPr="00E30B82" w:rsidRDefault="0044149D" w:rsidP="00E237F2">
            <w:pPr>
              <w:jc w:val="center"/>
              <w:rPr>
                <w:rFonts w:ascii="Fira Sans Extra Condensed" w:hAnsi="Fira Sans Extra Condensed" w:cs="Arial"/>
                <w:sz w:val="22"/>
                <w:szCs w:val="22"/>
              </w:rPr>
            </w:pPr>
          </w:p>
        </w:tc>
        <w:tc>
          <w:tcPr>
            <w:tcW w:w="1417" w:type="dxa"/>
            <w:tcBorders>
              <w:bottom w:val="single" w:sz="4" w:space="0" w:color="auto"/>
            </w:tcBorders>
            <w:vAlign w:val="center"/>
          </w:tcPr>
          <w:p w14:paraId="616755D0" w14:textId="77777777" w:rsidR="0044149D" w:rsidRPr="00E30B82" w:rsidRDefault="0044149D" w:rsidP="00E237F2">
            <w:pPr>
              <w:jc w:val="center"/>
              <w:rPr>
                <w:rFonts w:ascii="Fira Sans Extra Condensed" w:hAnsi="Fira Sans Extra Condensed" w:cs="Arial"/>
                <w:sz w:val="22"/>
                <w:szCs w:val="22"/>
              </w:rPr>
            </w:pPr>
          </w:p>
        </w:tc>
        <w:tc>
          <w:tcPr>
            <w:tcW w:w="1418" w:type="dxa"/>
            <w:tcBorders>
              <w:bottom w:val="single" w:sz="4" w:space="0" w:color="auto"/>
            </w:tcBorders>
            <w:vAlign w:val="center"/>
          </w:tcPr>
          <w:p w14:paraId="5453EDBE" w14:textId="77777777" w:rsidR="0044149D" w:rsidRPr="00E30B82" w:rsidRDefault="0044149D" w:rsidP="00E237F2">
            <w:pPr>
              <w:jc w:val="center"/>
              <w:rPr>
                <w:rFonts w:ascii="Fira Sans Extra Condensed" w:hAnsi="Fira Sans Extra Condensed" w:cs="Arial"/>
                <w:sz w:val="22"/>
                <w:szCs w:val="22"/>
              </w:rPr>
            </w:pPr>
          </w:p>
        </w:tc>
        <w:tc>
          <w:tcPr>
            <w:tcW w:w="1417" w:type="dxa"/>
            <w:tcBorders>
              <w:bottom w:val="single" w:sz="4" w:space="0" w:color="auto"/>
            </w:tcBorders>
            <w:vAlign w:val="center"/>
          </w:tcPr>
          <w:p w14:paraId="32D4826B" w14:textId="77777777" w:rsidR="0044149D" w:rsidRPr="00E30B82" w:rsidRDefault="0044149D" w:rsidP="00E237F2">
            <w:pPr>
              <w:jc w:val="center"/>
              <w:rPr>
                <w:rFonts w:ascii="Fira Sans Extra Condensed" w:hAnsi="Fira Sans Extra Condensed" w:cs="Arial"/>
                <w:sz w:val="22"/>
                <w:szCs w:val="22"/>
              </w:rPr>
            </w:pPr>
          </w:p>
        </w:tc>
        <w:tc>
          <w:tcPr>
            <w:tcW w:w="992" w:type="dxa"/>
            <w:tcBorders>
              <w:bottom w:val="single" w:sz="4" w:space="0" w:color="auto"/>
            </w:tcBorders>
            <w:vAlign w:val="center"/>
          </w:tcPr>
          <w:p w14:paraId="1D9C0808" w14:textId="670AA4D3" w:rsidR="0044149D" w:rsidRDefault="00184A78" w:rsidP="00E237F2">
            <w:pPr>
              <w:jc w:val="center"/>
              <w:rPr>
                <w:rFonts w:ascii="Fira Sans Extra Condensed" w:hAnsi="Fira Sans Extra Condensed" w:cs="Arial"/>
                <w:sz w:val="22"/>
                <w:szCs w:val="22"/>
              </w:rPr>
            </w:pPr>
            <w:r>
              <w:rPr>
                <w:rFonts w:ascii="Fira Sans Extra Condensed" w:hAnsi="Fira Sans Extra Condensed" w:cs="Arial"/>
                <w:sz w:val="22"/>
                <w:szCs w:val="22"/>
              </w:rPr>
              <w:t>1</w:t>
            </w:r>
          </w:p>
        </w:tc>
        <w:tc>
          <w:tcPr>
            <w:tcW w:w="3232" w:type="dxa"/>
            <w:tcBorders>
              <w:bottom w:val="single" w:sz="4" w:space="0" w:color="auto"/>
            </w:tcBorders>
            <w:vAlign w:val="center"/>
          </w:tcPr>
          <w:p w14:paraId="05ECE77D" w14:textId="77777777" w:rsidR="0044149D" w:rsidRPr="00E30B82" w:rsidRDefault="0044149D" w:rsidP="00E237F2">
            <w:pPr>
              <w:jc w:val="both"/>
              <w:rPr>
                <w:rFonts w:ascii="Fira Sans Extra Condensed" w:hAnsi="Fira Sans Extra Condensed" w:cs="Arial"/>
                <w:sz w:val="22"/>
                <w:szCs w:val="22"/>
              </w:rPr>
            </w:pPr>
          </w:p>
        </w:tc>
      </w:tr>
    </w:tbl>
    <w:p w14:paraId="4A7024E4" w14:textId="77777777" w:rsidR="00E639BE" w:rsidRDefault="00E639BE">
      <w:r>
        <w:br w:type="page"/>
      </w:r>
    </w:p>
    <w:tbl>
      <w:tblPr>
        <w:tblW w:w="1573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5387"/>
        <w:gridCol w:w="1418"/>
        <w:gridCol w:w="1417"/>
        <w:gridCol w:w="1418"/>
        <w:gridCol w:w="1417"/>
        <w:gridCol w:w="992"/>
        <w:gridCol w:w="3232"/>
      </w:tblGrid>
      <w:tr w:rsidR="00E639BE" w:rsidRPr="00E30B82" w14:paraId="3DA5D0C5" w14:textId="77777777" w:rsidTr="003C24A1">
        <w:trPr>
          <w:trHeight w:val="269"/>
        </w:trPr>
        <w:tc>
          <w:tcPr>
            <w:tcW w:w="5841" w:type="dxa"/>
            <w:gridSpan w:val="2"/>
            <w:vMerge w:val="restart"/>
            <w:vAlign w:val="center"/>
          </w:tcPr>
          <w:p w14:paraId="2C6E1B8E" w14:textId="77777777" w:rsidR="00E639BE" w:rsidRPr="00AA092B" w:rsidRDefault="00E639BE" w:rsidP="003C24A1">
            <w:pPr>
              <w:jc w:val="both"/>
              <w:rPr>
                <w:rFonts w:ascii="Fira Sans Extra Condensed" w:hAnsi="Fira Sans Extra Condensed" w:cs="Arial"/>
                <w:b/>
                <w:bCs/>
                <w:color w:val="000000"/>
                <w:sz w:val="22"/>
                <w:szCs w:val="22"/>
              </w:rPr>
            </w:pPr>
            <w:r w:rsidRPr="00C92B4C">
              <w:rPr>
                <w:rFonts w:ascii="Fira Sans Extra Condensed" w:hAnsi="Fira Sans Extra Condensed" w:cs="Arial"/>
                <w:b/>
                <w:bCs/>
                <w:sz w:val="22"/>
                <w:szCs w:val="22"/>
              </w:rPr>
              <w:lastRenderedPageBreak/>
              <w:t>Wertungskriterium</w:t>
            </w:r>
          </w:p>
        </w:tc>
        <w:tc>
          <w:tcPr>
            <w:tcW w:w="5670" w:type="dxa"/>
            <w:gridSpan w:val="4"/>
            <w:tcBorders>
              <w:bottom w:val="single" w:sz="4" w:space="0" w:color="auto"/>
            </w:tcBorders>
            <w:vAlign w:val="center"/>
          </w:tcPr>
          <w:p w14:paraId="1723D108" w14:textId="77777777" w:rsidR="00E639BE" w:rsidRPr="00E30B82" w:rsidRDefault="00E639BE" w:rsidP="003C24A1">
            <w:pPr>
              <w:jc w:val="center"/>
              <w:rPr>
                <w:rFonts w:ascii="Fira Sans Extra Condensed" w:hAnsi="Fira Sans Extra Condensed" w:cs="Arial"/>
                <w:sz w:val="22"/>
                <w:szCs w:val="22"/>
              </w:rPr>
            </w:pPr>
            <w:r w:rsidRPr="00E30B82">
              <w:rPr>
                <w:rFonts w:ascii="Fira Sans Extra Condensed" w:hAnsi="Fira Sans Extra Condensed" w:cs="Arial"/>
                <w:b/>
                <w:sz w:val="22"/>
                <w:szCs w:val="22"/>
              </w:rPr>
              <w:t>Wertungspunkte</w:t>
            </w:r>
          </w:p>
        </w:tc>
        <w:tc>
          <w:tcPr>
            <w:tcW w:w="992" w:type="dxa"/>
            <w:vMerge w:val="restart"/>
            <w:vAlign w:val="center"/>
          </w:tcPr>
          <w:p w14:paraId="5416ED75" w14:textId="77777777" w:rsidR="00E639BE" w:rsidRDefault="00E639BE" w:rsidP="003C24A1">
            <w:pPr>
              <w:jc w:val="center"/>
              <w:rPr>
                <w:rFonts w:ascii="Fira Sans Extra Condensed" w:hAnsi="Fira Sans Extra Condensed" w:cs="Arial"/>
                <w:sz w:val="22"/>
                <w:szCs w:val="22"/>
              </w:rPr>
            </w:pPr>
            <w:r w:rsidRPr="00C92B4C">
              <w:rPr>
                <w:rFonts w:ascii="Fira Sans Extra Condensed" w:hAnsi="Fira Sans Extra Condensed" w:cs="Arial"/>
                <w:b/>
                <w:bCs/>
                <w:sz w:val="22"/>
                <w:szCs w:val="22"/>
              </w:rPr>
              <w:t>Relevanz-faktor</w:t>
            </w:r>
          </w:p>
        </w:tc>
        <w:tc>
          <w:tcPr>
            <w:tcW w:w="3232" w:type="dxa"/>
            <w:vMerge w:val="restart"/>
            <w:vAlign w:val="center"/>
          </w:tcPr>
          <w:p w14:paraId="0EA07B45" w14:textId="77777777" w:rsidR="00E639BE" w:rsidRPr="00E30B82" w:rsidRDefault="00E639BE" w:rsidP="003C24A1">
            <w:pPr>
              <w:jc w:val="both"/>
              <w:rPr>
                <w:rFonts w:ascii="Fira Sans Extra Condensed" w:hAnsi="Fira Sans Extra Condensed" w:cs="Arial"/>
                <w:sz w:val="22"/>
                <w:szCs w:val="22"/>
              </w:rPr>
            </w:pPr>
            <w:r w:rsidRPr="00C92B4C">
              <w:rPr>
                <w:rFonts w:ascii="Fira Sans Extra Condensed" w:hAnsi="Fira Sans Extra Condensed" w:cs="Arial"/>
                <w:b/>
                <w:bCs/>
                <w:sz w:val="22"/>
                <w:szCs w:val="22"/>
              </w:rPr>
              <w:t>Qualitätspunkte (Wertungspunkte x Relevanzfaktor)</w:t>
            </w:r>
          </w:p>
        </w:tc>
      </w:tr>
      <w:tr w:rsidR="00E639BE" w:rsidRPr="00E30B82" w14:paraId="61EF525F" w14:textId="77777777" w:rsidTr="003C24A1">
        <w:trPr>
          <w:trHeight w:val="275"/>
        </w:trPr>
        <w:tc>
          <w:tcPr>
            <w:tcW w:w="5841" w:type="dxa"/>
            <w:gridSpan w:val="2"/>
            <w:vMerge/>
            <w:tcBorders>
              <w:bottom w:val="single" w:sz="4" w:space="0" w:color="auto"/>
            </w:tcBorders>
            <w:vAlign w:val="center"/>
          </w:tcPr>
          <w:p w14:paraId="1D46F314" w14:textId="77777777" w:rsidR="00E639BE" w:rsidRPr="00C92B4C" w:rsidRDefault="00E639BE" w:rsidP="003C24A1">
            <w:pPr>
              <w:jc w:val="both"/>
              <w:rPr>
                <w:rFonts w:ascii="Fira Sans Extra Condensed" w:hAnsi="Fira Sans Extra Condensed" w:cs="Arial"/>
                <w:b/>
                <w:bCs/>
                <w:sz w:val="22"/>
                <w:szCs w:val="22"/>
              </w:rPr>
            </w:pPr>
          </w:p>
        </w:tc>
        <w:tc>
          <w:tcPr>
            <w:tcW w:w="1418" w:type="dxa"/>
            <w:tcBorders>
              <w:bottom w:val="single" w:sz="4" w:space="0" w:color="auto"/>
            </w:tcBorders>
            <w:vAlign w:val="center"/>
          </w:tcPr>
          <w:p w14:paraId="45E8141E" w14:textId="77777777" w:rsidR="00E639BE" w:rsidRPr="00102D40" w:rsidRDefault="00E639BE" w:rsidP="003C24A1">
            <w:pPr>
              <w:jc w:val="center"/>
              <w:rPr>
                <w:rFonts w:ascii="Fira Sans Extra Condensed" w:hAnsi="Fira Sans Extra Condensed" w:cs="Arial"/>
                <w:b/>
                <w:sz w:val="22"/>
                <w:szCs w:val="22"/>
              </w:rPr>
            </w:pPr>
            <w:r w:rsidRPr="00102D40">
              <w:rPr>
                <w:rFonts w:ascii="Fira Sans Extra Condensed" w:hAnsi="Fira Sans Extra Condensed" w:cs="Arial"/>
                <w:b/>
                <w:sz w:val="22"/>
                <w:szCs w:val="22"/>
              </w:rPr>
              <w:t>0</w:t>
            </w:r>
          </w:p>
        </w:tc>
        <w:tc>
          <w:tcPr>
            <w:tcW w:w="1417" w:type="dxa"/>
            <w:tcBorders>
              <w:bottom w:val="single" w:sz="4" w:space="0" w:color="auto"/>
            </w:tcBorders>
            <w:vAlign w:val="center"/>
          </w:tcPr>
          <w:p w14:paraId="7358922B" w14:textId="77777777" w:rsidR="00E639BE" w:rsidRPr="00102D40" w:rsidRDefault="00E639BE" w:rsidP="003C24A1">
            <w:pPr>
              <w:jc w:val="center"/>
              <w:rPr>
                <w:rFonts w:ascii="Fira Sans Extra Condensed" w:hAnsi="Fira Sans Extra Condensed" w:cs="Arial"/>
                <w:b/>
                <w:sz w:val="22"/>
                <w:szCs w:val="22"/>
              </w:rPr>
            </w:pPr>
            <w:r w:rsidRPr="00102D40">
              <w:rPr>
                <w:rFonts w:ascii="Fira Sans Extra Condensed" w:hAnsi="Fira Sans Extra Condensed" w:cs="Arial"/>
                <w:b/>
                <w:sz w:val="22"/>
                <w:szCs w:val="22"/>
              </w:rPr>
              <w:t>1</w:t>
            </w:r>
          </w:p>
        </w:tc>
        <w:tc>
          <w:tcPr>
            <w:tcW w:w="1418" w:type="dxa"/>
            <w:tcBorders>
              <w:bottom w:val="single" w:sz="4" w:space="0" w:color="auto"/>
            </w:tcBorders>
            <w:vAlign w:val="center"/>
          </w:tcPr>
          <w:p w14:paraId="27EC8292" w14:textId="77777777" w:rsidR="00E639BE" w:rsidRPr="00102D40" w:rsidRDefault="00E639BE" w:rsidP="003C24A1">
            <w:pPr>
              <w:jc w:val="center"/>
              <w:rPr>
                <w:rFonts w:ascii="Fira Sans Extra Condensed" w:hAnsi="Fira Sans Extra Condensed" w:cs="Arial"/>
                <w:b/>
                <w:sz w:val="22"/>
                <w:szCs w:val="22"/>
              </w:rPr>
            </w:pPr>
            <w:r w:rsidRPr="00102D40">
              <w:rPr>
                <w:rFonts w:ascii="Fira Sans Extra Condensed" w:hAnsi="Fira Sans Extra Condensed" w:cs="Arial"/>
                <w:b/>
                <w:sz w:val="22"/>
                <w:szCs w:val="22"/>
              </w:rPr>
              <w:t>2</w:t>
            </w:r>
          </w:p>
        </w:tc>
        <w:tc>
          <w:tcPr>
            <w:tcW w:w="1417" w:type="dxa"/>
            <w:tcBorders>
              <w:bottom w:val="single" w:sz="4" w:space="0" w:color="auto"/>
            </w:tcBorders>
            <w:vAlign w:val="center"/>
          </w:tcPr>
          <w:p w14:paraId="3759D3C3" w14:textId="77777777" w:rsidR="00E639BE" w:rsidRPr="00102D40" w:rsidRDefault="00E639BE" w:rsidP="003C24A1">
            <w:pPr>
              <w:jc w:val="center"/>
              <w:rPr>
                <w:rFonts w:ascii="Fira Sans Extra Condensed" w:hAnsi="Fira Sans Extra Condensed" w:cs="Arial"/>
                <w:b/>
                <w:sz w:val="22"/>
                <w:szCs w:val="22"/>
              </w:rPr>
            </w:pPr>
            <w:r w:rsidRPr="00102D40">
              <w:rPr>
                <w:rFonts w:ascii="Fira Sans Extra Condensed" w:hAnsi="Fira Sans Extra Condensed" w:cs="Arial"/>
                <w:b/>
                <w:sz w:val="22"/>
                <w:szCs w:val="22"/>
              </w:rPr>
              <w:t>3</w:t>
            </w:r>
          </w:p>
        </w:tc>
        <w:tc>
          <w:tcPr>
            <w:tcW w:w="992" w:type="dxa"/>
            <w:vMerge/>
            <w:tcBorders>
              <w:bottom w:val="single" w:sz="4" w:space="0" w:color="auto"/>
            </w:tcBorders>
            <w:vAlign w:val="center"/>
          </w:tcPr>
          <w:p w14:paraId="0C1DA693" w14:textId="77777777" w:rsidR="00E639BE" w:rsidRPr="00C92B4C" w:rsidRDefault="00E639BE" w:rsidP="003C24A1">
            <w:pPr>
              <w:jc w:val="center"/>
              <w:rPr>
                <w:rFonts w:ascii="Fira Sans Extra Condensed" w:hAnsi="Fira Sans Extra Condensed" w:cs="Arial"/>
                <w:b/>
                <w:bCs/>
                <w:sz w:val="22"/>
                <w:szCs w:val="22"/>
              </w:rPr>
            </w:pPr>
          </w:p>
        </w:tc>
        <w:tc>
          <w:tcPr>
            <w:tcW w:w="3232" w:type="dxa"/>
            <w:vMerge/>
            <w:tcBorders>
              <w:bottom w:val="single" w:sz="4" w:space="0" w:color="auto"/>
            </w:tcBorders>
          </w:tcPr>
          <w:p w14:paraId="688C1ADC" w14:textId="77777777" w:rsidR="00E639BE" w:rsidRPr="00C92B4C" w:rsidRDefault="00E639BE" w:rsidP="003C24A1">
            <w:pPr>
              <w:jc w:val="both"/>
              <w:rPr>
                <w:rFonts w:ascii="Fira Sans Extra Condensed" w:hAnsi="Fira Sans Extra Condensed" w:cs="Arial"/>
                <w:b/>
                <w:bCs/>
                <w:sz w:val="22"/>
                <w:szCs w:val="22"/>
              </w:rPr>
            </w:pPr>
          </w:p>
        </w:tc>
      </w:tr>
      <w:tr w:rsidR="0044149D" w:rsidRPr="00E30B82" w14:paraId="07D8F5FB" w14:textId="77777777" w:rsidTr="004E13EE">
        <w:trPr>
          <w:trHeight w:val="420"/>
        </w:trPr>
        <w:tc>
          <w:tcPr>
            <w:tcW w:w="454" w:type="dxa"/>
            <w:tcBorders>
              <w:bottom w:val="single" w:sz="4" w:space="0" w:color="auto"/>
            </w:tcBorders>
            <w:vAlign w:val="center"/>
          </w:tcPr>
          <w:p w14:paraId="04638332" w14:textId="6A89FB07" w:rsidR="0044149D" w:rsidRDefault="0044149D" w:rsidP="00E237F2">
            <w:pPr>
              <w:jc w:val="both"/>
              <w:rPr>
                <w:rFonts w:ascii="Fira Sans Extra Condensed" w:hAnsi="Fira Sans Extra Condensed" w:cs="Arial"/>
                <w:sz w:val="22"/>
                <w:szCs w:val="22"/>
              </w:rPr>
            </w:pPr>
            <w:r>
              <w:rPr>
                <w:rFonts w:ascii="Fira Sans Extra Condensed" w:hAnsi="Fira Sans Extra Condensed" w:cs="Arial"/>
                <w:sz w:val="22"/>
                <w:szCs w:val="22"/>
              </w:rPr>
              <w:t>3</w:t>
            </w:r>
          </w:p>
        </w:tc>
        <w:tc>
          <w:tcPr>
            <w:tcW w:w="5387" w:type="dxa"/>
            <w:tcBorders>
              <w:bottom w:val="single" w:sz="4" w:space="0" w:color="auto"/>
            </w:tcBorders>
            <w:vAlign w:val="center"/>
          </w:tcPr>
          <w:p w14:paraId="78ACC770" w14:textId="77777777" w:rsidR="0044149D" w:rsidRPr="004100E7" w:rsidRDefault="0044149D" w:rsidP="00E237F2">
            <w:pPr>
              <w:jc w:val="both"/>
              <w:rPr>
                <w:rFonts w:ascii="Fira Sans Extra Condensed" w:hAnsi="Fira Sans Extra Condensed" w:cs="Arial"/>
                <w:b/>
                <w:bCs/>
                <w:color w:val="000000"/>
                <w:sz w:val="22"/>
                <w:szCs w:val="22"/>
              </w:rPr>
            </w:pPr>
            <w:r>
              <w:rPr>
                <w:rFonts w:ascii="Fira Sans Extra Condensed" w:hAnsi="Fira Sans Extra Condensed" w:cs="Arial"/>
                <w:b/>
                <w:bCs/>
                <w:color w:val="000000"/>
                <w:sz w:val="22"/>
                <w:szCs w:val="22"/>
              </w:rPr>
              <w:t>Personal</w:t>
            </w:r>
          </w:p>
        </w:tc>
        <w:tc>
          <w:tcPr>
            <w:tcW w:w="1418" w:type="dxa"/>
            <w:tcBorders>
              <w:bottom w:val="single" w:sz="4" w:space="0" w:color="auto"/>
              <w:right w:val="nil"/>
            </w:tcBorders>
            <w:vAlign w:val="center"/>
          </w:tcPr>
          <w:p w14:paraId="176C0F52" w14:textId="77777777" w:rsidR="0044149D" w:rsidRPr="00E30B82" w:rsidRDefault="0044149D" w:rsidP="00E237F2">
            <w:pPr>
              <w:jc w:val="center"/>
              <w:rPr>
                <w:rFonts w:ascii="Fira Sans Extra Condensed" w:hAnsi="Fira Sans Extra Condensed" w:cs="Arial"/>
                <w:sz w:val="22"/>
                <w:szCs w:val="22"/>
              </w:rPr>
            </w:pPr>
          </w:p>
        </w:tc>
        <w:tc>
          <w:tcPr>
            <w:tcW w:w="1417" w:type="dxa"/>
            <w:tcBorders>
              <w:left w:val="nil"/>
              <w:bottom w:val="single" w:sz="4" w:space="0" w:color="auto"/>
              <w:right w:val="nil"/>
            </w:tcBorders>
            <w:vAlign w:val="center"/>
          </w:tcPr>
          <w:p w14:paraId="27948B8A" w14:textId="77777777" w:rsidR="0044149D" w:rsidRPr="00E30B82" w:rsidRDefault="0044149D" w:rsidP="00E237F2">
            <w:pPr>
              <w:jc w:val="center"/>
              <w:rPr>
                <w:rFonts w:ascii="Fira Sans Extra Condensed" w:hAnsi="Fira Sans Extra Condensed" w:cs="Arial"/>
                <w:sz w:val="22"/>
                <w:szCs w:val="22"/>
              </w:rPr>
            </w:pPr>
          </w:p>
        </w:tc>
        <w:tc>
          <w:tcPr>
            <w:tcW w:w="1418" w:type="dxa"/>
            <w:tcBorders>
              <w:left w:val="nil"/>
              <w:bottom w:val="single" w:sz="4" w:space="0" w:color="auto"/>
              <w:right w:val="nil"/>
            </w:tcBorders>
            <w:vAlign w:val="center"/>
          </w:tcPr>
          <w:p w14:paraId="08BA034E" w14:textId="77777777" w:rsidR="0044149D" w:rsidRPr="00E30B82" w:rsidRDefault="0044149D" w:rsidP="00E237F2">
            <w:pPr>
              <w:jc w:val="center"/>
              <w:rPr>
                <w:rFonts w:ascii="Fira Sans Extra Condensed" w:hAnsi="Fira Sans Extra Condensed" w:cs="Arial"/>
                <w:sz w:val="22"/>
                <w:szCs w:val="22"/>
              </w:rPr>
            </w:pPr>
          </w:p>
        </w:tc>
        <w:tc>
          <w:tcPr>
            <w:tcW w:w="1417" w:type="dxa"/>
            <w:tcBorders>
              <w:left w:val="nil"/>
              <w:bottom w:val="single" w:sz="4" w:space="0" w:color="auto"/>
              <w:right w:val="nil"/>
            </w:tcBorders>
            <w:vAlign w:val="center"/>
          </w:tcPr>
          <w:p w14:paraId="631D7677" w14:textId="77777777" w:rsidR="0044149D" w:rsidRPr="00E30B82" w:rsidRDefault="0044149D" w:rsidP="00E237F2">
            <w:pPr>
              <w:jc w:val="center"/>
              <w:rPr>
                <w:rFonts w:ascii="Fira Sans Extra Condensed" w:hAnsi="Fira Sans Extra Condensed" w:cs="Arial"/>
                <w:sz w:val="22"/>
                <w:szCs w:val="22"/>
              </w:rPr>
            </w:pPr>
          </w:p>
        </w:tc>
        <w:tc>
          <w:tcPr>
            <w:tcW w:w="992" w:type="dxa"/>
            <w:tcBorders>
              <w:left w:val="nil"/>
              <w:bottom w:val="single" w:sz="4" w:space="0" w:color="auto"/>
              <w:right w:val="nil"/>
            </w:tcBorders>
            <w:vAlign w:val="center"/>
          </w:tcPr>
          <w:p w14:paraId="7C5696BB" w14:textId="77777777" w:rsidR="0044149D" w:rsidRDefault="0044149D" w:rsidP="00E237F2">
            <w:pPr>
              <w:jc w:val="center"/>
              <w:rPr>
                <w:rFonts w:ascii="Fira Sans Extra Condensed" w:hAnsi="Fira Sans Extra Condensed" w:cs="Arial"/>
                <w:sz w:val="22"/>
                <w:szCs w:val="22"/>
              </w:rPr>
            </w:pPr>
          </w:p>
        </w:tc>
        <w:tc>
          <w:tcPr>
            <w:tcW w:w="3232" w:type="dxa"/>
            <w:tcBorders>
              <w:left w:val="nil"/>
              <w:bottom w:val="single" w:sz="4" w:space="0" w:color="auto"/>
            </w:tcBorders>
            <w:vAlign w:val="center"/>
          </w:tcPr>
          <w:p w14:paraId="20E18C88" w14:textId="77777777" w:rsidR="0044149D" w:rsidRPr="00E30B82" w:rsidRDefault="0044149D" w:rsidP="00E237F2">
            <w:pPr>
              <w:jc w:val="both"/>
              <w:rPr>
                <w:rFonts w:ascii="Fira Sans Extra Condensed" w:hAnsi="Fira Sans Extra Condensed" w:cs="Arial"/>
                <w:sz w:val="22"/>
                <w:szCs w:val="22"/>
              </w:rPr>
            </w:pPr>
          </w:p>
        </w:tc>
      </w:tr>
      <w:tr w:rsidR="0044149D" w:rsidRPr="00E30B82" w14:paraId="4A3ED269" w14:textId="77777777" w:rsidTr="00E237F2">
        <w:trPr>
          <w:trHeight w:val="567"/>
        </w:trPr>
        <w:tc>
          <w:tcPr>
            <w:tcW w:w="454" w:type="dxa"/>
            <w:tcBorders>
              <w:bottom w:val="single" w:sz="4" w:space="0" w:color="auto"/>
            </w:tcBorders>
            <w:vAlign w:val="center"/>
          </w:tcPr>
          <w:p w14:paraId="296156FB" w14:textId="77777777" w:rsidR="0044149D" w:rsidRDefault="0044149D" w:rsidP="00E237F2">
            <w:pPr>
              <w:jc w:val="both"/>
              <w:rPr>
                <w:rFonts w:ascii="Fira Sans Extra Condensed" w:hAnsi="Fira Sans Extra Condensed" w:cs="Arial"/>
                <w:sz w:val="22"/>
                <w:szCs w:val="22"/>
              </w:rPr>
            </w:pPr>
            <w:r>
              <w:rPr>
                <w:rFonts w:ascii="Fira Sans Extra Condensed" w:hAnsi="Fira Sans Extra Condensed" w:cs="Arial"/>
                <w:sz w:val="22"/>
                <w:szCs w:val="22"/>
              </w:rPr>
              <w:t>3.1</w:t>
            </w:r>
          </w:p>
        </w:tc>
        <w:tc>
          <w:tcPr>
            <w:tcW w:w="5387" w:type="dxa"/>
            <w:tcBorders>
              <w:bottom w:val="single" w:sz="4" w:space="0" w:color="auto"/>
            </w:tcBorders>
            <w:vAlign w:val="center"/>
          </w:tcPr>
          <w:p w14:paraId="1652A8E3" w14:textId="77777777" w:rsidR="0044149D" w:rsidRDefault="0044149D" w:rsidP="00E237F2">
            <w:pPr>
              <w:jc w:val="both"/>
              <w:rPr>
                <w:rFonts w:ascii="Fira Sans Extra Condensed" w:hAnsi="Fira Sans Extra Condensed" w:cs="Arial"/>
                <w:b/>
                <w:bCs/>
                <w:color w:val="000000"/>
                <w:sz w:val="22"/>
                <w:szCs w:val="22"/>
              </w:rPr>
            </w:pPr>
            <w:r w:rsidRPr="004100E7">
              <w:rPr>
                <w:rFonts w:ascii="Fira Sans Extra Condensed" w:hAnsi="Fira Sans Extra Condensed" w:cs="Arial"/>
                <w:b/>
                <w:bCs/>
                <w:color w:val="000000"/>
                <w:sz w:val="22"/>
                <w:szCs w:val="22"/>
              </w:rPr>
              <w:t>Personaleinsatz im Hinblick auf die Gesamtstrategie</w:t>
            </w:r>
          </w:p>
          <w:p w14:paraId="7C25CDCD" w14:textId="77777777" w:rsidR="0044149D" w:rsidRDefault="0044149D" w:rsidP="00E237F2">
            <w:pPr>
              <w:jc w:val="both"/>
              <w:rPr>
                <w:rFonts w:ascii="Fira Sans Extra Condensed" w:hAnsi="Fira Sans Extra Condensed" w:cs="Arial"/>
                <w:sz w:val="22"/>
                <w:szCs w:val="22"/>
              </w:rPr>
            </w:pPr>
            <w:r>
              <w:rPr>
                <w:rFonts w:ascii="Fira Sans Extra Condensed" w:hAnsi="Fira Sans Extra Condensed" w:cs="Arial"/>
                <w:sz w:val="22"/>
                <w:szCs w:val="22"/>
              </w:rPr>
              <w:t>Darzustellen ist die Schlüssigkeit des Personaleinsatzes im Hinblick auf die Gesamtstrategie.</w:t>
            </w:r>
          </w:p>
          <w:p w14:paraId="51551A4C" w14:textId="10F0489E" w:rsidR="0044149D" w:rsidRDefault="0044149D" w:rsidP="00E237F2">
            <w:pPr>
              <w:jc w:val="both"/>
              <w:rPr>
                <w:rFonts w:ascii="Fira Sans Extra Condensed" w:hAnsi="Fira Sans Extra Condensed" w:cs="Arial"/>
                <w:sz w:val="22"/>
                <w:szCs w:val="22"/>
              </w:rPr>
            </w:pPr>
            <w:r>
              <w:rPr>
                <w:rFonts w:ascii="Fira Sans Extra Condensed" w:hAnsi="Fira Sans Extra Condensed" w:cs="Arial"/>
                <w:sz w:val="22"/>
                <w:szCs w:val="22"/>
              </w:rPr>
              <w:t xml:space="preserve">Beschreiben Sie den vorgesehenen Personaleinsatz in der Maßnahme differenziert nach den vorgesehenen Funktionen. </w:t>
            </w:r>
            <w:r w:rsidRPr="0021543E">
              <w:rPr>
                <w:rFonts w:ascii="Fira Sans Extra Condensed" w:hAnsi="Fira Sans Extra Condensed" w:cs="Arial"/>
                <w:sz w:val="22"/>
                <w:szCs w:val="22"/>
              </w:rPr>
              <w:t xml:space="preserve">Beschreiben Sie, wie Sie die Betreuung von Teilnehmenden mit </w:t>
            </w:r>
            <w:r w:rsidR="0021543E" w:rsidRPr="0021543E">
              <w:rPr>
                <w:rFonts w:ascii="Fira Sans Extra Condensed" w:hAnsi="Fira Sans Extra Condensed" w:cs="Arial"/>
                <w:sz w:val="22"/>
                <w:szCs w:val="22"/>
              </w:rPr>
              <w:t xml:space="preserve">eventuell </w:t>
            </w:r>
            <w:r w:rsidRPr="0021543E">
              <w:rPr>
                <w:rFonts w:ascii="Fira Sans Extra Condensed" w:hAnsi="Fira Sans Extra Condensed" w:cs="Arial"/>
                <w:sz w:val="22"/>
                <w:szCs w:val="22"/>
              </w:rPr>
              <w:t>geringe</w:t>
            </w:r>
            <w:r w:rsidR="0021543E" w:rsidRPr="0021543E">
              <w:rPr>
                <w:rFonts w:ascii="Fira Sans Extra Condensed" w:hAnsi="Fira Sans Extra Condensed" w:cs="Arial"/>
                <w:sz w:val="22"/>
                <w:szCs w:val="22"/>
              </w:rPr>
              <w:t>re</w:t>
            </w:r>
            <w:r w:rsidRPr="0021543E">
              <w:rPr>
                <w:rFonts w:ascii="Fira Sans Extra Condensed" w:hAnsi="Fira Sans Extra Condensed" w:cs="Arial"/>
                <w:sz w:val="22"/>
                <w:szCs w:val="22"/>
              </w:rPr>
              <w:t>n Deutschkenntnissen</w:t>
            </w:r>
            <w:r w:rsidR="0021543E" w:rsidRPr="0021543E">
              <w:rPr>
                <w:rFonts w:ascii="Fira Sans Extra Condensed" w:hAnsi="Fira Sans Extra Condensed" w:cs="Arial"/>
                <w:sz w:val="22"/>
                <w:szCs w:val="22"/>
              </w:rPr>
              <w:t xml:space="preserve"> (ab A2 Niveau)</w:t>
            </w:r>
            <w:r w:rsidRPr="0021543E">
              <w:rPr>
                <w:rFonts w:ascii="Fira Sans Extra Condensed" w:hAnsi="Fira Sans Extra Condensed" w:cs="Arial"/>
                <w:sz w:val="22"/>
                <w:szCs w:val="22"/>
              </w:rPr>
              <w:t xml:space="preserve"> personell sicherstellen (Kommunikation bzw. Verständigung).</w:t>
            </w:r>
          </w:p>
          <w:p w14:paraId="48DEB3F2" w14:textId="77777777" w:rsidR="0044149D" w:rsidRPr="00291442" w:rsidRDefault="0044149D" w:rsidP="00E237F2">
            <w:pPr>
              <w:spacing w:before="120"/>
              <w:jc w:val="both"/>
              <w:rPr>
                <w:rFonts w:ascii="Fira Sans Extra Condensed" w:hAnsi="Fira Sans Extra Condensed" w:cs="Arial"/>
                <w:b/>
                <w:bCs/>
                <w:color w:val="000000"/>
                <w:sz w:val="22"/>
                <w:szCs w:val="22"/>
              </w:rPr>
            </w:pPr>
            <w:r>
              <w:rPr>
                <w:rFonts w:ascii="Fira Sans Extra Condensed" w:hAnsi="Fira Sans Extra Condensed" w:cs="Arial"/>
                <w:sz w:val="22"/>
                <w:szCs w:val="22"/>
              </w:rPr>
              <w:t>Stellen Sie das Zusammenwirken des eingesetzten Personals in der Maßnahme dar.</w:t>
            </w:r>
          </w:p>
        </w:tc>
        <w:tc>
          <w:tcPr>
            <w:tcW w:w="1418" w:type="dxa"/>
            <w:tcBorders>
              <w:bottom w:val="single" w:sz="4" w:space="0" w:color="auto"/>
            </w:tcBorders>
            <w:vAlign w:val="center"/>
          </w:tcPr>
          <w:p w14:paraId="22AA18B1" w14:textId="77777777" w:rsidR="0044149D" w:rsidRPr="00E30B82" w:rsidRDefault="0044149D" w:rsidP="00E237F2">
            <w:pPr>
              <w:jc w:val="center"/>
              <w:rPr>
                <w:rFonts w:ascii="Fira Sans Extra Condensed" w:hAnsi="Fira Sans Extra Condensed" w:cs="Arial"/>
                <w:sz w:val="22"/>
                <w:szCs w:val="22"/>
              </w:rPr>
            </w:pPr>
          </w:p>
        </w:tc>
        <w:tc>
          <w:tcPr>
            <w:tcW w:w="1417" w:type="dxa"/>
            <w:tcBorders>
              <w:bottom w:val="single" w:sz="4" w:space="0" w:color="auto"/>
            </w:tcBorders>
            <w:vAlign w:val="center"/>
          </w:tcPr>
          <w:p w14:paraId="7282069B" w14:textId="77777777" w:rsidR="0044149D" w:rsidRPr="00E30B82" w:rsidRDefault="0044149D" w:rsidP="00E237F2">
            <w:pPr>
              <w:jc w:val="center"/>
              <w:rPr>
                <w:rFonts w:ascii="Fira Sans Extra Condensed" w:hAnsi="Fira Sans Extra Condensed" w:cs="Arial"/>
                <w:sz w:val="22"/>
                <w:szCs w:val="22"/>
              </w:rPr>
            </w:pPr>
          </w:p>
        </w:tc>
        <w:tc>
          <w:tcPr>
            <w:tcW w:w="1418" w:type="dxa"/>
            <w:tcBorders>
              <w:bottom w:val="single" w:sz="4" w:space="0" w:color="auto"/>
            </w:tcBorders>
            <w:vAlign w:val="center"/>
          </w:tcPr>
          <w:p w14:paraId="01444D04" w14:textId="77777777" w:rsidR="0044149D" w:rsidRPr="00E30B82" w:rsidRDefault="0044149D" w:rsidP="00E237F2">
            <w:pPr>
              <w:jc w:val="center"/>
              <w:rPr>
                <w:rFonts w:ascii="Fira Sans Extra Condensed" w:hAnsi="Fira Sans Extra Condensed" w:cs="Arial"/>
                <w:sz w:val="22"/>
                <w:szCs w:val="22"/>
              </w:rPr>
            </w:pPr>
          </w:p>
        </w:tc>
        <w:tc>
          <w:tcPr>
            <w:tcW w:w="1417" w:type="dxa"/>
            <w:tcBorders>
              <w:bottom w:val="single" w:sz="4" w:space="0" w:color="auto"/>
            </w:tcBorders>
            <w:vAlign w:val="center"/>
          </w:tcPr>
          <w:p w14:paraId="344B4ABA" w14:textId="77777777" w:rsidR="0044149D" w:rsidRPr="00E30B82" w:rsidRDefault="0044149D" w:rsidP="00E237F2">
            <w:pPr>
              <w:jc w:val="center"/>
              <w:rPr>
                <w:rFonts w:ascii="Fira Sans Extra Condensed" w:hAnsi="Fira Sans Extra Condensed" w:cs="Arial"/>
                <w:sz w:val="22"/>
                <w:szCs w:val="22"/>
              </w:rPr>
            </w:pPr>
          </w:p>
        </w:tc>
        <w:tc>
          <w:tcPr>
            <w:tcW w:w="992" w:type="dxa"/>
            <w:tcBorders>
              <w:bottom w:val="single" w:sz="4" w:space="0" w:color="auto"/>
            </w:tcBorders>
            <w:vAlign w:val="center"/>
          </w:tcPr>
          <w:p w14:paraId="477E84DB" w14:textId="6DB59062" w:rsidR="0044149D" w:rsidRDefault="00CB7FC2" w:rsidP="00E237F2">
            <w:pPr>
              <w:jc w:val="center"/>
              <w:rPr>
                <w:rFonts w:ascii="Fira Sans Extra Condensed" w:hAnsi="Fira Sans Extra Condensed" w:cs="Arial"/>
                <w:sz w:val="22"/>
                <w:szCs w:val="22"/>
              </w:rPr>
            </w:pPr>
            <w:r>
              <w:rPr>
                <w:rFonts w:ascii="Fira Sans Extra Condensed" w:hAnsi="Fira Sans Extra Condensed" w:cs="Arial"/>
                <w:sz w:val="22"/>
                <w:szCs w:val="22"/>
              </w:rPr>
              <w:t>2</w:t>
            </w:r>
          </w:p>
        </w:tc>
        <w:tc>
          <w:tcPr>
            <w:tcW w:w="3232" w:type="dxa"/>
            <w:tcBorders>
              <w:bottom w:val="single" w:sz="4" w:space="0" w:color="auto"/>
            </w:tcBorders>
            <w:vAlign w:val="center"/>
          </w:tcPr>
          <w:p w14:paraId="5BBBAF3E" w14:textId="77777777" w:rsidR="0044149D" w:rsidRPr="00E30B82" w:rsidRDefault="0044149D" w:rsidP="00E237F2">
            <w:pPr>
              <w:jc w:val="both"/>
              <w:rPr>
                <w:rFonts w:ascii="Fira Sans Extra Condensed" w:hAnsi="Fira Sans Extra Condensed" w:cs="Arial"/>
                <w:sz w:val="22"/>
                <w:szCs w:val="22"/>
              </w:rPr>
            </w:pPr>
          </w:p>
        </w:tc>
      </w:tr>
      <w:tr w:rsidR="0044149D" w:rsidRPr="00E30B82" w14:paraId="678D5AAB" w14:textId="77777777" w:rsidTr="00E237F2">
        <w:trPr>
          <w:trHeight w:val="567"/>
        </w:trPr>
        <w:tc>
          <w:tcPr>
            <w:tcW w:w="5841" w:type="dxa"/>
            <w:gridSpan w:val="2"/>
            <w:tcBorders>
              <w:bottom w:val="single" w:sz="4" w:space="0" w:color="auto"/>
            </w:tcBorders>
            <w:vAlign w:val="center"/>
          </w:tcPr>
          <w:p w14:paraId="671AEDC5" w14:textId="77777777" w:rsidR="0044149D" w:rsidRPr="00E30B82" w:rsidRDefault="0044149D" w:rsidP="00E237F2">
            <w:pPr>
              <w:jc w:val="both"/>
              <w:rPr>
                <w:rFonts w:ascii="Fira Sans Extra Condensed" w:hAnsi="Fira Sans Extra Condensed" w:cs="Arial"/>
                <w:b/>
                <w:sz w:val="22"/>
                <w:szCs w:val="22"/>
              </w:rPr>
            </w:pPr>
            <w:r>
              <w:rPr>
                <w:rFonts w:ascii="Fira Sans Extra Condensed" w:hAnsi="Fira Sans Extra Condensed" w:cs="Arial"/>
                <w:b/>
                <w:sz w:val="22"/>
                <w:szCs w:val="22"/>
              </w:rPr>
              <w:t>Gesamtsumme der Qualitätspunkte</w:t>
            </w:r>
          </w:p>
        </w:tc>
        <w:tc>
          <w:tcPr>
            <w:tcW w:w="1418" w:type="dxa"/>
            <w:tcBorders>
              <w:bottom w:val="single" w:sz="4" w:space="0" w:color="auto"/>
            </w:tcBorders>
            <w:vAlign w:val="center"/>
          </w:tcPr>
          <w:p w14:paraId="0F20806D" w14:textId="77777777" w:rsidR="0044149D" w:rsidRPr="00E30B82" w:rsidRDefault="0044149D" w:rsidP="00E237F2">
            <w:pPr>
              <w:jc w:val="center"/>
              <w:rPr>
                <w:rFonts w:ascii="Fira Sans Extra Condensed" w:hAnsi="Fira Sans Extra Condensed" w:cs="Arial"/>
                <w:sz w:val="22"/>
                <w:szCs w:val="22"/>
              </w:rPr>
            </w:pPr>
          </w:p>
        </w:tc>
        <w:tc>
          <w:tcPr>
            <w:tcW w:w="1417" w:type="dxa"/>
            <w:tcBorders>
              <w:bottom w:val="single" w:sz="4" w:space="0" w:color="auto"/>
            </w:tcBorders>
            <w:vAlign w:val="center"/>
          </w:tcPr>
          <w:p w14:paraId="6CEB919D" w14:textId="77777777" w:rsidR="0044149D" w:rsidRPr="00E30B82" w:rsidRDefault="0044149D" w:rsidP="00E237F2">
            <w:pPr>
              <w:jc w:val="center"/>
              <w:rPr>
                <w:rFonts w:ascii="Fira Sans Extra Condensed" w:hAnsi="Fira Sans Extra Condensed" w:cs="Arial"/>
                <w:sz w:val="22"/>
                <w:szCs w:val="22"/>
              </w:rPr>
            </w:pPr>
          </w:p>
        </w:tc>
        <w:tc>
          <w:tcPr>
            <w:tcW w:w="1418" w:type="dxa"/>
            <w:tcBorders>
              <w:bottom w:val="single" w:sz="4" w:space="0" w:color="auto"/>
            </w:tcBorders>
            <w:vAlign w:val="center"/>
          </w:tcPr>
          <w:p w14:paraId="243E20D5" w14:textId="77777777" w:rsidR="0044149D" w:rsidRPr="00E30B82" w:rsidRDefault="0044149D" w:rsidP="00E237F2">
            <w:pPr>
              <w:jc w:val="center"/>
              <w:rPr>
                <w:rFonts w:ascii="Fira Sans Extra Condensed" w:hAnsi="Fira Sans Extra Condensed" w:cs="Arial"/>
                <w:sz w:val="22"/>
                <w:szCs w:val="22"/>
              </w:rPr>
            </w:pPr>
          </w:p>
        </w:tc>
        <w:tc>
          <w:tcPr>
            <w:tcW w:w="1417" w:type="dxa"/>
            <w:tcBorders>
              <w:bottom w:val="single" w:sz="4" w:space="0" w:color="auto"/>
            </w:tcBorders>
            <w:vAlign w:val="center"/>
          </w:tcPr>
          <w:p w14:paraId="7E7E5B53" w14:textId="77777777" w:rsidR="0044149D" w:rsidRPr="00E30B82" w:rsidRDefault="0044149D" w:rsidP="00E237F2">
            <w:pPr>
              <w:jc w:val="center"/>
              <w:rPr>
                <w:rFonts w:ascii="Fira Sans Extra Condensed" w:hAnsi="Fira Sans Extra Condensed" w:cs="Arial"/>
                <w:sz w:val="22"/>
                <w:szCs w:val="22"/>
              </w:rPr>
            </w:pPr>
          </w:p>
        </w:tc>
        <w:tc>
          <w:tcPr>
            <w:tcW w:w="992" w:type="dxa"/>
            <w:tcBorders>
              <w:bottom w:val="single" w:sz="4" w:space="0" w:color="auto"/>
            </w:tcBorders>
            <w:vAlign w:val="center"/>
          </w:tcPr>
          <w:p w14:paraId="50827816" w14:textId="77777777" w:rsidR="0044149D" w:rsidRPr="00E30B82" w:rsidRDefault="0044149D" w:rsidP="00E237F2">
            <w:pPr>
              <w:jc w:val="both"/>
              <w:rPr>
                <w:rFonts w:ascii="Fira Sans Extra Condensed" w:hAnsi="Fira Sans Extra Condensed" w:cs="Arial"/>
                <w:sz w:val="22"/>
                <w:szCs w:val="22"/>
              </w:rPr>
            </w:pPr>
          </w:p>
        </w:tc>
        <w:tc>
          <w:tcPr>
            <w:tcW w:w="3232" w:type="dxa"/>
            <w:tcBorders>
              <w:bottom w:val="single" w:sz="4" w:space="0" w:color="auto"/>
            </w:tcBorders>
            <w:vAlign w:val="center"/>
          </w:tcPr>
          <w:p w14:paraId="3845C46D" w14:textId="77777777" w:rsidR="0044149D" w:rsidRPr="00E30B82" w:rsidRDefault="0044149D" w:rsidP="00E237F2">
            <w:pPr>
              <w:jc w:val="both"/>
              <w:rPr>
                <w:rFonts w:ascii="Fira Sans Extra Condensed" w:hAnsi="Fira Sans Extra Condensed" w:cs="Arial"/>
                <w:sz w:val="22"/>
                <w:szCs w:val="22"/>
              </w:rPr>
            </w:pPr>
          </w:p>
        </w:tc>
      </w:tr>
    </w:tbl>
    <w:tbl>
      <w:tblPr>
        <w:tblStyle w:val="Tabellenraster"/>
        <w:tblW w:w="15735" w:type="dxa"/>
        <w:tblInd w:w="-601" w:type="dxa"/>
        <w:tblLook w:val="04A0" w:firstRow="1" w:lastRow="0" w:firstColumn="1" w:lastColumn="0" w:noHBand="0" w:noVBand="1"/>
      </w:tblPr>
      <w:tblGrid>
        <w:gridCol w:w="1035"/>
        <w:gridCol w:w="9081"/>
        <w:gridCol w:w="563"/>
        <w:gridCol w:w="2673"/>
        <w:gridCol w:w="2383"/>
      </w:tblGrid>
      <w:tr w:rsidR="0044149D" w:rsidRPr="00E30B82" w14:paraId="16B955B6" w14:textId="77777777" w:rsidTr="00E237F2">
        <w:tc>
          <w:tcPr>
            <w:tcW w:w="1035" w:type="dxa"/>
            <w:tcBorders>
              <w:top w:val="single" w:sz="4" w:space="0" w:color="auto"/>
              <w:bottom w:val="single" w:sz="4" w:space="0" w:color="auto"/>
            </w:tcBorders>
            <w:vAlign w:val="center"/>
          </w:tcPr>
          <w:p w14:paraId="34DC407E" w14:textId="77777777" w:rsidR="0044149D" w:rsidRPr="00E30B82" w:rsidRDefault="0044149D" w:rsidP="00E237F2">
            <w:pPr>
              <w:jc w:val="both"/>
              <w:rPr>
                <w:rFonts w:ascii="Fira Sans Extra Condensed" w:hAnsi="Fira Sans Extra Condensed" w:cs="Arial"/>
                <w:sz w:val="22"/>
                <w:szCs w:val="22"/>
              </w:rPr>
            </w:pPr>
            <w:r w:rsidRPr="00E30B82">
              <w:rPr>
                <w:rFonts w:ascii="Fira Sans Extra Condensed" w:hAnsi="Fira Sans Extra Condensed" w:cs="Arial"/>
                <w:b/>
                <w:sz w:val="22"/>
                <w:szCs w:val="22"/>
              </w:rPr>
              <w:t>Preis</w:t>
            </w:r>
          </w:p>
        </w:tc>
        <w:tc>
          <w:tcPr>
            <w:tcW w:w="9081" w:type="dxa"/>
            <w:tcBorders>
              <w:top w:val="single" w:sz="4" w:space="0" w:color="auto"/>
              <w:bottom w:val="single" w:sz="4" w:space="0" w:color="auto"/>
              <w:right w:val="single" w:sz="4" w:space="0" w:color="auto"/>
            </w:tcBorders>
          </w:tcPr>
          <w:p w14:paraId="00A2EA9C" w14:textId="77777777" w:rsidR="0044149D" w:rsidRPr="00E30B82" w:rsidRDefault="0044149D" w:rsidP="00E237F2">
            <w:pPr>
              <w:jc w:val="both"/>
              <w:rPr>
                <w:rFonts w:ascii="Fira Sans Extra Condensed" w:hAnsi="Fira Sans Extra Condensed" w:cs="Arial"/>
                <w:sz w:val="22"/>
                <w:szCs w:val="22"/>
              </w:rPr>
            </w:pPr>
            <w:r w:rsidRPr="00E30B82">
              <w:rPr>
                <w:rFonts w:ascii="Fira Sans Extra Condensed" w:hAnsi="Fira Sans Extra Condensed" w:cs="Arial"/>
                <w:sz w:val="22"/>
                <w:szCs w:val="22"/>
              </w:rPr>
              <w:t xml:space="preserve">                           Preis Bestbieter</w:t>
            </w:r>
            <w:r>
              <w:rPr>
                <w:rFonts w:ascii="Fira Sans Extra Condensed" w:hAnsi="Fira Sans Extra Condensed" w:cs="Arial"/>
                <w:sz w:val="22"/>
                <w:szCs w:val="22"/>
              </w:rPr>
              <w:t>*in</w:t>
            </w:r>
          </w:p>
          <w:p w14:paraId="050F0511" w14:textId="77777777" w:rsidR="0044149D" w:rsidRPr="00E30B82" w:rsidRDefault="0044149D" w:rsidP="00E237F2">
            <w:pPr>
              <w:jc w:val="both"/>
              <w:rPr>
                <w:rFonts w:ascii="Fira Sans Extra Condensed" w:hAnsi="Fira Sans Extra Condensed" w:cs="Arial"/>
                <w:sz w:val="22"/>
                <w:szCs w:val="22"/>
              </w:rPr>
            </w:pPr>
            <w:r w:rsidRPr="00E30B82">
              <w:rPr>
                <w:rFonts w:ascii="Fira Sans Extra Condensed" w:hAnsi="Fira Sans Extra Condensed" w:cs="Arial"/>
                <w:sz w:val="22"/>
                <w:szCs w:val="22"/>
              </w:rPr>
              <w:t>50 Punkte x ---------------------------------------</w:t>
            </w:r>
            <w:r w:rsidRPr="00E30B82">
              <w:rPr>
                <w:rFonts w:ascii="Fira Sans Extra Condensed" w:hAnsi="Fira Sans Extra Condensed" w:cs="Arial"/>
                <w:sz w:val="22"/>
                <w:szCs w:val="22"/>
              </w:rPr>
              <w:sym w:font="Wingdings" w:char="F0E0"/>
            </w:r>
            <w:r w:rsidRPr="00E30B82">
              <w:rPr>
                <w:rFonts w:ascii="Fira Sans Extra Condensed" w:hAnsi="Fira Sans Extra Condensed" w:cs="Arial"/>
                <w:sz w:val="22"/>
                <w:szCs w:val="22"/>
              </w:rPr>
              <w:t xml:space="preserve"> 50 Punkte x---------------------- = ______ Punkte</w:t>
            </w:r>
          </w:p>
          <w:p w14:paraId="2C421EF7" w14:textId="77777777" w:rsidR="0044149D" w:rsidRPr="00E30B82" w:rsidRDefault="0044149D" w:rsidP="00E237F2">
            <w:pPr>
              <w:jc w:val="both"/>
              <w:rPr>
                <w:rFonts w:ascii="Fira Sans Extra Condensed" w:hAnsi="Fira Sans Extra Condensed" w:cs="Arial"/>
                <w:sz w:val="22"/>
                <w:szCs w:val="22"/>
              </w:rPr>
            </w:pPr>
            <w:r w:rsidRPr="00E30B82">
              <w:rPr>
                <w:rFonts w:ascii="Fira Sans Extra Condensed" w:hAnsi="Fira Sans Extra Condensed" w:cs="Arial"/>
                <w:sz w:val="22"/>
                <w:szCs w:val="22"/>
              </w:rPr>
              <w:t xml:space="preserve">                    </w:t>
            </w:r>
            <w:r>
              <w:rPr>
                <w:rFonts w:ascii="Fira Sans Extra Condensed" w:hAnsi="Fira Sans Extra Condensed" w:cs="Arial"/>
                <w:sz w:val="22"/>
                <w:szCs w:val="22"/>
              </w:rPr>
              <w:t xml:space="preserve">  </w:t>
            </w:r>
            <w:r w:rsidRPr="00E30B82">
              <w:rPr>
                <w:rFonts w:ascii="Fira Sans Extra Condensed" w:hAnsi="Fira Sans Extra Condensed" w:cs="Arial"/>
                <w:sz w:val="22"/>
                <w:szCs w:val="22"/>
              </w:rPr>
              <w:t xml:space="preserve">  Preis gewertetes Angebot</w:t>
            </w:r>
          </w:p>
        </w:tc>
        <w:tc>
          <w:tcPr>
            <w:tcW w:w="563" w:type="dxa"/>
            <w:tcBorders>
              <w:top w:val="nil"/>
              <w:left w:val="single" w:sz="4" w:space="0" w:color="auto"/>
              <w:bottom w:val="nil"/>
              <w:right w:val="single" w:sz="4" w:space="0" w:color="auto"/>
            </w:tcBorders>
          </w:tcPr>
          <w:p w14:paraId="7FAABB22" w14:textId="77777777" w:rsidR="0044149D" w:rsidRPr="00E30B82" w:rsidRDefault="0044149D" w:rsidP="00E237F2">
            <w:pPr>
              <w:jc w:val="both"/>
              <w:rPr>
                <w:rFonts w:ascii="Fira Sans Extra Condensed" w:hAnsi="Fira Sans Extra Condensed" w:cs="Arial"/>
                <w:sz w:val="22"/>
                <w:szCs w:val="22"/>
              </w:rPr>
            </w:pPr>
          </w:p>
        </w:tc>
        <w:tc>
          <w:tcPr>
            <w:tcW w:w="2673" w:type="dxa"/>
            <w:tcBorders>
              <w:top w:val="single" w:sz="4" w:space="0" w:color="auto"/>
              <w:left w:val="single" w:sz="4" w:space="0" w:color="auto"/>
            </w:tcBorders>
            <w:vAlign w:val="center"/>
          </w:tcPr>
          <w:p w14:paraId="53D9FA41" w14:textId="77777777" w:rsidR="0044149D" w:rsidRPr="00E30B82" w:rsidRDefault="0044149D" w:rsidP="00E237F2">
            <w:pPr>
              <w:jc w:val="both"/>
              <w:rPr>
                <w:rFonts w:ascii="Fira Sans Extra Condensed" w:hAnsi="Fira Sans Extra Condensed" w:cs="Arial"/>
                <w:sz w:val="22"/>
                <w:szCs w:val="22"/>
              </w:rPr>
            </w:pPr>
            <w:r w:rsidRPr="00E30B82">
              <w:rPr>
                <w:rFonts w:ascii="Fira Sans Extra Condensed" w:hAnsi="Fira Sans Extra Condensed" w:cs="Arial"/>
                <w:sz w:val="22"/>
                <w:szCs w:val="22"/>
              </w:rPr>
              <w:t>ermittelte Punkte Preis</w:t>
            </w:r>
          </w:p>
        </w:tc>
        <w:tc>
          <w:tcPr>
            <w:tcW w:w="2383" w:type="dxa"/>
            <w:tcBorders>
              <w:top w:val="single" w:sz="4" w:space="0" w:color="auto"/>
            </w:tcBorders>
            <w:vAlign w:val="center"/>
          </w:tcPr>
          <w:p w14:paraId="6C626B40" w14:textId="77777777" w:rsidR="0044149D" w:rsidRPr="00E30B82" w:rsidRDefault="0044149D" w:rsidP="00E237F2">
            <w:pPr>
              <w:jc w:val="both"/>
              <w:rPr>
                <w:rFonts w:ascii="Fira Sans Extra Condensed" w:hAnsi="Fira Sans Extra Condensed" w:cs="Arial"/>
                <w:sz w:val="22"/>
                <w:szCs w:val="22"/>
              </w:rPr>
            </w:pPr>
          </w:p>
        </w:tc>
      </w:tr>
      <w:tr w:rsidR="0044149D" w:rsidRPr="00E30B82" w14:paraId="2B68AB17" w14:textId="77777777" w:rsidTr="00E237F2">
        <w:tc>
          <w:tcPr>
            <w:tcW w:w="1035" w:type="dxa"/>
            <w:tcBorders>
              <w:bottom w:val="single" w:sz="2" w:space="0" w:color="auto"/>
            </w:tcBorders>
            <w:vAlign w:val="center"/>
          </w:tcPr>
          <w:p w14:paraId="5F19EA7A" w14:textId="77777777" w:rsidR="0044149D" w:rsidRPr="00E30B82" w:rsidRDefault="0044149D" w:rsidP="00E237F2">
            <w:pPr>
              <w:jc w:val="both"/>
              <w:rPr>
                <w:rFonts w:ascii="Fira Sans Extra Condensed" w:hAnsi="Fira Sans Extra Condensed" w:cs="Arial"/>
                <w:b/>
                <w:sz w:val="22"/>
                <w:szCs w:val="22"/>
              </w:rPr>
            </w:pPr>
            <w:r w:rsidRPr="00E30B82">
              <w:rPr>
                <w:rFonts w:ascii="Fira Sans Extra Condensed" w:hAnsi="Fira Sans Extra Condensed" w:cs="Arial"/>
                <w:b/>
                <w:sz w:val="22"/>
                <w:szCs w:val="22"/>
              </w:rPr>
              <w:t>Qualität</w:t>
            </w:r>
          </w:p>
        </w:tc>
        <w:tc>
          <w:tcPr>
            <w:tcW w:w="9081" w:type="dxa"/>
            <w:tcBorders>
              <w:bottom w:val="single" w:sz="2" w:space="0" w:color="auto"/>
            </w:tcBorders>
          </w:tcPr>
          <w:p w14:paraId="00452F7A" w14:textId="77777777" w:rsidR="0044149D" w:rsidRPr="005B1CB3" w:rsidRDefault="0044149D" w:rsidP="00E237F2">
            <w:pPr>
              <w:jc w:val="both"/>
              <w:rPr>
                <w:rFonts w:ascii="Fira Sans Extra Condensed" w:hAnsi="Fira Sans Extra Condensed" w:cs="Arial"/>
                <w:sz w:val="20"/>
                <w:szCs w:val="20"/>
              </w:rPr>
            </w:pPr>
          </w:p>
          <w:p w14:paraId="793B1709" w14:textId="77777777" w:rsidR="0044149D" w:rsidRPr="00E30B82" w:rsidRDefault="0044149D" w:rsidP="00E237F2">
            <w:pPr>
              <w:jc w:val="both"/>
              <w:rPr>
                <w:rFonts w:ascii="Fira Sans Extra Condensed" w:hAnsi="Fira Sans Extra Condensed" w:cs="Arial"/>
                <w:sz w:val="22"/>
                <w:szCs w:val="22"/>
              </w:rPr>
            </w:pPr>
            <w:r w:rsidRPr="00E30B82">
              <w:rPr>
                <w:rFonts w:ascii="Fira Sans Extra Condensed" w:hAnsi="Fira Sans Extra Condensed" w:cs="Arial"/>
                <w:sz w:val="22"/>
                <w:szCs w:val="22"/>
              </w:rPr>
              <w:t xml:space="preserve">                    </w:t>
            </w:r>
            <w:r>
              <w:rPr>
                <w:rFonts w:ascii="Fira Sans Extra Condensed" w:hAnsi="Fira Sans Extra Condensed" w:cs="Arial"/>
                <w:sz w:val="22"/>
                <w:szCs w:val="22"/>
              </w:rPr>
              <w:t xml:space="preserve">      </w:t>
            </w:r>
            <w:r w:rsidRPr="00E30B82">
              <w:rPr>
                <w:rFonts w:ascii="Fira Sans Extra Condensed" w:hAnsi="Fira Sans Extra Condensed" w:cs="Arial"/>
                <w:sz w:val="22"/>
                <w:szCs w:val="22"/>
              </w:rPr>
              <w:t>Qualitätspunkte gewertetes Angebot</w:t>
            </w:r>
          </w:p>
          <w:p w14:paraId="6AEFAB8E" w14:textId="77777777" w:rsidR="0044149D" w:rsidRPr="00E30B82" w:rsidRDefault="0044149D" w:rsidP="00E237F2">
            <w:pPr>
              <w:jc w:val="both"/>
              <w:rPr>
                <w:rFonts w:ascii="Fira Sans Extra Condensed" w:hAnsi="Fira Sans Extra Condensed" w:cs="Arial"/>
                <w:sz w:val="22"/>
                <w:szCs w:val="22"/>
              </w:rPr>
            </w:pPr>
            <w:r w:rsidRPr="00E30B82">
              <w:rPr>
                <w:rFonts w:ascii="Fira Sans Extra Condensed" w:hAnsi="Fira Sans Extra Condensed" w:cs="Arial"/>
                <w:sz w:val="22"/>
                <w:szCs w:val="22"/>
              </w:rPr>
              <w:t xml:space="preserve">50 Punkte x ------------------------------------------------- </w:t>
            </w:r>
            <w:r w:rsidRPr="00E30B82">
              <w:rPr>
                <w:rFonts w:ascii="Fira Sans Extra Condensed" w:hAnsi="Fira Sans Extra Condensed" w:cs="Arial"/>
                <w:sz w:val="22"/>
                <w:szCs w:val="22"/>
              </w:rPr>
              <w:sym w:font="Wingdings" w:char="F0E0"/>
            </w:r>
            <w:r w:rsidRPr="00E30B82">
              <w:rPr>
                <w:rFonts w:ascii="Fira Sans Extra Condensed" w:hAnsi="Fira Sans Extra Condensed" w:cs="Arial"/>
                <w:sz w:val="22"/>
                <w:szCs w:val="22"/>
              </w:rPr>
              <w:t xml:space="preserve"> 50 Punkte x----------- = ______ Punkte</w:t>
            </w:r>
          </w:p>
          <w:p w14:paraId="07955569" w14:textId="77777777" w:rsidR="0044149D" w:rsidRPr="00E30B82" w:rsidRDefault="0044149D" w:rsidP="00E237F2">
            <w:pPr>
              <w:jc w:val="both"/>
              <w:rPr>
                <w:rFonts w:ascii="Fira Sans Extra Condensed" w:hAnsi="Fira Sans Extra Condensed" w:cs="Arial"/>
                <w:sz w:val="22"/>
                <w:szCs w:val="22"/>
              </w:rPr>
            </w:pPr>
            <w:r w:rsidRPr="00E30B82">
              <w:rPr>
                <w:rFonts w:ascii="Fira Sans Extra Condensed" w:hAnsi="Fira Sans Extra Condensed" w:cs="Arial"/>
                <w:sz w:val="22"/>
                <w:szCs w:val="22"/>
              </w:rPr>
              <w:t xml:space="preserve">                            Qualitätspunkte Bestbieter</w:t>
            </w:r>
            <w:r>
              <w:rPr>
                <w:rFonts w:ascii="Fira Sans Extra Condensed" w:hAnsi="Fira Sans Extra Condensed" w:cs="Arial"/>
                <w:sz w:val="22"/>
                <w:szCs w:val="22"/>
              </w:rPr>
              <w:t>*in</w:t>
            </w:r>
          </w:p>
        </w:tc>
        <w:tc>
          <w:tcPr>
            <w:tcW w:w="563" w:type="dxa"/>
            <w:tcBorders>
              <w:top w:val="nil"/>
              <w:bottom w:val="nil"/>
            </w:tcBorders>
          </w:tcPr>
          <w:p w14:paraId="06FA4323" w14:textId="77777777" w:rsidR="0044149D" w:rsidRPr="00E30B82" w:rsidRDefault="0044149D" w:rsidP="00E237F2">
            <w:pPr>
              <w:jc w:val="both"/>
              <w:rPr>
                <w:rFonts w:ascii="Fira Sans Extra Condensed" w:hAnsi="Fira Sans Extra Condensed" w:cs="Arial"/>
                <w:sz w:val="22"/>
                <w:szCs w:val="22"/>
              </w:rPr>
            </w:pPr>
          </w:p>
        </w:tc>
        <w:tc>
          <w:tcPr>
            <w:tcW w:w="2673" w:type="dxa"/>
            <w:tcBorders>
              <w:bottom w:val="single" w:sz="12" w:space="0" w:color="auto"/>
            </w:tcBorders>
            <w:vAlign w:val="center"/>
          </w:tcPr>
          <w:p w14:paraId="49EE4CB6" w14:textId="77777777" w:rsidR="0044149D" w:rsidRPr="00E30B82" w:rsidRDefault="0044149D" w:rsidP="00E237F2">
            <w:pPr>
              <w:jc w:val="both"/>
              <w:rPr>
                <w:rFonts w:ascii="Fira Sans Extra Condensed" w:hAnsi="Fira Sans Extra Condensed" w:cs="Arial"/>
                <w:sz w:val="22"/>
                <w:szCs w:val="22"/>
              </w:rPr>
            </w:pPr>
            <w:r w:rsidRPr="00E30B82">
              <w:rPr>
                <w:rFonts w:ascii="Fira Sans Extra Condensed" w:hAnsi="Fira Sans Extra Condensed" w:cs="Arial"/>
                <w:sz w:val="22"/>
                <w:szCs w:val="22"/>
              </w:rPr>
              <w:t>ermittelte Punkte Qualität</w:t>
            </w:r>
          </w:p>
        </w:tc>
        <w:tc>
          <w:tcPr>
            <w:tcW w:w="2383" w:type="dxa"/>
            <w:tcBorders>
              <w:bottom w:val="single" w:sz="18" w:space="0" w:color="auto"/>
            </w:tcBorders>
            <w:vAlign w:val="center"/>
          </w:tcPr>
          <w:p w14:paraId="5601C865" w14:textId="77777777" w:rsidR="0044149D" w:rsidRPr="00E30B82" w:rsidRDefault="0044149D" w:rsidP="00E237F2">
            <w:pPr>
              <w:jc w:val="center"/>
              <w:rPr>
                <w:rFonts w:ascii="Fira Sans Extra Condensed" w:hAnsi="Fira Sans Extra Condensed" w:cs="Arial"/>
                <w:sz w:val="22"/>
                <w:szCs w:val="22"/>
              </w:rPr>
            </w:pPr>
            <w:r w:rsidRPr="00E30B82">
              <w:rPr>
                <w:rFonts w:ascii="Fira Sans Extra Condensed" w:hAnsi="Fira Sans Extra Condensed" w:cs="Arial"/>
                <w:sz w:val="22"/>
                <w:szCs w:val="22"/>
              </w:rPr>
              <w:t>+</w:t>
            </w:r>
          </w:p>
          <w:p w14:paraId="1D71A236" w14:textId="77777777" w:rsidR="0044149D" w:rsidRPr="00E30B82" w:rsidRDefault="0044149D" w:rsidP="00E237F2">
            <w:pPr>
              <w:jc w:val="both"/>
              <w:rPr>
                <w:rFonts w:ascii="Fira Sans Extra Condensed" w:hAnsi="Fira Sans Extra Condensed" w:cs="Arial"/>
                <w:sz w:val="22"/>
                <w:szCs w:val="22"/>
              </w:rPr>
            </w:pPr>
          </w:p>
        </w:tc>
      </w:tr>
      <w:tr w:rsidR="0044149D" w:rsidRPr="00E30B82" w14:paraId="0D5E2A3A" w14:textId="77777777" w:rsidTr="00E237F2">
        <w:tc>
          <w:tcPr>
            <w:tcW w:w="1035" w:type="dxa"/>
            <w:tcBorders>
              <w:top w:val="single" w:sz="2" w:space="0" w:color="auto"/>
              <w:left w:val="nil"/>
              <w:bottom w:val="nil"/>
              <w:right w:val="nil"/>
            </w:tcBorders>
          </w:tcPr>
          <w:p w14:paraId="6978510B" w14:textId="77777777" w:rsidR="0044149D" w:rsidRPr="00E30B82" w:rsidRDefault="0044149D" w:rsidP="00E237F2">
            <w:pPr>
              <w:jc w:val="both"/>
              <w:rPr>
                <w:rFonts w:ascii="Fira Sans Extra Condensed" w:hAnsi="Fira Sans Extra Condensed" w:cs="Arial"/>
                <w:sz w:val="22"/>
                <w:szCs w:val="22"/>
              </w:rPr>
            </w:pPr>
          </w:p>
        </w:tc>
        <w:tc>
          <w:tcPr>
            <w:tcW w:w="9081" w:type="dxa"/>
            <w:tcBorders>
              <w:top w:val="single" w:sz="2" w:space="0" w:color="auto"/>
              <w:left w:val="nil"/>
              <w:bottom w:val="nil"/>
              <w:right w:val="nil"/>
            </w:tcBorders>
          </w:tcPr>
          <w:p w14:paraId="47C9FBF8" w14:textId="77777777" w:rsidR="0044149D" w:rsidRPr="00E30B82" w:rsidRDefault="0044149D" w:rsidP="00E237F2">
            <w:pPr>
              <w:jc w:val="both"/>
              <w:rPr>
                <w:rFonts w:ascii="Fira Sans Extra Condensed" w:hAnsi="Fira Sans Extra Condensed" w:cs="Arial"/>
                <w:sz w:val="22"/>
                <w:szCs w:val="22"/>
              </w:rPr>
            </w:pPr>
          </w:p>
        </w:tc>
        <w:tc>
          <w:tcPr>
            <w:tcW w:w="563" w:type="dxa"/>
            <w:tcBorders>
              <w:top w:val="nil"/>
              <w:left w:val="nil"/>
              <w:bottom w:val="nil"/>
              <w:right w:val="single" w:sz="12" w:space="0" w:color="auto"/>
            </w:tcBorders>
          </w:tcPr>
          <w:p w14:paraId="2AD4454B" w14:textId="77777777" w:rsidR="0044149D" w:rsidRPr="00E30B82" w:rsidRDefault="0044149D" w:rsidP="00E237F2">
            <w:pPr>
              <w:jc w:val="both"/>
              <w:rPr>
                <w:rFonts w:ascii="Fira Sans Extra Condensed" w:hAnsi="Fira Sans Extra Condensed" w:cs="Arial"/>
                <w:sz w:val="22"/>
                <w:szCs w:val="22"/>
              </w:rPr>
            </w:pPr>
          </w:p>
        </w:tc>
        <w:tc>
          <w:tcPr>
            <w:tcW w:w="2673" w:type="dxa"/>
            <w:tcBorders>
              <w:top w:val="single" w:sz="12" w:space="0" w:color="auto"/>
              <w:left w:val="single" w:sz="12" w:space="0" w:color="auto"/>
              <w:bottom w:val="single" w:sz="12" w:space="0" w:color="auto"/>
              <w:right w:val="single" w:sz="12" w:space="0" w:color="auto"/>
            </w:tcBorders>
            <w:vAlign w:val="center"/>
          </w:tcPr>
          <w:p w14:paraId="2C730CD0" w14:textId="77777777" w:rsidR="0044149D" w:rsidRPr="00E30B82" w:rsidRDefault="0044149D" w:rsidP="00E237F2">
            <w:pPr>
              <w:jc w:val="both"/>
              <w:rPr>
                <w:rFonts w:ascii="Fira Sans Extra Condensed" w:hAnsi="Fira Sans Extra Condensed" w:cs="Arial"/>
                <w:sz w:val="22"/>
                <w:szCs w:val="22"/>
              </w:rPr>
            </w:pPr>
            <w:r w:rsidRPr="00E30B82">
              <w:rPr>
                <w:rFonts w:ascii="Fira Sans Extra Condensed" w:hAnsi="Fira Sans Extra Condensed" w:cs="Arial"/>
                <w:sz w:val="22"/>
                <w:szCs w:val="22"/>
              </w:rPr>
              <w:t>Punkte gesamt</w:t>
            </w:r>
          </w:p>
        </w:tc>
        <w:tc>
          <w:tcPr>
            <w:tcW w:w="2383" w:type="dxa"/>
            <w:tcBorders>
              <w:top w:val="single" w:sz="18" w:space="0" w:color="auto"/>
              <w:left w:val="single" w:sz="12" w:space="0" w:color="auto"/>
              <w:bottom w:val="single" w:sz="18" w:space="0" w:color="auto"/>
              <w:right w:val="single" w:sz="18" w:space="0" w:color="auto"/>
            </w:tcBorders>
            <w:vAlign w:val="center"/>
          </w:tcPr>
          <w:p w14:paraId="54BF54BD" w14:textId="77777777" w:rsidR="0044149D" w:rsidRPr="00E30B82" w:rsidRDefault="0044149D" w:rsidP="00E237F2">
            <w:pPr>
              <w:jc w:val="center"/>
              <w:rPr>
                <w:rFonts w:ascii="Fira Sans Extra Condensed" w:hAnsi="Fira Sans Extra Condensed" w:cs="Arial"/>
                <w:sz w:val="22"/>
                <w:szCs w:val="22"/>
              </w:rPr>
            </w:pPr>
            <w:r w:rsidRPr="00E30B82">
              <w:rPr>
                <w:rFonts w:ascii="Fira Sans Extra Condensed" w:hAnsi="Fira Sans Extra Condensed" w:cs="Arial"/>
                <w:sz w:val="22"/>
                <w:szCs w:val="22"/>
              </w:rPr>
              <w:t>=</w:t>
            </w:r>
          </w:p>
          <w:p w14:paraId="4B22B3F2" w14:textId="77777777" w:rsidR="0044149D" w:rsidRPr="00E30B82" w:rsidRDefault="0044149D" w:rsidP="00E237F2">
            <w:pPr>
              <w:jc w:val="both"/>
              <w:rPr>
                <w:rFonts w:ascii="Fira Sans Extra Condensed" w:hAnsi="Fira Sans Extra Condensed" w:cs="Arial"/>
                <w:sz w:val="22"/>
                <w:szCs w:val="22"/>
              </w:rPr>
            </w:pPr>
          </w:p>
        </w:tc>
      </w:tr>
    </w:tbl>
    <w:p w14:paraId="79002677" w14:textId="77777777" w:rsidR="00E70BFC" w:rsidRDefault="00E70BFC" w:rsidP="0044149D">
      <w:pPr>
        <w:jc w:val="both"/>
        <w:rPr>
          <w:rFonts w:ascii="Fira Sans Extra Condensed" w:hAnsi="Fira Sans Extra Condensed" w:cs="Arial"/>
          <w:sz w:val="22"/>
          <w:szCs w:val="22"/>
        </w:rPr>
        <w:sectPr w:rsidR="00E70BFC" w:rsidSect="00C92B4C">
          <w:pgSz w:w="16838" w:h="11906" w:orient="landscape"/>
          <w:pgMar w:top="1417" w:right="1417" w:bottom="1417" w:left="1134" w:header="709" w:footer="709" w:gutter="0"/>
          <w:cols w:space="708"/>
          <w:docGrid w:linePitch="360"/>
        </w:sectPr>
      </w:pPr>
    </w:p>
    <w:p w14:paraId="52D4C928" w14:textId="0BAC8DEF" w:rsidR="0044149D" w:rsidRPr="00EC5F5B" w:rsidRDefault="0042491B" w:rsidP="00E70BFC">
      <w:pPr>
        <w:pStyle w:val="Anlagenverzeichnis"/>
        <w:rPr>
          <w:rFonts w:ascii="Fira Sans Extra Condensed" w:hAnsi="Fira Sans Extra Condensed"/>
        </w:rPr>
      </w:pPr>
      <w:bookmarkStart w:id="29" w:name="_Toc205465461"/>
      <w:bookmarkStart w:id="30" w:name="_Toc226445715"/>
      <w:r w:rsidRPr="00EC5F5B">
        <w:rPr>
          <w:rFonts w:ascii="Fira Sans Extra Condensed" w:hAnsi="Fira Sans Extra Condensed"/>
        </w:rPr>
        <w:lastRenderedPageBreak/>
        <w:t>Anlagenverzeichnis</w:t>
      </w:r>
      <w:bookmarkEnd w:id="29"/>
      <w:bookmarkEnd w:id="30"/>
    </w:p>
    <w:p w14:paraId="37483F4D" w14:textId="06E5831A" w:rsidR="0042491B" w:rsidRPr="0042491B" w:rsidRDefault="0042491B" w:rsidP="00C8703C">
      <w:pPr>
        <w:pStyle w:val="Anhang1"/>
      </w:pPr>
      <w:bookmarkStart w:id="31" w:name="_Toc205465462"/>
      <w:bookmarkStart w:id="32" w:name="_Toc226445716"/>
      <w:r w:rsidRPr="0042491B">
        <w:t>Anlage A 1</w:t>
      </w:r>
      <w:bookmarkEnd w:id="31"/>
      <w:bookmarkEnd w:id="32"/>
    </w:p>
    <w:p w14:paraId="69B133ED" w14:textId="77777777" w:rsidR="0042491B" w:rsidRPr="0042491B" w:rsidRDefault="0042491B" w:rsidP="0042491B">
      <w:pPr>
        <w:spacing w:before="480"/>
        <w:ind w:left="357"/>
        <w:jc w:val="center"/>
        <w:rPr>
          <w:rFonts w:ascii="Fira Sans Extra Condensed" w:hAnsi="Fira Sans Extra Condensed"/>
          <w:b/>
          <w:bCs/>
          <w:sz w:val="22"/>
          <w:szCs w:val="22"/>
        </w:rPr>
      </w:pPr>
      <w:r w:rsidRPr="0042491B">
        <w:rPr>
          <w:rFonts w:ascii="Fira Sans Extra Condensed" w:hAnsi="Fira Sans Extra Condensed"/>
          <w:b/>
          <w:bCs/>
          <w:sz w:val="22"/>
          <w:szCs w:val="22"/>
        </w:rPr>
        <w:t xml:space="preserve">Verordnung zur Festsetzung eines vergabespezifischen Mindestentgelts für Aus- und Weiterbildungsdienstleistungen nach dem Zweiten oder </w:t>
      </w:r>
      <w:proofErr w:type="spellStart"/>
      <w:r w:rsidRPr="0042491B">
        <w:rPr>
          <w:rFonts w:ascii="Fira Sans Extra Condensed" w:hAnsi="Fira Sans Extra Condensed"/>
          <w:b/>
          <w:bCs/>
          <w:sz w:val="22"/>
          <w:szCs w:val="22"/>
        </w:rPr>
        <w:t>Dritten</w:t>
      </w:r>
      <w:proofErr w:type="spellEnd"/>
      <w:r w:rsidRPr="0042491B">
        <w:rPr>
          <w:rFonts w:ascii="Fira Sans Extra Condensed" w:hAnsi="Fira Sans Extra Condensed"/>
          <w:b/>
          <w:bCs/>
          <w:sz w:val="22"/>
          <w:szCs w:val="22"/>
        </w:rPr>
        <w:t xml:space="preserve"> Buch Sozialgesetzbuch für die Kalenderjahre 2023 bis 2026 (Vergabemindestentgeltverordnung 2023 – </w:t>
      </w:r>
      <w:proofErr w:type="spellStart"/>
      <w:r w:rsidRPr="0042491B">
        <w:rPr>
          <w:rFonts w:ascii="Fira Sans Extra Condensed" w:hAnsi="Fira Sans Extra Condensed"/>
          <w:b/>
          <w:bCs/>
          <w:sz w:val="22"/>
          <w:szCs w:val="22"/>
        </w:rPr>
        <w:t>VergMindV</w:t>
      </w:r>
      <w:proofErr w:type="spellEnd"/>
      <w:r w:rsidRPr="0042491B">
        <w:rPr>
          <w:rFonts w:ascii="Fira Sans Extra Condensed" w:hAnsi="Fira Sans Extra Condensed"/>
          <w:b/>
          <w:bCs/>
          <w:sz w:val="22"/>
          <w:szCs w:val="22"/>
        </w:rPr>
        <w:t xml:space="preserve"> 2023)</w:t>
      </w:r>
    </w:p>
    <w:p w14:paraId="4E220BD3" w14:textId="77777777" w:rsidR="0042491B" w:rsidRPr="0042491B" w:rsidRDefault="0042491B" w:rsidP="00121620">
      <w:pPr>
        <w:tabs>
          <w:tab w:val="left" w:pos="3792"/>
        </w:tabs>
        <w:spacing w:before="240"/>
        <w:rPr>
          <w:rFonts w:ascii="Fira Sans Extra Condensed" w:hAnsi="Fira Sans Extra Condensed"/>
          <w:sz w:val="22"/>
          <w:szCs w:val="22"/>
        </w:rPr>
      </w:pPr>
      <w:r w:rsidRPr="0042491B">
        <w:rPr>
          <w:rFonts w:ascii="Fira Sans Extra Condensed" w:hAnsi="Fira Sans Extra Condensed"/>
          <w:sz w:val="22"/>
          <w:szCs w:val="22"/>
        </w:rPr>
        <w:t>Vom 24. Januar 2023 (BGBl. 2023 I Nr. 23)</w:t>
      </w:r>
    </w:p>
    <w:p w14:paraId="0B2C79BE" w14:textId="77777777" w:rsidR="0042491B" w:rsidRPr="0042491B" w:rsidRDefault="0042491B" w:rsidP="00121620">
      <w:pPr>
        <w:tabs>
          <w:tab w:val="left" w:pos="3792"/>
        </w:tabs>
        <w:spacing w:before="240"/>
        <w:jc w:val="center"/>
        <w:rPr>
          <w:rFonts w:ascii="Fira Sans Extra Condensed" w:hAnsi="Fira Sans Extra Condensed"/>
          <w:b/>
          <w:bCs/>
          <w:sz w:val="22"/>
          <w:szCs w:val="22"/>
        </w:rPr>
      </w:pPr>
      <w:r w:rsidRPr="0042491B">
        <w:rPr>
          <w:rFonts w:ascii="Fira Sans Extra Condensed" w:hAnsi="Fira Sans Extra Condensed"/>
          <w:b/>
          <w:bCs/>
          <w:sz w:val="22"/>
          <w:szCs w:val="22"/>
        </w:rPr>
        <w:t>Eingangsformel</w:t>
      </w:r>
    </w:p>
    <w:p w14:paraId="44472A91" w14:textId="77777777" w:rsidR="0042491B" w:rsidRPr="0042491B" w:rsidRDefault="0042491B" w:rsidP="00121620">
      <w:pPr>
        <w:spacing w:before="120"/>
        <w:rPr>
          <w:rFonts w:ascii="Fira Sans Extra Condensed" w:hAnsi="Fira Sans Extra Condensed"/>
          <w:sz w:val="22"/>
          <w:szCs w:val="22"/>
        </w:rPr>
      </w:pPr>
      <w:r w:rsidRPr="0042491B">
        <w:rPr>
          <w:rFonts w:ascii="Fira Sans Extra Condensed" w:hAnsi="Fira Sans Extra Condensed"/>
          <w:sz w:val="22"/>
          <w:szCs w:val="22"/>
        </w:rPr>
        <w:t>Auf Grund des § 185 Absatz 2 in Verbindung mit Absatz 1 Satz 1 des Dritten Buches Sozialgesetzbuch, der durch Artikel 21 Nummer 2 des Gesetzes vom 17. Juli 2017 (BGBl. I S. 2541) neu gefasst worden ist, verordnet das Bundesministerium für Arbeit und Soziales:</w:t>
      </w:r>
    </w:p>
    <w:p w14:paraId="7938CD85" w14:textId="77777777" w:rsidR="0042491B" w:rsidRPr="0042491B" w:rsidRDefault="0042491B" w:rsidP="00121620">
      <w:pPr>
        <w:spacing w:before="240"/>
        <w:jc w:val="center"/>
        <w:rPr>
          <w:rFonts w:ascii="Fira Sans Extra Condensed" w:hAnsi="Fira Sans Extra Condensed"/>
          <w:b/>
          <w:bCs/>
          <w:sz w:val="22"/>
          <w:szCs w:val="22"/>
        </w:rPr>
      </w:pPr>
      <w:r w:rsidRPr="0042491B">
        <w:rPr>
          <w:rFonts w:ascii="Fira Sans Extra Condensed" w:hAnsi="Fira Sans Extra Condensed"/>
          <w:b/>
          <w:bCs/>
          <w:sz w:val="22"/>
          <w:szCs w:val="22"/>
        </w:rPr>
        <w:t>§ 1 Regelungsgegenstand</w:t>
      </w:r>
    </w:p>
    <w:p w14:paraId="13316726" w14:textId="77777777" w:rsidR="0042491B" w:rsidRPr="0042491B" w:rsidRDefault="0042491B" w:rsidP="00121620">
      <w:pPr>
        <w:spacing w:before="120"/>
        <w:rPr>
          <w:rFonts w:ascii="Fira Sans Extra Condensed" w:hAnsi="Fira Sans Extra Condensed"/>
          <w:sz w:val="22"/>
          <w:szCs w:val="22"/>
        </w:rPr>
      </w:pPr>
      <w:r w:rsidRPr="0042491B">
        <w:rPr>
          <w:rFonts w:ascii="Fira Sans Extra Condensed" w:hAnsi="Fira Sans Extra Condensed"/>
          <w:sz w:val="22"/>
          <w:szCs w:val="22"/>
        </w:rPr>
        <w:t xml:space="preserve">(1) Träger nach § 21 des Dritten Buches Sozialgesetzbuch haben bei der Ausführung eines öffentlichen Auftrags über Aus- und Weiterbildungsdienstleistungen nach dem Zweiten oder </w:t>
      </w:r>
      <w:proofErr w:type="spellStart"/>
      <w:r w:rsidRPr="0042491B">
        <w:rPr>
          <w:rFonts w:ascii="Fira Sans Extra Condensed" w:hAnsi="Fira Sans Extra Condensed"/>
          <w:sz w:val="22"/>
          <w:szCs w:val="22"/>
        </w:rPr>
        <w:t>Dritten</w:t>
      </w:r>
      <w:proofErr w:type="spellEnd"/>
      <w:r w:rsidRPr="0042491B">
        <w:rPr>
          <w:rFonts w:ascii="Fira Sans Extra Condensed" w:hAnsi="Fira Sans Extra Condensed"/>
          <w:sz w:val="22"/>
          <w:szCs w:val="22"/>
        </w:rPr>
        <w:t xml:space="preserve"> Buch Sozialgesetzbuch ihren Arbeitnehmerinnen und Arbeitnehmern im pädagogischen Bereich in den Kalenderjahren 2023 bis 2026 mindestens das Entgelt nach § 4 zu zahlen.</w:t>
      </w:r>
    </w:p>
    <w:p w14:paraId="694ECBC8" w14:textId="77777777" w:rsidR="0042491B" w:rsidRPr="0042491B" w:rsidRDefault="0042491B" w:rsidP="00121620">
      <w:pPr>
        <w:spacing w:before="120"/>
        <w:rPr>
          <w:rFonts w:ascii="Fira Sans Extra Condensed" w:hAnsi="Fira Sans Extra Condensed"/>
          <w:sz w:val="22"/>
          <w:szCs w:val="22"/>
        </w:rPr>
      </w:pPr>
      <w:r w:rsidRPr="0042491B">
        <w:rPr>
          <w:rFonts w:ascii="Fira Sans Extra Condensed" w:hAnsi="Fira Sans Extra Condensed"/>
          <w:sz w:val="22"/>
          <w:szCs w:val="22"/>
        </w:rPr>
        <w:t>(2) Setzt der Träger Leiharbeitnehmerinnen oder Leiharbeitnehmer ein, so hat der Verleiher mindestens das Entgelt nach § 4 zu zahlen.</w:t>
      </w:r>
    </w:p>
    <w:p w14:paraId="0EECB397" w14:textId="77777777" w:rsidR="0042491B" w:rsidRPr="0042491B" w:rsidRDefault="0042491B" w:rsidP="00121620">
      <w:pPr>
        <w:spacing w:before="240"/>
        <w:jc w:val="center"/>
        <w:rPr>
          <w:rFonts w:ascii="Fira Sans Extra Condensed" w:hAnsi="Fira Sans Extra Condensed"/>
          <w:b/>
          <w:bCs/>
          <w:sz w:val="22"/>
          <w:szCs w:val="22"/>
        </w:rPr>
      </w:pPr>
      <w:r w:rsidRPr="0042491B">
        <w:rPr>
          <w:rFonts w:ascii="Fira Sans Extra Condensed" w:hAnsi="Fira Sans Extra Condensed"/>
          <w:b/>
          <w:bCs/>
          <w:sz w:val="22"/>
          <w:szCs w:val="22"/>
        </w:rPr>
        <w:t>§ 2 Begriffsbestimmung</w:t>
      </w:r>
    </w:p>
    <w:p w14:paraId="29B26BF8" w14:textId="77777777" w:rsidR="0042491B" w:rsidRPr="0042491B" w:rsidRDefault="0042491B" w:rsidP="00121620">
      <w:pPr>
        <w:spacing w:before="120"/>
        <w:rPr>
          <w:rFonts w:ascii="Fira Sans Extra Condensed" w:hAnsi="Fira Sans Extra Condensed"/>
          <w:sz w:val="22"/>
          <w:szCs w:val="22"/>
        </w:rPr>
      </w:pPr>
      <w:r w:rsidRPr="0042491B">
        <w:rPr>
          <w:rFonts w:ascii="Fira Sans Extra Condensed" w:hAnsi="Fira Sans Extra Condensed"/>
          <w:sz w:val="22"/>
          <w:szCs w:val="22"/>
        </w:rPr>
        <w:t xml:space="preserve">Arbeitnehmerinnen und Arbeitnehmer im pädagogischen Bereich sind solche, die mit der Aus- und Weiterbildung, mit der Vermittlung oder mit der Betreuung von Teilnehmerinnen oder Teilnehmern an Aus- und Weiterbildungsmaßnahmen nach dem Zweiten oder </w:t>
      </w:r>
      <w:proofErr w:type="spellStart"/>
      <w:r w:rsidRPr="0042491B">
        <w:rPr>
          <w:rFonts w:ascii="Fira Sans Extra Condensed" w:hAnsi="Fira Sans Extra Condensed"/>
          <w:sz w:val="22"/>
          <w:szCs w:val="22"/>
        </w:rPr>
        <w:t>Dritten</w:t>
      </w:r>
      <w:proofErr w:type="spellEnd"/>
      <w:r w:rsidRPr="0042491B">
        <w:rPr>
          <w:rFonts w:ascii="Fira Sans Extra Condensed" w:hAnsi="Fira Sans Extra Condensed"/>
          <w:sz w:val="22"/>
          <w:szCs w:val="22"/>
        </w:rPr>
        <w:t xml:space="preserve"> Buch Sozialgesetzbuch betraut sind.</w:t>
      </w:r>
    </w:p>
    <w:p w14:paraId="3CE4C0D7" w14:textId="77777777" w:rsidR="0042491B" w:rsidRPr="0042491B" w:rsidRDefault="0042491B" w:rsidP="00121620">
      <w:pPr>
        <w:spacing w:before="240"/>
        <w:jc w:val="center"/>
        <w:rPr>
          <w:rFonts w:ascii="Fira Sans Extra Condensed" w:hAnsi="Fira Sans Extra Condensed"/>
          <w:b/>
          <w:bCs/>
          <w:sz w:val="22"/>
          <w:szCs w:val="22"/>
        </w:rPr>
      </w:pPr>
      <w:r w:rsidRPr="0042491B">
        <w:rPr>
          <w:rFonts w:ascii="Fira Sans Extra Condensed" w:hAnsi="Fira Sans Extra Condensed"/>
          <w:b/>
          <w:bCs/>
          <w:sz w:val="22"/>
          <w:szCs w:val="22"/>
        </w:rPr>
        <w:t>§ 3 Ausnahmeregelungen</w:t>
      </w:r>
    </w:p>
    <w:p w14:paraId="2EC6D757" w14:textId="77777777" w:rsidR="0042491B" w:rsidRPr="0042491B" w:rsidRDefault="0042491B" w:rsidP="00121620">
      <w:pPr>
        <w:spacing w:before="120"/>
        <w:rPr>
          <w:rFonts w:ascii="Fira Sans Extra Condensed" w:hAnsi="Fira Sans Extra Condensed"/>
          <w:sz w:val="22"/>
          <w:szCs w:val="22"/>
        </w:rPr>
      </w:pPr>
      <w:r w:rsidRPr="0042491B">
        <w:rPr>
          <w:rFonts w:ascii="Fira Sans Extra Condensed" w:hAnsi="Fira Sans Extra Condensed"/>
          <w:sz w:val="22"/>
          <w:szCs w:val="22"/>
        </w:rPr>
        <w:t>(1) Diese Verordnung gilt nicht für Praktikantinnen und Praktikanten, unabhängig davon, ob sie sich im Anerkennungsjahr befinden.</w:t>
      </w:r>
    </w:p>
    <w:p w14:paraId="1D3FF947" w14:textId="77777777" w:rsidR="0042491B" w:rsidRPr="0042491B" w:rsidRDefault="0042491B" w:rsidP="00121620">
      <w:pPr>
        <w:spacing w:before="120"/>
        <w:rPr>
          <w:rFonts w:ascii="Fira Sans Extra Condensed" w:hAnsi="Fira Sans Extra Condensed"/>
          <w:sz w:val="22"/>
          <w:szCs w:val="22"/>
        </w:rPr>
      </w:pPr>
      <w:r w:rsidRPr="0042491B">
        <w:rPr>
          <w:rFonts w:ascii="Fira Sans Extra Condensed" w:hAnsi="Fira Sans Extra Condensed"/>
          <w:sz w:val="22"/>
          <w:szCs w:val="22"/>
        </w:rPr>
        <w:t xml:space="preserve">(2) Diese Verordnung gilt nicht für öffentliche Aufträge über Aus- und Weiterbildungsdienstleistungen nach dem Zweiten oder </w:t>
      </w:r>
      <w:proofErr w:type="spellStart"/>
      <w:r w:rsidRPr="0042491B">
        <w:rPr>
          <w:rFonts w:ascii="Fira Sans Extra Condensed" w:hAnsi="Fira Sans Extra Condensed"/>
          <w:sz w:val="22"/>
          <w:szCs w:val="22"/>
        </w:rPr>
        <w:t>Dritten</w:t>
      </w:r>
      <w:proofErr w:type="spellEnd"/>
      <w:r w:rsidRPr="0042491B">
        <w:rPr>
          <w:rFonts w:ascii="Fira Sans Extra Condensed" w:hAnsi="Fira Sans Extra Condensed"/>
          <w:sz w:val="22"/>
          <w:szCs w:val="22"/>
        </w:rPr>
        <w:t xml:space="preserve"> Buch Sozialgesetzbuch,</w:t>
      </w:r>
    </w:p>
    <w:p w14:paraId="3A4AD603" w14:textId="77777777" w:rsidR="0042491B" w:rsidRPr="0042491B" w:rsidRDefault="0042491B" w:rsidP="00121620">
      <w:pPr>
        <w:spacing w:before="120"/>
        <w:rPr>
          <w:rFonts w:ascii="Fira Sans Extra Condensed" w:hAnsi="Fira Sans Extra Condensed"/>
          <w:sz w:val="22"/>
          <w:szCs w:val="22"/>
        </w:rPr>
      </w:pPr>
      <w:r w:rsidRPr="0042491B">
        <w:rPr>
          <w:rFonts w:ascii="Fira Sans Extra Condensed" w:hAnsi="Fira Sans Extra Condensed"/>
          <w:sz w:val="22"/>
          <w:szCs w:val="22"/>
        </w:rPr>
        <w:t>1.</w:t>
      </w:r>
      <w:r w:rsidRPr="0042491B">
        <w:rPr>
          <w:rFonts w:ascii="Fira Sans Extra Condensed" w:hAnsi="Fira Sans Extra Condensed"/>
          <w:sz w:val="22"/>
          <w:szCs w:val="22"/>
        </w:rPr>
        <w:tab/>
        <w:t>die vor dem 25. Juli 2017 bekannt gemacht wurden oder</w:t>
      </w:r>
    </w:p>
    <w:p w14:paraId="6400F3ED" w14:textId="77777777" w:rsidR="0042491B" w:rsidRPr="0042491B" w:rsidRDefault="0042491B" w:rsidP="0042491B">
      <w:pPr>
        <w:ind w:left="708" w:hanging="708"/>
        <w:rPr>
          <w:rFonts w:ascii="Fira Sans Extra Condensed" w:hAnsi="Fira Sans Extra Condensed"/>
          <w:sz w:val="22"/>
          <w:szCs w:val="22"/>
        </w:rPr>
      </w:pPr>
      <w:r w:rsidRPr="0042491B">
        <w:rPr>
          <w:rFonts w:ascii="Fira Sans Extra Condensed" w:hAnsi="Fira Sans Extra Condensed"/>
          <w:sz w:val="22"/>
          <w:szCs w:val="22"/>
        </w:rPr>
        <w:t>2.</w:t>
      </w:r>
      <w:r w:rsidRPr="0042491B">
        <w:rPr>
          <w:rFonts w:ascii="Fira Sans Extra Condensed" w:hAnsi="Fira Sans Extra Condensed"/>
          <w:sz w:val="22"/>
          <w:szCs w:val="22"/>
        </w:rPr>
        <w:tab/>
        <w:t>für die das Vergabeverfahren auf sonstige Weise vor dem 25. Juli 2017 eingeleitet wurde. 2Satz 1 gilt nicht für Vertragsverlängerungen zwischen dem Träger und dem öffentlichen Auftraggeber, die nach dem 24. Juli 2017 vereinbart wurden.</w:t>
      </w:r>
    </w:p>
    <w:p w14:paraId="139AA5D7" w14:textId="77777777" w:rsidR="0042491B" w:rsidRPr="0042491B" w:rsidRDefault="0042491B" w:rsidP="00121620">
      <w:pPr>
        <w:spacing w:before="240"/>
        <w:jc w:val="center"/>
        <w:rPr>
          <w:rFonts w:ascii="Fira Sans Extra Condensed" w:hAnsi="Fira Sans Extra Condensed"/>
          <w:b/>
          <w:bCs/>
          <w:sz w:val="22"/>
          <w:szCs w:val="22"/>
        </w:rPr>
      </w:pPr>
      <w:r w:rsidRPr="0042491B">
        <w:rPr>
          <w:rFonts w:ascii="Fira Sans Extra Condensed" w:hAnsi="Fira Sans Extra Condensed"/>
          <w:b/>
          <w:bCs/>
          <w:sz w:val="22"/>
          <w:szCs w:val="22"/>
        </w:rPr>
        <w:t>§ 4 Höhe des Mindestentgelts</w:t>
      </w:r>
    </w:p>
    <w:p w14:paraId="2ED8DB4F" w14:textId="77777777" w:rsidR="0042491B" w:rsidRPr="00F511B4" w:rsidRDefault="0042491B" w:rsidP="00121620">
      <w:pPr>
        <w:spacing w:before="120"/>
        <w:rPr>
          <w:rFonts w:ascii="Fira Sans Extra Condensed" w:hAnsi="Fira Sans Extra Condensed"/>
          <w:sz w:val="22"/>
          <w:szCs w:val="22"/>
        </w:rPr>
      </w:pPr>
      <w:r w:rsidRPr="00F511B4">
        <w:rPr>
          <w:rFonts w:ascii="Fira Sans Extra Condensed" w:hAnsi="Fira Sans Extra Condensed"/>
          <w:sz w:val="22"/>
          <w:szCs w:val="22"/>
        </w:rPr>
        <w:t>(1) Das Mindestentgelt beträgt ab dem</w:t>
      </w:r>
    </w:p>
    <w:p w14:paraId="50623400" w14:textId="77777777" w:rsidR="0042491B" w:rsidRPr="00F511B4" w:rsidRDefault="0042491B" w:rsidP="00121620">
      <w:pPr>
        <w:spacing w:before="120" w:after="120"/>
        <w:rPr>
          <w:rFonts w:ascii="Fira Sans Extra Condensed" w:hAnsi="Fira Sans Extra Condensed"/>
          <w:sz w:val="22"/>
          <w:szCs w:val="22"/>
        </w:rPr>
      </w:pPr>
      <w:r w:rsidRPr="00F511B4">
        <w:rPr>
          <w:rFonts w:ascii="Fira Sans Extra Condensed" w:hAnsi="Fira Sans Extra Condensed"/>
          <w:sz w:val="22"/>
          <w:szCs w:val="22"/>
        </w:rPr>
        <w:t>1.</w:t>
      </w:r>
      <w:r w:rsidRPr="00F511B4">
        <w:rPr>
          <w:rFonts w:ascii="Fira Sans Extra Condensed" w:hAnsi="Fira Sans Extra Condensed"/>
          <w:sz w:val="22"/>
          <w:szCs w:val="22"/>
        </w:rPr>
        <w:tab/>
        <w:t>1. Februar 2023 brutto 17,87 Euro,</w:t>
      </w:r>
    </w:p>
    <w:p w14:paraId="6271B6B8" w14:textId="77777777" w:rsidR="0042491B" w:rsidRPr="00F511B4" w:rsidRDefault="0042491B" w:rsidP="0042491B">
      <w:pPr>
        <w:spacing w:after="120"/>
        <w:rPr>
          <w:rFonts w:ascii="Fira Sans Extra Condensed" w:hAnsi="Fira Sans Extra Condensed"/>
          <w:sz w:val="22"/>
          <w:szCs w:val="22"/>
        </w:rPr>
      </w:pPr>
      <w:r w:rsidRPr="00F511B4">
        <w:rPr>
          <w:rFonts w:ascii="Fira Sans Extra Condensed" w:hAnsi="Fira Sans Extra Condensed"/>
          <w:sz w:val="22"/>
          <w:szCs w:val="22"/>
        </w:rPr>
        <w:t>2.</w:t>
      </w:r>
      <w:r w:rsidRPr="00F511B4">
        <w:rPr>
          <w:rFonts w:ascii="Fira Sans Extra Condensed" w:hAnsi="Fira Sans Extra Condensed"/>
          <w:sz w:val="22"/>
          <w:szCs w:val="22"/>
        </w:rPr>
        <w:tab/>
        <w:t>1. Januar 2024 brutto 18,58 Euro,</w:t>
      </w:r>
    </w:p>
    <w:p w14:paraId="3F7B9F10" w14:textId="77777777" w:rsidR="0042491B" w:rsidRPr="00F511B4" w:rsidRDefault="0042491B" w:rsidP="0042491B">
      <w:pPr>
        <w:spacing w:after="120"/>
        <w:rPr>
          <w:rFonts w:ascii="Fira Sans Extra Condensed" w:hAnsi="Fira Sans Extra Condensed"/>
          <w:sz w:val="22"/>
          <w:szCs w:val="22"/>
        </w:rPr>
      </w:pPr>
      <w:r w:rsidRPr="00F511B4">
        <w:rPr>
          <w:rFonts w:ascii="Fira Sans Extra Condensed" w:hAnsi="Fira Sans Extra Condensed"/>
          <w:sz w:val="22"/>
          <w:szCs w:val="22"/>
        </w:rPr>
        <w:t>3.</w:t>
      </w:r>
      <w:r w:rsidRPr="00F511B4">
        <w:rPr>
          <w:rFonts w:ascii="Fira Sans Extra Condensed" w:hAnsi="Fira Sans Extra Condensed"/>
          <w:sz w:val="22"/>
          <w:szCs w:val="22"/>
        </w:rPr>
        <w:tab/>
        <w:t>1. Januar 2025 brutto 19,37 Euro,</w:t>
      </w:r>
    </w:p>
    <w:p w14:paraId="04920A13" w14:textId="77777777" w:rsidR="0042491B" w:rsidRPr="00F511B4" w:rsidRDefault="0042491B" w:rsidP="0042491B">
      <w:pPr>
        <w:spacing w:after="120"/>
        <w:rPr>
          <w:rFonts w:ascii="Fira Sans Extra Condensed" w:hAnsi="Fira Sans Extra Condensed"/>
          <w:sz w:val="22"/>
          <w:szCs w:val="22"/>
        </w:rPr>
      </w:pPr>
      <w:r w:rsidRPr="00F511B4">
        <w:rPr>
          <w:rFonts w:ascii="Fira Sans Extra Condensed" w:hAnsi="Fira Sans Extra Condensed"/>
          <w:sz w:val="22"/>
          <w:szCs w:val="22"/>
        </w:rPr>
        <w:t>4.</w:t>
      </w:r>
      <w:r w:rsidRPr="00F511B4">
        <w:rPr>
          <w:rFonts w:ascii="Fira Sans Extra Condensed" w:hAnsi="Fira Sans Extra Condensed"/>
          <w:sz w:val="22"/>
          <w:szCs w:val="22"/>
        </w:rPr>
        <w:tab/>
        <w:t>1. Januar 2026 brutto 20,24 Euro</w:t>
      </w:r>
    </w:p>
    <w:p w14:paraId="71992589" w14:textId="755A635C" w:rsidR="00121620" w:rsidRDefault="0042491B" w:rsidP="0042491B">
      <w:pPr>
        <w:spacing w:after="120"/>
        <w:rPr>
          <w:rFonts w:ascii="Fira Sans Extra Condensed" w:hAnsi="Fira Sans Extra Condensed"/>
          <w:sz w:val="22"/>
          <w:szCs w:val="22"/>
        </w:rPr>
      </w:pPr>
      <w:r w:rsidRPr="00F511B4">
        <w:rPr>
          <w:rFonts w:ascii="Fira Sans Extra Condensed" w:hAnsi="Fira Sans Extra Condensed"/>
          <w:sz w:val="22"/>
          <w:szCs w:val="22"/>
        </w:rPr>
        <w:t>je Zeitstunde.</w:t>
      </w:r>
    </w:p>
    <w:p w14:paraId="27A2AFC4" w14:textId="77777777" w:rsidR="00121620" w:rsidRDefault="00121620">
      <w:pPr>
        <w:suppressAutoHyphens w:val="0"/>
        <w:spacing w:after="200" w:line="276" w:lineRule="auto"/>
        <w:rPr>
          <w:rFonts w:ascii="Fira Sans Extra Condensed" w:hAnsi="Fira Sans Extra Condensed"/>
          <w:sz w:val="22"/>
          <w:szCs w:val="22"/>
        </w:rPr>
      </w:pPr>
      <w:r>
        <w:rPr>
          <w:rFonts w:ascii="Fira Sans Extra Condensed" w:hAnsi="Fira Sans Extra Condensed"/>
          <w:sz w:val="22"/>
          <w:szCs w:val="22"/>
        </w:rPr>
        <w:br w:type="page"/>
      </w:r>
    </w:p>
    <w:p w14:paraId="1B41E02C" w14:textId="77777777" w:rsidR="0042491B" w:rsidRPr="0042491B" w:rsidRDefault="0042491B" w:rsidP="0042491B">
      <w:pPr>
        <w:spacing w:before="240"/>
        <w:rPr>
          <w:rFonts w:ascii="Fira Sans Extra Condensed" w:hAnsi="Fira Sans Extra Condensed"/>
          <w:sz w:val="22"/>
          <w:szCs w:val="22"/>
        </w:rPr>
      </w:pPr>
      <w:r w:rsidRPr="0042491B">
        <w:rPr>
          <w:rFonts w:ascii="Fira Sans Extra Condensed" w:hAnsi="Fira Sans Extra Condensed"/>
          <w:sz w:val="22"/>
          <w:szCs w:val="22"/>
        </w:rPr>
        <w:lastRenderedPageBreak/>
        <w:t>(2) Für Arbeitnehmerinnen und Arbeitnehmer im pädagogischen Bereich, die über eine der in der Anlage abschließend aufgeführten formalen Qualifikationen verfügen, beträgt das Mindestentgelt abweichend von Absatz 1 ab dem</w:t>
      </w:r>
    </w:p>
    <w:p w14:paraId="4941C4EF" w14:textId="77777777" w:rsidR="0042491B" w:rsidRPr="0042491B" w:rsidRDefault="0042491B" w:rsidP="00121620">
      <w:pPr>
        <w:spacing w:before="120" w:after="120"/>
        <w:rPr>
          <w:rFonts w:ascii="Fira Sans Extra Condensed" w:hAnsi="Fira Sans Extra Condensed"/>
          <w:sz w:val="22"/>
          <w:szCs w:val="22"/>
        </w:rPr>
      </w:pPr>
      <w:r w:rsidRPr="0042491B">
        <w:rPr>
          <w:rFonts w:ascii="Fira Sans Extra Condensed" w:hAnsi="Fira Sans Extra Condensed"/>
          <w:sz w:val="22"/>
          <w:szCs w:val="22"/>
        </w:rPr>
        <w:t>1.</w:t>
      </w:r>
      <w:r w:rsidRPr="0042491B">
        <w:rPr>
          <w:rFonts w:ascii="Fira Sans Extra Condensed" w:hAnsi="Fira Sans Extra Condensed"/>
          <w:sz w:val="22"/>
          <w:szCs w:val="22"/>
        </w:rPr>
        <w:tab/>
        <w:t>1. Februar 2023 brutto 18,41 Euro,</w:t>
      </w:r>
    </w:p>
    <w:p w14:paraId="7B2CF391" w14:textId="77777777" w:rsidR="0042491B" w:rsidRPr="0042491B" w:rsidRDefault="0042491B" w:rsidP="0042491B">
      <w:pPr>
        <w:spacing w:after="120"/>
        <w:rPr>
          <w:rFonts w:ascii="Fira Sans Extra Condensed" w:hAnsi="Fira Sans Extra Condensed"/>
          <w:sz w:val="22"/>
          <w:szCs w:val="22"/>
        </w:rPr>
      </w:pPr>
      <w:r w:rsidRPr="0042491B">
        <w:rPr>
          <w:rFonts w:ascii="Fira Sans Extra Condensed" w:hAnsi="Fira Sans Extra Condensed"/>
          <w:sz w:val="22"/>
          <w:szCs w:val="22"/>
        </w:rPr>
        <w:t>2.</w:t>
      </w:r>
      <w:r w:rsidRPr="0042491B">
        <w:rPr>
          <w:rFonts w:ascii="Fira Sans Extra Condensed" w:hAnsi="Fira Sans Extra Condensed"/>
          <w:sz w:val="22"/>
          <w:szCs w:val="22"/>
        </w:rPr>
        <w:tab/>
        <w:t>1. Januar 2024 brutto 19,15 Euro,</w:t>
      </w:r>
    </w:p>
    <w:p w14:paraId="0688ED5A" w14:textId="77777777" w:rsidR="0042491B" w:rsidRPr="0042491B" w:rsidRDefault="0042491B" w:rsidP="0042491B">
      <w:pPr>
        <w:spacing w:after="120"/>
        <w:rPr>
          <w:rFonts w:ascii="Fira Sans Extra Condensed" w:hAnsi="Fira Sans Extra Condensed"/>
          <w:sz w:val="22"/>
          <w:szCs w:val="22"/>
        </w:rPr>
      </w:pPr>
      <w:r w:rsidRPr="0042491B">
        <w:rPr>
          <w:rFonts w:ascii="Fira Sans Extra Condensed" w:hAnsi="Fira Sans Extra Condensed"/>
          <w:sz w:val="22"/>
          <w:szCs w:val="22"/>
        </w:rPr>
        <w:t>3.</w:t>
      </w:r>
      <w:r w:rsidRPr="0042491B">
        <w:rPr>
          <w:rFonts w:ascii="Fira Sans Extra Condensed" w:hAnsi="Fira Sans Extra Condensed"/>
          <w:sz w:val="22"/>
          <w:szCs w:val="22"/>
        </w:rPr>
        <w:tab/>
        <w:t>1. Januar 2025 brutto 19,96 Euro,</w:t>
      </w:r>
    </w:p>
    <w:p w14:paraId="4E0649EB" w14:textId="77777777" w:rsidR="0042491B" w:rsidRPr="0042491B" w:rsidRDefault="0042491B" w:rsidP="0042491B">
      <w:pPr>
        <w:spacing w:after="120"/>
        <w:rPr>
          <w:rFonts w:ascii="Fira Sans Extra Condensed" w:hAnsi="Fira Sans Extra Condensed"/>
          <w:sz w:val="22"/>
          <w:szCs w:val="22"/>
        </w:rPr>
      </w:pPr>
      <w:r w:rsidRPr="0042491B">
        <w:rPr>
          <w:rFonts w:ascii="Fira Sans Extra Condensed" w:hAnsi="Fira Sans Extra Condensed"/>
          <w:sz w:val="22"/>
          <w:szCs w:val="22"/>
        </w:rPr>
        <w:t>4.</w:t>
      </w:r>
      <w:r w:rsidRPr="0042491B">
        <w:rPr>
          <w:rFonts w:ascii="Fira Sans Extra Condensed" w:hAnsi="Fira Sans Extra Condensed"/>
          <w:sz w:val="22"/>
          <w:szCs w:val="22"/>
        </w:rPr>
        <w:tab/>
        <w:t>1. Januar 2026 brutto 20,86 Euro</w:t>
      </w:r>
    </w:p>
    <w:p w14:paraId="624EAD5C" w14:textId="77777777" w:rsidR="0042491B" w:rsidRPr="0042491B" w:rsidRDefault="0042491B" w:rsidP="0042491B">
      <w:pPr>
        <w:rPr>
          <w:rFonts w:ascii="Fira Sans Extra Condensed" w:hAnsi="Fira Sans Extra Condensed"/>
          <w:sz w:val="22"/>
          <w:szCs w:val="22"/>
        </w:rPr>
      </w:pPr>
      <w:r w:rsidRPr="0042491B">
        <w:rPr>
          <w:rFonts w:ascii="Fira Sans Extra Condensed" w:hAnsi="Fira Sans Extra Condensed"/>
          <w:sz w:val="22"/>
          <w:szCs w:val="22"/>
        </w:rPr>
        <w:t>je Zeitstunde. Der Anspruch auf das Mindestentgelt der Gruppe 2 besteht auch dann, wenn sich trotz des Erwerbs einer der maßgeblichen Qualifikationen die konkret auszuübende Tätigkeit nicht ändert. Der Anspruch besteht auch bei im Ausland erworbenen Abschlüssen, die im Inland als den in der Anlage aufgeführten Abschlüssen entsprechend anerkannt wurden.</w:t>
      </w:r>
    </w:p>
    <w:p w14:paraId="7F5D9F53" w14:textId="77777777" w:rsidR="0042491B" w:rsidRPr="0042491B" w:rsidRDefault="0042491B" w:rsidP="00121620">
      <w:pPr>
        <w:spacing w:before="120"/>
        <w:rPr>
          <w:rFonts w:ascii="Fira Sans Extra Condensed" w:hAnsi="Fira Sans Extra Condensed"/>
          <w:sz w:val="22"/>
          <w:szCs w:val="22"/>
        </w:rPr>
      </w:pPr>
      <w:r w:rsidRPr="0042491B">
        <w:rPr>
          <w:rFonts w:ascii="Fira Sans Extra Condensed" w:hAnsi="Fira Sans Extra Condensed"/>
          <w:sz w:val="22"/>
          <w:szCs w:val="22"/>
        </w:rPr>
        <w:t>(3) Auf die Verpflichtung zur Zahlung des Mindestentgelts als Bedingung für die Ausführung des Auftrags ist in der Auftragsbekanntmachung oder in den Vergabeunterlagen hinzuweisen.</w:t>
      </w:r>
    </w:p>
    <w:p w14:paraId="45B62B7D" w14:textId="77777777" w:rsidR="0042491B" w:rsidRPr="0042491B" w:rsidRDefault="0042491B" w:rsidP="00121620">
      <w:pPr>
        <w:spacing w:before="240"/>
        <w:jc w:val="center"/>
        <w:rPr>
          <w:rFonts w:ascii="Fira Sans Extra Condensed" w:hAnsi="Fira Sans Extra Condensed"/>
          <w:sz w:val="22"/>
          <w:szCs w:val="22"/>
        </w:rPr>
      </w:pPr>
      <w:r w:rsidRPr="0042491B">
        <w:rPr>
          <w:rFonts w:ascii="Fira Sans Extra Condensed" w:hAnsi="Fira Sans Extra Condensed"/>
          <w:b/>
          <w:bCs/>
          <w:sz w:val="22"/>
          <w:szCs w:val="22"/>
        </w:rPr>
        <w:t>§ 5 Fälligkeit des Mindestentgelts</w:t>
      </w:r>
    </w:p>
    <w:p w14:paraId="78AF2975" w14:textId="77777777" w:rsidR="0042491B" w:rsidRPr="0042491B" w:rsidRDefault="0042491B" w:rsidP="00121620">
      <w:pPr>
        <w:spacing w:before="120"/>
        <w:rPr>
          <w:rFonts w:ascii="Fira Sans Extra Condensed" w:hAnsi="Fira Sans Extra Condensed"/>
          <w:sz w:val="22"/>
          <w:szCs w:val="22"/>
        </w:rPr>
      </w:pPr>
      <w:r w:rsidRPr="0042491B">
        <w:rPr>
          <w:rFonts w:ascii="Fira Sans Extra Condensed" w:hAnsi="Fira Sans Extra Condensed"/>
          <w:sz w:val="22"/>
          <w:szCs w:val="22"/>
        </w:rPr>
        <w:t>(1) Der Anspruch auf das Mindestentgelt wird spätestens am 15. des Kalendermonats fällig, der auf den Kalendermonat folgt, für den das Mindestentgelt zu zahlen ist.</w:t>
      </w:r>
    </w:p>
    <w:p w14:paraId="72D65F8B" w14:textId="77777777" w:rsidR="0042491B" w:rsidRPr="0042491B" w:rsidRDefault="0042491B" w:rsidP="00121620">
      <w:pPr>
        <w:spacing w:before="120"/>
        <w:rPr>
          <w:rFonts w:ascii="Fira Sans Extra Condensed" w:hAnsi="Fira Sans Extra Condensed"/>
          <w:sz w:val="22"/>
          <w:szCs w:val="22"/>
        </w:rPr>
      </w:pPr>
      <w:r w:rsidRPr="0042491B">
        <w:rPr>
          <w:rFonts w:ascii="Fira Sans Extra Condensed" w:hAnsi="Fira Sans Extra Condensed"/>
          <w:sz w:val="22"/>
          <w:szCs w:val="22"/>
        </w:rPr>
        <w:t xml:space="preserve">(2) Bei Vereinbarung eines verstetigten Monatsentgelts, das sich nach der Formel Mindeststundenentgelt multipliziert mit vereinbarter regelmäßiger Wochenarbeitszeit multipliziert mit 4,348 berechnet, gilt Absatz 1 nicht für die Arbeits138 Anhang A 24 – </w:t>
      </w:r>
      <w:proofErr w:type="spellStart"/>
      <w:r w:rsidRPr="0042491B">
        <w:rPr>
          <w:rFonts w:ascii="Fira Sans Extra Condensed" w:hAnsi="Fira Sans Extra Condensed"/>
          <w:sz w:val="22"/>
          <w:szCs w:val="22"/>
        </w:rPr>
        <w:t>VergMindV</w:t>
      </w:r>
      <w:proofErr w:type="spellEnd"/>
      <w:r w:rsidRPr="0042491B">
        <w:rPr>
          <w:rFonts w:ascii="Fira Sans Extra Condensed" w:hAnsi="Fira Sans Extra Condensed"/>
          <w:sz w:val="22"/>
          <w:szCs w:val="22"/>
        </w:rPr>
        <w:t xml:space="preserve"> 2023 § 6 Stunden, die über die regelmäßige monatliche Arbeitszeit hinaus entstanden sind, wenn eine Regelung zur Arbeitszeitflexibilisierung mit einem Arbeitszeitkonto besteht. Das Arbeitszeitkonto darf höchstens 100 Plusstunden umfassen. Plusstunden auf dem Arbeitszeitkonto sind innerhalb von zwölf Monaten nach dem Kalendermonat ihrer Entstehung abzugelten oder durch bezahlte Arbeitsbefreiung auszugleichen. Plusstunden, die zum Zeitpunkt der Beendigung eines Arbeitsverhältnisses noch bestehen, sind abzugelten.</w:t>
      </w:r>
    </w:p>
    <w:p w14:paraId="251C4305" w14:textId="77777777" w:rsidR="0042491B" w:rsidRPr="0042491B" w:rsidRDefault="0042491B" w:rsidP="00121620">
      <w:pPr>
        <w:spacing w:before="240"/>
        <w:jc w:val="center"/>
        <w:rPr>
          <w:rFonts w:ascii="Fira Sans Extra Condensed" w:hAnsi="Fira Sans Extra Condensed"/>
          <w:b/>
          <w:bCs/>
          <w:sz w:val="22"/>
          <w:szCs w:val="22"/>
        </w:rPr>
      </w:pPr>
      <w:r w:rsidRPr="0042491B">
        <w:rPr>
          <w:rFonts w:ascii="Fira Sans Extra Condensed" w:hAnsi="Fira Sans Extra Condensed"/>
          <w:b/>
          <w:bCs/>
          <w:sz w:val="22"/>
          <w:szCs w:val="22"/>
        </w:rPr>
        <w:t>§ 6 Inkrafttreten, Außerkrafttreten</w:t>
      </w:r>
    </w:p>
    <w:p w14:paraId="4843E378" w14:textId="77777777" w:rsidR="0042491B" w:rsidRPr="0042491B" w:rsidRDefault="0042491B" w:rsidP="00121620">
      <w:pPr>
        <w:spacing w:before="120"/>
        <w:rPr>
          <w:rFonts w:ascii="Fira Sans Extra Condensed" w:hAnsi="Fira Sans Extra Condensed"/>
          <w:b/>
          <w:bCs/>
          <w:sz w:val="22"/>
          <w:szCs w:val="22"/>
        </w:rPr>
      </w:pPr>
      <w:r w:rsidRPr="00F511B4">
        <w:rPr>
          <w:rFonts w:ascii="Fira Sans Extra Condensed" w:hAnsi="Fira Sans Extra Condensed"/>
          <w:sz w:val="22"/>
          <w:szCs w:val="22"/>
        </w:rPr>
        <w:t>Diese Verordnung tritt am 1. Februar 2023 in Kraft und am 31. Dezember 2026 außer Kraft.</w:t>
      </w:r>
      <w:r w:rsidRPr="0042491B">
        <w:rPr>
          <w:rFonts w:ascii="Fira Sans Extra Condensed" w:hAnsi="Fira Sans Extra Condensed"/>
          <w:b/>
          <w:bCs/>
          <w:sz w:val="22"/>
          <w:szCs w:val="22"/>
        </w:rPr>
        <w:t xml:space="preserve"> </w:t>
      </w:r>
    </w:p>
    <w:p w14:paraId="6F7A4576" w14:textId="15DC0AEB" w:rsidR="0042491B" w:rsidRPr="0042491B" w:rsidRDefault="0042491B" w:rsidP="00325584">
      <w:pPr>
        <w:spacing w:before="120"/>
        <w:jc w:val="center"/>
        <w:rPr>
          <w:rFonts w:ascii="Fira Sans Extra Condensed" w:hAnsi="Fira Sans Extra Condensed"/>
          <w:b/>
          <w:bCs/>
          <w:sz w:val="22"/>
          <w:szCs w:val="22"/>
        </w:rPr>
      </w:pPr>
      <w:r w:rsidRPr="0042491B">
        <w:rPr>
          <w:rFonts w:ascii="Fira Sans Extra Condensed" w:hAnsi="Fira Sans Extra Condensed"/>
          <w:b/>
          <w:bCs/>
          <w:sz w:val="22"/>
          <w:szCs w:val="22"/>
        </w:rPr>
        <w:t>Anlage „Qualifikationen – Gruppe 2“ des Tarifvertrags Nr. 7 zur Regelung des Mindestlohns für pädagogisches</w:t>
      </w:r>
      <w:r w:rsidR="00325584">
        <w:rPr>
          <w:rFonts w:ascii="Fira Sans Extra Condensed" w:hAnsi="Fira Sans Extra Condensed"/>
          <w:b/>
          <w:bCs/>
          <w:sz w:val="22"/>
          <w:szCs w:val="22"/>
        </w:rPr>
        <w:t xml:space="preserve"> </w:t>
      </w:r>
      <w:r w:rsidRPr="0042491B">
        <w:rPr>
          <w:rFonts w:ascii="Fira Sans Extra Condensed" w:hAnsi="Fira Sans Extra Condensed"/>
          <w:b/>
          <w:bCs/>
          <w:sz w:val="22"/>
          <w:szCs w:val="22"/>
        </w:rPr>
        <w:t>Personal vom 27. Juli 2022</w:t>
      </w:r>
    </w:p>
    <w:p w14:paraId="40C7BC06" w14:textId="77777777" w:rsidR="0042491B" w:rsidRPr="0042491B" w:rsidRDefault="0042491B" w:rsidP="0042491B">
      <w:pPr>
        <w:numPr>
          <w:ilvl w:val="0"/>
          <w:numId w:val="40"/>
        </w:numPr>
        <w:suppressAutoHyphens w:val="0"/>
        <w:spacing w:before="120" w:after="120"/>
        <w:rPr>
          <w:rFonts w:ascii="Fira Sans Extra Condensed" w:hAnsi="Fira Sans Extra Condensed"/>
          <w:sz w:val="22"/>
          <w:szCs w:val="22"/>
        </w:rPr>
      </w:pPr>
      <w:r w:rsidRPr="0042491B">
        <w:rPr>
          <w:rFonts w:ascii="Fira Sans Extra Condensed" w:hAnsi="Fira Sans Extra Condensed"/>
          <w:sz w:val="22"/>
          <w:szCs w:val="22"/>
        </w:rPr>
        <w:t>Die im Folgenden aufgeführten formalen Qualifikationen (Abschlüsse) auf Grundlage von Rechtsverordnungen zur Regelung der beruflichen Fortbildung nach § 53 Absatz 1 des Berufsbildungsgesetzes (BBiG) oder § 42 Absatz 1 der Handwerksordnung (HwO); außer Regelungen für die Meisterprüfungen.</w:t>
      </w:r>
    </w:p>
    <w:p w14:paraId="49850B45" w14:textId="77777777" w:rsidR="0042491B" w:rsidRPr="0042491B" w:rsidRDefault="0042491B" w:rsidP="0042491B">
      <w:pPr>
        <w:spacing w:before="120" w:after="120"/>
        <w:rPr>
          <w:rFonts w:ascii="Fira Sans Extra Condensed" w:hAnsi="Fira Sans Extra Condensed"/>
          <w:sz w:val="22"/>
          <w:szCs w:val="22"/>
        </w:rPr>
      </w:pPr>
      <w:r w:rsidRPr="0042491B">
        <w:rPr>
          <w:rFonts w:ascii="Fira Sans Extra Condensed" w:hAnsi="Fira Sans Extra Condensed"/>
          <w:sz w:val="22"/>
          <w:szCs w:val="22"/>
        </w:rPr>
        <w:t>– Geprüfter Fachkaufmann oder geprüfte Fachkauffrau:</w:t>
      </w:r>
    </w:p>
    <w:p w14:paraId="100E2EC9" w14:textId="77777777" w:rsidR="0042491B" w:rsidRPr="0042491B" w:rsidRDefault="0042491B" w:rsidP="0042491B">
      <w:pPr>
        <w:spacing w:before="60" w:after="60"/>
        <w:rPr>
          <w:rFonts w:ascii="Fira Sans Extra Condensed" w:hAnsi="Fira Sans Extra Condensed"/>
          <w:sz w:val="22"/>
          <w:szCs w:val="22"/>
        </w:rPr>
      </w:pPr>
      <w:r w:rsidRPr="0042491B">
        <w:rPr>
          <w:rFonts w:ascii="Fira Sans Extra Condensed" w:hAnsi="Fira Sans Extra Condensed"/>
          <w:sz w:val="22"/>
          <w:szCs w:val="22"/>
        </w:rPr>
        <w:t>–</w:t>
      </w:r>
      <w:r w:rsidRPr="0042491B">
        <w:rPr>
          <w:rFonts w:ascii="Fira Sans Extra Condensed" w:hAnsi="Fira Sans Extra Condensed"/>
          <w:sz w:val="22"/>
          <w:szCs w:val="22"/>
        </w:rPr>
        <w:tab/>
        <w:t>Geprüfter Bilanzbuchhalter oder geprüfte Bilanzbuchhalterin,</w:t>
      </w:r>
    </w:p>
    <w:p w14:paraId="0B258AE6" w14:textId="77777777" w:rsidR="0042491B" w:rsidRPr="0042491B" w:rsidRDefault="0042491B" w:rsidP="0042491B">
      <w:pPr>
        <w:spacing w:before="60" w:after="60"/>
        <w:rPr>
          <w:rFonts w:ascii="Fira Sans Extra Condensed" w:hAnsi="Fira Sans Extra Condensed"/>
          <w:sz w:val="22"/>
          <w:szCs w:val="22"/>
        </w:rPr>
      </w:pPr>
      <w:r w:rsidRPr="0042491B">
        <w:rPr>
          <w:rFonts w:ascii="Fira Sans Extra Condensed" w:hAnsi="Fira Sans Extra Condensed"/>
          <w:sz w:val="22"/>
          <w:szCs w:val="22"/>
        </w:rPr>
        <w:t>–</w:t>
      </w:r>
      <w:r w:rsidRPr="0042491B">
        <w:rPr>
          <w:rFonts w:ascii="Fira Sans Extra Condensed" w:hAnsi="Fira Sans Extra Condensed"/>
          <w:sz w:val="22"/>
          <w:szCs w:val="22"/>
        </w:rPr>
        <w:tab/>
        <w:t>Geprüfter Controller oder geprüfte Controllerin,</w:t>
      </w:r>
    </w:p>
    <w:p w14:paraId="3A4E3DAC" w14:textId="77777777" w:rsidR="0042491B" w:rsidRPr="0042491B" w:rsidRDefault="0042491B" w:rsidP="0042491B">
      <w:pPr>
        <w:spacing w:before="60" w:after="60"/>
        <w:rPr>
          <w:rFonts w:ascii="Fira Sans Extra Condensed" w:hAnsi="Fira Sans Extra Condensed"/>
          <w:sz w:val="22"/>
          <w:szCs w:val="22"/>
        </w:rPr>
      </w:pPr>
      <w:r w:rsidRPr="0042491B">
        <w:rPr>
          <w:rFonts w:ascii="Fira Sans Extra Condensed" w:hAnsi="Fira Sans Extra Condensed"/>
          <w:sz w:val="22"/>
          <w:szCs w:val="22"/>
        </w:rPr>
        <w:t>–</w:t>
      </w:r>
      <w:r w:rsidRPr="0042491B">
        <w:rPr>
          <w:rFonts w:ascii="Fira Sans Extra Condensed" w:hAnsi="Fira Sans Extra Condensed"/>
          <w:sz w:val="22"/>
          <w:szCs w:val="22"/>
        </w:rPr>
        <w:tab/>
        <w:t>Geprüfter Personalfachkaufmann oder geprüfte Personalfachkauffrau;</w:t>
      </w:r>
    </w:p>
    <w:p w14:paraId="66A0B816" w14:textId="77777777" w:rsidR="0042491B" w:rsidRPr="0042491B" w:rsidRDefault="0042491B" w:rsidP="0042491B">
      <w:pPr>
        <w:spacing w:before="60" w:after="60"/>
        <w:rPr>
          <w:rFonts w:ascii="Fira Sans Extra Condensed" w:hAnsi="Fira Sans Extra Condensed"/>
          <w:sz w:val="22"/>
          <w:szCs w:val="22"/>
        </w:rPr>
      </w:pPr>
      <w:r w:rsidRPr="0042491B">
        <w:rPr>
          <w:rFonts w:ascii="Fira Sans Extra Condensed" w:hAnsi="Fira Sans Extra Condensed"/>
          <w:sz w:val="22"/>
          <w:szCs w:val="22"/>
        </w:rPr>
        <w:t>–</w:t>
      </w:r>
      <w:r w:rsidRPr="0042491B">
        <w:rPr>
          <w:rFonts w:ascii="Fira Sans Extra Condensed" w:hAnsi="Fira Sans Extra Condensed"/>
          <w:sz w:val="22"/>
          <w:szCs w:val="22"/>
        </w:rPr>
        <w:tab/>
        <w:t>Fachwirte aller Fachrichtungen oder Fachwirtinnen aller Fachrichtungen;</w:t>
      </w:r>
    </w:p>
    <w:p w14:paraId="3EC32492" w14:textId="77777777" w:rsidR="0042491B" w:rsidRPr="0042491B" w:rsidRDefault="0042491B" w:rsidP="0042491B">
      <w:pPr>
        <w:spacing w:before="120" w:after="120"/>
        <w:rPr>
          <w:rFonts w:ascii="Fira Sans Extra Condensed" w:hAnsi="Fira Sans Extra Condensed"/>
          <w:sz w:val="22"/>
          <w:szCs w:val="22"/>
        </w:rPr>
      </w:pPr>
      <w:r w:rsidRPr="0042491B">
        <w:rPr>
          <w:rFonts w:ascii="Fira Sans Extra Condensed" w:hAnsi="Fira Sans Extra Condensed"/>
          <w:sz w:val="22"/>
          <w:szCs w:val="22"/>
        </w:rPr>
        <w:t>– Operative Professional (Geprüfter oder Geprüfte):</w:t>
      </w:r>
    </w:p>
    <w:p w14:paraId="5F5EC330" w14:textId="77777777" w:rsidR="0042491B" w:rsidRPr="0042491B" w:rsidRDefault="0042491B" w:rsidP="0042491B">
      <w:pPr>
        <w:numPr>
          <w:ilvl w:val="1"/>
          <w:numId w:val="39"/>
        </w:numPr>
        <w:suppressAutoHyphens w:val="0"/>
        <w:spacing w:beforeLines="60" w:before="144" w:after="60"/>
        <w:ind w:left="1797" w:hanging="357"/>
        <w:rPr>
          <w:rFonts w:ascii="Fira Sans Extra Condensed" w:hAnsi="Fira Sans Extra Condensed"/>
          <w:sz w:val="22"/>
          <w:szCs w:val="22"/>
        </w:rPr>
      </w:pPr>
      <w:r w:rsidRPr="0042491B">
        <w:rPr>
          <w:rFonts w:ascii="Fira Sans Extra Condensed" w:hAnsi="Fira Sans Extra Condensed"/>
          <w:sz w:val="22"/>
          <w:szCs w:val="22"/>
        </w:rPr>
        <w:t>Geprüfter IT-Berater oder geprüfte IT-Beraterin – (Certified IT Business Consultant),</w:t>
      </w:r>
    </w:p>
    <w:p w14:paraId="5172F396" w14:textId="77777777" w:rsidR="0042491B" w:rsidRPr="0042491B" w:rsidRDefault="0042491B" w:rsidP="0042491B">
      <w:pPr>
        <w:numPr>
          <w:ilvl w:val="1"/>
          <w:numId w:val="39"/>
        </w:numPr>
        <w:suppressAutoHyphens w:val="0"/>
        <w:spacing w:beforeLines="60" w:before="144" w:after="60"/>
        <w:ind w:left="1797" w:hanging="357"/>
        <w:rPr>
          <w:rFonts w:ascii="Fira Sans Extra Condensed" w:hAnsi="Fira Sans Extra Condensed"/>
          <w:sz w:val="22"/>
          <w:szCs w:val="22"/>
        </w:rPr>
      </w:pPr>
      <w:r w:rsidRPr="0042491B">
        <w:rPr>
          <w:rFonts w:ascii="Fira Sans Extra Condensed" w:hAnsi="Fira Sans Extra Condensed"/>
          <w:sz w:val="22"/>
          <w:szCs w:val="22"/>
        </w:rPr>
        <w:t>Geprüfter IT-Entwickler oder geprüfte IT-Entwicklerin – (Certified IT Systems Manager),</w:t>
      </w:r>
    </w:p>
    <w:p w14:paraId="41F79197" w14:textId="77777777" w:rsidR="0042491B" w:rsidRPr="0042491B" w:rsidRDefault="0042491B" w:rsidP="0042491B">
      <w:pPr>
        <w:numPr>
          <w:ilvl w:val="1"/>
          <w:numId w:val="39"/>
        </w:numPr>
        <w:suppressAutoHyphens w:val="0"/>
        <w:spacing w:beforeLines="60" w:before="144" w:after="60"/>
        <w:ind w:left="1797" w:hanging="357"/>
        <w:rPr>
          <w:rFonts w:ascii="Fira Sans Extra Condensed" w:hAnsi="Fira Sans Extra Condensed"/>
          <w:sz w:val="22"/>
          <w:szCs w:val="22"/>
        </w:rPr>
      </w:pPr>
      <w:r w:rsidRPr="0042491B">
        <w:rPr>
          <w:rFonts w:ascii="Fira Sans Extra Condensed" w:hAnsi="Fira Sans Extra Condensed"/>
          <w:sz w:val="22"/>
          <w:szCs w:val="22"/>
        </w:rPr>
        <w:t>Geprüfter IT-Ökonom oder geprüfte IT-Ökonomin – (Certified IT Marketing Manager),</w:t>
      </w:r>
    </w:p>
    <w:p w14:paraId="51992E5D" w14:textId="77777777" w:rsidR="0042491B" w:rsidRPr="0042491B" w:rsidRDefault="0042491B" w:rsidP="0042491B">
      <w:pPr>
        <w:numPr>
          <w:ilvl w:val="1"/>
          <w:numId w:val="39"/>
        </w:numPr>
        <w:suppressAutoHyphens w:val="0"/>
        <w:spacing w:beforeLines="60" w:before="144" w:after="60"/>
        <w:ind w:left="1797" w:hanging="357"/>
        <w:rPr>
          <w:rFonts w:ascii="Fira Sans Extra Condensed" w:hAnsi="Fira Sans Extra Condensed"/>
          <w:sz w:val="22"/>
          <w:szCs w:val="22"/>
        </w:rPr>
      </w:pPr>
      <w:r w:rsidRPr="0042491B">
        <w:rPr>
          <w:rFonts w:ascii="Fira Sans Extra Condensed" w:hAnsi="Fira Sans Extra Condensed"/>
          <w:sz w:val="22"/>
          <w:szCs w:val="22"/>
        </w:rPr>
        <w:t>Geprüfter IT-Projektleiter oder geprüfte IT-Projektleiterin – (Certified IT Business Manager),</w:t>
      </w:r>
    </w:p>
    <w:p w14:paraId="7C947DD3" w14:textId="77777777" w:rsidR="0042491B" w:rsidRPr="0042491B" w:rsidRDefault="0042491B" w:rsidP="0042491B">
      <w:pPr>
        <w:spacing w:before="60" w:after="60"/>
        <w:rPr>
          <w:rFonts w:ascii="Fira Sans Extra Condensed" w:hAnsi="Fira Sans Extra Condensed"/>
          <w:sz w:val="22"/>
          <w:szCs w:val="22"/>
        </w:rPr>
      </w:pPr>
      <w:r w:rsidRPr="0042491B">
        <w:rPr>
          <w:rFonts w:ascii="Fira Sans Extra Condensed" w:hAnsi="Fira Sans Extra Condensed"/>
          <w:sz w:val="22"/>
          <w:szCs w:val="22"/>
        </w:rPr>
        <w:lastRenderedPageBreak/>
        <w:t>–</w:t>
      </w:r>
      <w:r w:rsidRPr="0042491B">
        <w:rPr>
          <w:rFonts w:ascii="Fira Sans Extra Condensed" w:hAnsi="Fira Sans Extra Condensed"/>
          <w:sz w:val="22"/>
          <w:szCs w:val="22"/>
        </w:rPr>
        <w:tab/>
        <w:t>Geprüfter Aus- und Weiterbildungspädagoge oder geprüfte Aus- und Weiterbildungspädagogin,</w:t>
      </w:r>
    </w:p>
    <w:p w14:paraId="67ABF1E6" w14:textId="77777777" w:rsidR="0042491B" w:rsidRPr="0042491B" w:rsidRDefault="0042491B" w:rsidP="0042491B">
      <w:pPr>
        <w:spacing w:before="60" w:after="60"/>
        <w:rPr>
          <w:rFonts w:ascii="Fira Sans Extra Condensed" w:hAnsi="Fira Sans Extra Condensed"/>
          <w:sz w:val="22"/>
          <w:szCs w:val="22"/>
        </w:rPr>
      </w:pPr>
      <w:r w:rsidRPr="0042491B">
        <w:rPr>
          <w:rFonts w:ascii="Fira Sans Extra Condensed" w:hAnsi="Fira Sans Extra Condensed"/>
          <w:sz w:val="22"/>
          <w:szCs w:val="22"/>
        </w:rPr>
        <w:t>–</w:t>
      </w:r>
      <w:r w:rsidRPr="0042491B">
        <w:rPr>
          <w:rFonts w:ascii="Fira Sans Extra Condensed" w:hAnsi="Fira Sans Extra Condensed"/>
          <w:sz w:val="22"/>
          <w:szCs w:val="22"/>
        </w:rPr>
        <w:tab/>
        <w:t>Geprüfter Pharmareferent oder geprüfte Pharmareferentin,</w:t>
      </w:r>
    </w:p>
    <w:p w14:paraId="4A6BF446" w14:textId="77777777" w:rsidR="0042491B" w:rsidRPr="0042491B" w:rsidRDefault="0042491B" w:rsidP="0042491B">
      <w:pPr>
        <w:spacing w:before="60" w:after="60"/>
        <w:rPr>
          <w:rFonts w:ascii="Fira Sans Extra Condensed" w:hAnsi="Fira Sans Extra Condensed"/>
          <w:sz w:val="22"/>
          <w:szCs w:val="22"/>
        </w:rPr>
      </w:pPr>
      <w:r w:rsidRPr="0042491B">
        <w:rPr>
          <w:rFonts w:ascii="Fira Sans Extra Condensed" w:hAnsi="Fira Sans Extra Condensed"/>
          <w:sz w:val="22"/>
          <w:szCs w:val="22"/>
        </w:rPr>
        <w:t>–</w:t>
      </w:r>
      <w:r w:rsidRPr="0042491B">
        <w:rPr>
          <w:rFonts w:ascii="Fira Sans Extra Condensed" w:hAnsi="Fira Sans Extra Condensed"/>
          <w:sz w:val="22"/>
          <w:szCs w:val="22"/>
        </w:rPr>
        <w:tab/>
        <w:t>Geprüfter Prozessmanager Elektrotechnik oder geprüfte Prozessmanagerin Elektrotechnik,</w:t>
      </w:r>
    </w:p>
    <w:p w14:paraId="2A86F49A" w14:textId="77777777" w:rsidR="0042491B" w:rsidRPr="0042491B" w:rsidRDefault="0042491B" w:rsidP="0042491B">
      <w:pPr>
        <w:spacing w:before="60" w:after="60"/>
        <w:rPr>
          <w:rFonts w:ascii="Fira Sans Extra Condensed" w:hAnsi="Fira Sans Extra Condensed"/>
          <w:sz w:val="22"/>
          <w:szCs w:val="22"/>
        </w:rPr>
      </w:pPr>
      <w:r w:rsidRPr="0042491B">
        <w:rPr>
          <w:rFonts w:ascii="Fira Sans Extra Condensed" w:hAnsi="Fira Sans Extra Condensed"/>
          <w:sz w:val="22"/>
          <w:szCs w:val="22"/>
        </w:rPr>
        <w:t>–</w:t>
      </w:r>
      <w:r w:rsidRPr="0042491B">
        <w:rPr>
          <w:rFonts w:ascii="Fira Sans Extra Condensed" w:hAnsi="Fira Sans Extra Condensed"/>
          <w:sz w:val="22"/>
          <w:szCs w:val="22"/>
        </w:rPr>
        <w:tab/>
        <w:t>Geprüfter Prozessmanager Mikrotechnologie oder geprüfte Prozessmanagerin Mikrotechnologie,</w:t>
      </w:r>
    </w:p>
    <w:p w14:paraId="16628340" w14:textId="77777777" w:rsidR="0042491B" w:rsidRPr="0042491B" w:rsidRDefault="0042491B" w:rsidP="0042491B">
      <w:pPr>
        <w:spacing w:before="60" w:after="60"/>
        <w:ind w:left="708" w:hanging="708"/>
        <w:rPr>
          <w:rFonts w:ascii="Fira Sans Extra Condensed" w:hAnsi="Fira Sans Extra Condensed"/>
          <w:sz w:val="22"/>
          <w:szCs w:val="22"/>
        </w:rPr>
      </w:pPr>
      <w:r w:rsidRPr="0042491B">
        <w:rPr>
          <w:rFonts w:ascii="Fira Sans Extra Condensed" w:hAnsi="Fira Sans Extra Condensed"/>
          <w:sz w:val="22"/>
          <w:szCs w:val="22"/>
        </w:rPr>
        <w:t>–</w:t>
      </w:r>
      <w:r w:rsidRPr="0042491B">
        <w:rPr>
          <w:rFonts w:ascii="Fira Sans Extra Condensed" w:hAnsi="Fira Sans Extra Condensed"/>
          <w:sz w:val="22"/>
          <w:szCs w:val="22"/>
        </w:rPr>
        <w:tab/>
        <w:t>Geprüfter Prozessmanager Produktionstechnologie oder geprüfte Prozessmanagerin Produktionstechnologie,</w:t>
      </w:r>
    </w:p>
    <w:p w14:paraId="5C51F6C7" w14:textId="77777777" w:rsidR="0042491B" w:rsidRPr="0042491B" w:rsidRDefault="0042491B" w:rsidP="0042491B">
      <w:pPr>
        <w:spacing w:before="60" w:after="60"/>
        <w:rPr>
          <w:rFonts w:ascii="Fira Sans Extra Condensed" w:hAnsi="Fira Sans Extra Condensed"/>
          <w:sz w:val="22"/>
          <w:szCs w:val="22"/>
        </w:rPr>
      </w:pPr>
      <w:r w:rsidRPr="0042491B">
        <w:rPr>
          <w:rFonts w:ascii="Fira Sans Extra Condensed" w:hAnsi="Fira Sans Extra Condensed"/>
          <w:sz w:val="22"/>
          <w:szCs w:val="22"/>
        </w:rPr>
        <w:t>–</w:t>
      </w:r>
      <w:r w:rsidRPr="0042491B">
        <w:rPr>
          <w:rFonts w:ascii="Fira Sans Extra Condensed" w:hAnsi="Fira Sans Extra Condensed"/>
          <w:sz w:val="22"/>
          <w:szCs w:val="22"/>
        </w:rPr>
        <w:tab/>
        <w:t>Verkaufsleiter im Lebensmittelhandwerk oder Verkaufsleiterin im Lebensmittelhandwerk,</w:t>
      </w:r>
    </w:p>
    <w:p w14:paraId="4F7529E7" w14:textId="77777777" w:rsidR="0042491B" w:rsidRPr="0042491B" w:rsidRDefault="0042491B" w:rsidP="0042491B">
      <w:pPr>
        <w:spacing w:before="60" w:after="60"/>
        <w:rPr>
          <w:rFonts w:ascii="Fira Sans Extra Condensed" w:hAnsi="Fira Sans Extra Condensed"/>
          <w:sz w:val="22"/>
          <w:szCs w:val="22"/>
        </w:rPr>
      </w:pPr>
      <w:r w:rsidRPr="0042491B">
        <w:rPr>
          <w:rFonts w:ascii="Fira Sans Extra Condensed" w:hAnsi="Fira Sans Extra Condensed"/>
          <w:sz w:val="22"/>
          <w:szCs w:val="22"/>
        </w:rPr>
        <w:t>–</w:t>
      </w:r>
      <w:r w:rsidRPr="0042491B">
        <w:rPr>
          <w:rFonts w:ascii="Fira Sans Extra Condensed" w:hAnsi="Fira Sans Extra Condensed"/>
          <w:sz w:val="22"/>
          <w:szCs w:val="22"/>
        </w:rPr>
        <w:tab/>
        <w:t>Geprüfter Berufspädagoge oder geprüfte Berufspädagogin,</w:t>
      </w:r>
    </w:p>
    <w:p w14:paraId="5CD55530" w14:textId="77777777" w:rsidR="0042491B" w:rsidRPr="0042491B" w:rsidRDefault="0042491B" w:rsidP="0042491B">
      <w:pPr>
        <w:spacing w:before="60" w:after="60"/>
        <w:rPr>
          <w:rFonts w:ascii="Fira Sans Extra Condensed" w:hAnsi="Fira Sans Extra Condensed"/>
          <w:sz w:val="22"/>
          <w:szCs w:val="22"/>
        </w:rPr>
      </w:pPr>
      <w:r w:rsidRPr="0042491B">
        <w:rPr>
          <w:rFonts w:ascii="Fira Sans Extra Condensed" w:hAnsi="Fira Sans Extra Condensed"/>
          <w:sz w:val="22"/>
          <w:szCs w:val="22"/>
        </w:rPr>
        <w:t>–</w:t>
      </w:r>
      <w:r w:rsidRPr="0042491B">
        <w:rPr>
          <w:rFonts w:ascii="Fira Sans Extra Condensed" w:hAnsi="Fira Sans Extra Condensed"/>
          <w:sz w:val="22"/>
          <w:szCs w:val="22"/>
        </w:rPr>
        <w:tab/>
        <w:t>Geprüfter Betriebswirt oder geprüfte Betriebswirtin,</w:t>
      </w:r>
    </w:p>
    <w:p w14:paraId="7F31FD35" w14:textId="77777777" w:rsidR="0042491B" w:rsidRPr="0042491B" w:rsidRDefault="0042491B" w:rsidP="0042491B">
      <w:pPr>
        <w:spacing w:before="60" w:after="60"/>
        <w:ind w:left="708" w:hanging="708"/>
        <w:rPr>
          <w:rFonts w:ascii="Fira Sans Extra Condensed" w:hAnsi="Fira Sans Extra Condensed"/>
          <w:sz w:val="22"/>
          <w:szCs w:val="22"/>
        </w:rPr>
      </w:pPr>
      <w:r w:rsidRPr="0042491B">
        <w:rPr>
          <w:rFonts w:ascii="Fira Sans Extra Condensed" w:hAnsi="Fira Sans Extra Condensed"/>
          <w:sz w:val="22"/>
          <w:szCs w:val="22"/>
        </w:rPr>
        <w:t>–</w:t>
      </w:r>
      <w:r w:rsidRPr="0042491B">
        <w:rPr>
          <w:rFonts w:ascii="Fira Sans Extra Condensed" w:hAnsi="Fira Sans Extra Condensed"/>
          <w:sz w:val="22"/>
          <w:szCs w:val="22"/>
        </w:rPr>
        <w:tab/>
        <w:t>Geprüfter Betriebswirt nach der Handwerksordnung oder geprüfte Betriebswirtin nach der Handwerksordnung,</w:t>
      </w:r>
    </w:p>
    <w:p w14:paraId="3BCBD43D" w14:textId="77777777" w:rsidR="0042491B" w:rsidRPr="0042491B" w:rsidRDefault="0042491B" w:rsidP="0042491B">
      <w:pPr>
        <w:spacing w:before="60" w:after="60"/>
        <w:rPr>
          <w:rFonts w:ascii="Fira Sans Extra Condensed" w:hAnsi="Fira Sans Extra Condensed"/>
          <w:sz w:val="22"/>
          <w:szCs w:val="22"/>
        </w:rPr>
      </w:pPr>
      <w:r w:rsidRPr="0042491B">
        <w:rPr>
          <w:rFonts w:ascii="Fira Sans Extra Condensed" w:hAnsi="Fira Sans Extra Condensed"/>
          <w:sz w:val="22"/>
          <w:szCs w:val="22"/>
        </w:rPr>
        <w:t>–</w:t>
      </w:r>
      <w:r w:rsidRPr="0042491B">
        <w:rPr>
          <w:rFonts w:ascii="Fira Sans Extra Condensed" w:hAnsi="Fira Sans Extra Condensed"/>
          <w:sz w:val="22"/>
          <w:szCs w:val="22"/>
        </w:rPr>
        <w:tab/>
        <w:t>Geprüfter Technischer Betriebswirt oder geprüfte Technische Betriebswirtin,</w:t>
      </w:r>
    </w:p>
    <w:p w14:paraId="1599F6EA" w14:textId="77777777" w:rsidR="0042491B" w:rsidRPr="0042491B" w:rsidRDefault="0042491B" w:rsidP="0042491B">
      <w:pPr>
        <w:spacing w:before="60" w:after="60"/>
        <w:rPr>
          <w:rFonts w:ascii="Fira Sans Extra Condensed" w:hAnsi="Fira Sans Extra Condensed"/>
          <w:sz w:val="22"/>
          <w:szCs w:val="22"/>
        </w:rPr>
      </w:pPr>
      <w:r w:rsidRPr="0042491B">
        <w:rPr>
          <w:rFonts w:ascii="Fira Sans Extra Condensed" w:hAnsi="Fira Sans Extra Condensed"/>
          <w:sz w:val="22"/>
          <w:szCs w:val="22"/>
        </w:rPr>
        <w:t>–</w:t>
      </w:r>
      <w:r w:rsidRPr="0042491B">
        <w:rPr>
          <w:rFonts w:ascii="Fira Sans Extra Condensed" w:hAnsi="Fira Sans Extra Condensed"/>
          <w:sz w:val="22"/>
          <w:szCs w:val="22"/>
        </w:rPr>
        <w:tab/>
        <w:t>Geprüfter Strategischer Professional oder geprüfte Strategische Professional:</w:t>
      </w:r>
    </w:p>
    <w:p w14:paraId="4EA21ED0" w14:textId="77777777" w:rsidR="0042491B" w:rsidRPr="0042491B" w:rsidRDefault="0042491B" w:rsidP="0042491B">
      <w:pPr>
        <w:numPr>
          <w:ilvl w:val="1"/>
          <w:numId w:val="38"/>
        </w:numPr>
        <w:suppressAutoHyphens w:val="0"/>
        <w:spacing w:before="60" w:after="60"/>
        <w:ind w:left="1434" w:hanging="357"/>
        <w:rPr>
          <w:rFonts w:ascii="Fira Sans Extra Condensed" w:hAnsi="Fira Sans Extra Condensed"/>
          <w:sz w:val="22"/>
          <w:szCs w:val="22"/>
        </w:rPr>
      </w:pPr>
      <w:r w:rsidRPr="0042491B">
        <w:rPr>
          <w:rFonts w:ascii="Fira Sans Extra Condensed" w:hAnsi="Fira Sans Extra Condensed"/>
          <w:sz w:val="22"/>
          <w:szCs w:val="22"/>
        </w:rPr>
        <w:t>Geprüfter Informatiker oder geprüfte Informatikerin – (Certified IT Technical Engineer),</w:t>
      </w:r>
    </w:p>
    <w:p w14:paraId="3C84E70E" w14:textId="77777777" w:rsidR="0042491B" w:rsidRPr="0042491B" w:rsidRDefault="0042491B" w:rsidP="0042491B">
      <w:pPr>
        <w:numPr>
          <w:ilvl w:val="1"/>
          <w:numId w:val="38"/>
        </w:numPr>
        <w:suppressAutoHyphens w:val="0"/>
        <w:spacing w:before="60" w:after="60"/>
        <w:ind w:left="1434" w:hanging="357"/>
        <w:rPr>
          <w:rFonts w:ascii="Fira Sans Extra Condensed" w:hAnsi="Fira Sans Extra Condensed"/>
          <w:sz w:val="22"/>
          <w:szCs w:val="22"/>
        </w:rPr>
      </w:pPr>
      <w:r w:rsidRPr="0042491B">
        <w:rPr>
          <w:rFonts w:ascii="Fira Sans Extra Condensed" w:hAnsi="Fira Sans Extra Condensed"/>
          <w:sz w:val="22"/>
          <w:szCs w:val="22"/>
        </w:rPr>
        <w:t>Geprüfter Wirtschaftsinformatiker oder geprüfte Wirtschaftsinformatikerin – (Certified IT Business Engineer);</w:t>
      </w:r>
    </w:p>
    <w:p w14:paraId="51A0E797" w14:textId="77777777" w:rsidR="0042491B" w:rsidRPr="0042491B" w:rsidRDefault="0042491B" w:rsidP="0042491B">
      <w:pPr>
        <w:numPr>
          <w:ilvl w:val="0"/>
          <w:numId w:val="40"/>
        </w:numPr>
        <w:suppressAutoHyphens w:val="0"/>
        <w:spacing w:before="120" w:after="120"/>
        <w:rPr>
          <w:rFonts w:ascii="Fira Sans Extra Condensed" w:hAnsi="Fira Sans Extra Condensed"/>
          <w:sz w:val="22"/>
          <w:szCs w:val="22"/>
        </w:rPr>
      </w:pPr>
      <w:r w:rsidRPr="0042491B">
        <w:rPr>
          <w:rFonts w:ascii="Fira Sans Extra Condensed" w:hAnsi="Fira Sans Extra Condensed"/>
          <w:sz w:val="22"/>
          <w:szCs w:val="22"/>
        </w:rPr>
        <w:t>Die im Folgenden aufgeführten formalen Qualifikationen (Abschlüsse) auf der Grundlage landesrechtlich geregelter Weiterbildung an Fachschulen (Rahmenvereinbarung über Fachschulen, Beschluss der Kultusministerkonferenz)</w:t>
      </w:r>
    </w:p>
    <w:p w14:paraId="24E16E17" w14:textId="473900DE" w:rsidR="0042491B" w:rsidRPr="0042491B" w:rsidRDefault="0042491B" w:rsidP="00121620">
      <w:pPr>
        <w:spacing w:before="60" w:after="60"/>
        <w:ind w:left="705" w:hanging="705"/>
        <w:rPr>
          <w:rFonts w:ascii="Fira Sans Extra Condensed" w:hAnsi="Fira Sans Extra Condensed"/>
          <w:sz w:val="22"/>
          <w:szCs w:val="22"/>
        </w:rPr>
      </w:pPr>
      <w:r w:rsidRPr="0042491B">
        <w:rPr>
          <w:rFonts w:ascii="Fira Sans Extra Condensed" w:hAnsi="Fira Sans Extra Condensed"/>
          <w:sz w:val="22"/>
          <w:szCs w:val="22"/>
        </w:rPr>
        <w:t>–</w:t>
      </w:r>
      <w:r w:rsidRPr="0042491B">
        <w:rPr>
          <w:rFonts w:ascii="Fira Sans Extra Condensed" w:hAnsi="Fira Sans Extra Condensed"/>
          <w:sz w:val="22"/>
          <w:szCs w:val="22"/>
        </w:rPr>
        <w:tab/>
      </w:r>
      <w:r w:rsidR="00121620">
        <w:rPr>
          <w:rFonts w:ascii="Fira Sans Extra Condensed" w:hAnsi="Fira Sans Extra Condensed"/>
          <w:sz w:val="22"/>
          <w:szCs w:val="22"/>
        </w:rPr>
        <w:tab/>
      </w:r>
      <w:r w:rsidRPr="0042491B">
        <w:rPr>
          <w:rFonts w:ascii="Fira Sans Extra Condensed" w:hAnsi="Fira Sans Extra Condensed"/>
          <w:sz w:val="22"/>
          <w:szCs w:val="22"/>
        </w:rPr>
        <w:t>Staatlich geprüfter Agrarbetriebswirt oder staatlich geprüfte Agrarbetriebswirtin (in allen Fachrichtungen),</w:t>
      </w:r>
    </w:p>
    <w:p w14:paraId="774920D9" w14:textId="77777777" w:rsidR="0042491B" w:rsidRPr="0042491B" w:rsidRDefault="0042491B" w:rsidP="0042491B">
      <w:pPr>
        <w:spacing w:before="60" w:after="60"/>
        <w:rPr>
          <w:rFonts w:ascii="Fira Sans Extra Condensed" w:hAnsi="Fira Sans Extra Condensed"/>
          <w:sz w:val="22"/>
          <w:szCs w:val="22"/>
        </w:rPr>
      </w:pPr>
      <w:r w:rsidRPr="0042491B">
        <w:rPr>
          <w:rFonts w:ascii="Fira Sans Extra Condensed" w:hAnsi="Fira Sans Extra Condensed"/>
          <w:sz w:val="22"/>
          <w:szCs w:val="22"/>
        </w:rPr>
        <w:t>–</w:t>
      </w:r>
      <w:r w:rsidRPr="0042491B">
        <w:rPr>
          <w:rFonts w:ascii="Fira Sans Extra Condensed" w:hAnsi="Fira Sans Extra Condensed"/>
          <w:sz w:val="22"/>
          <w:szCs w:val="22"/>
        </w:rPr>
        <w:tab/>
        <w:t>Staatlich geprüfter Wirtschafter oder staatlich geprüfte Wirtschafterin (in allen Fachrichtungen),</w:t>
      </w:r>
    </w:p>
    <w:p w14:paraId="4B7E2363" w14:textId="77777777" w:rsidR="0042491B" w:rsidRPr="0042491B" w:rsidRDefault="0042491B" w:rsidP="0042491B">
      <w:pPr>
        <w:spacing w:before="60" w:after="60"/>
        <w:rPr>
          <w:rFonts w:ascii="Fira Sans Extra Condensed" w:hAnsi="Fira Sans Extra Condensed"/>
          <w:sz w:val="22"/>
          <w:szCs w:val="22"/>
        </w:rPr>
      </w:pPr>
      <w:r w:rsidRPr="0042491B">
        <w:rPr>
          <w:rFonts w:ascii="Fira Sans Extra Condensed" w:hAnsi="Fira Sans Extra Condensed"/>
          <w:sz w:val="22"/>
          <w:szCs w:val="22"/>
        </w:rPr>
        <w:t>–</w:t>
      </w:r>
      <w:r w:rsidRPr="0042491B">
        <w:rPr>
          <w:rFonts w:ascii="Fira Sans Extra Condensed" w:hAnsi="Fira Sans Extra Condensed"/>
          <w:sz w:val="22"/>
          <w:szCs w:val="22"/>
        </w:rPr>
        <w:tab/>
        <w:t>Staatlich geprüfter Gestalter oder staatlich geprüfte Gestalterin (in allen Fachrichtungen),</w:t>
      </w:r>
    </w:p>
    <w:p w14:paraId="41205EDD" w14:textId="77777777" w:rsidR="0042491B" w:rsidRPr="0042491B" w:rsidRDefault="0042491B" w:rsidP="0042491B">
      <w:pPr>
        <w:spacing w:before="60" w:after="60"/>
        <w:rPr>
          <w:rFonts w:ascii="Fira Sans Extra Condensed" w:hAnsi="Fira Sans Extra Condensed"/>
          <w:sz w:val="22"/>
          <w:szCs w:val="22"/>
        </w:rPr>
      </w:pPr>
      <w:r w:rsidRPr="0042491B">
        <w:rPr>
          <w:rFonts w:ascii="Fira Sans Extra Condensed" w:hAnsi="Fira Sans Extra Condensed"/>
          <w:sz w:val="22"/>
          <w:szCs w:val="22"/>
        </w:rPr>
        <w:t>–</w:t>
      </w:r>
      <w:r w:rsidRPr="0042491B">
        <w:rPr>
          <w:rFonts w:ascii="Fira Sans Extra Condensed" w:hAnsi="Fira Sans Extra Condensed"/>
          <w:sz w:val="22"/>
          <w:szCs w:val="22"/>
        </w:rPr>
        <w:tab/>
        <w:t>Staatlich geprüfter Techniker oder staatlich geprüfte Technikerin (in allen Fachrichtungen),</w:t>
      </w:r>
    </w:p>
    <w:p w14:paraId="11E40C38" w14:textId="77777777" w:rsidR="0042491B" w:rsidRPr="0042491B" w:rsidRDefault="0042491B" w:rsidP="0042491B">
      <w:pPr>
        <w:spacing w:before="60" w:after="60"/>
        <w:ind w:left="708" w:hanging="708"/>
        <w:rPr>
          <w:rFonts w:ascii="Fira Sans Extra Condensed" w:hAnsi="Fira Sans Extra Condensed"/>
          <w:sz w:val="22"/>
          <w:szCs w:val="22"/>
        </w:rPr>
      </w:pPr>
      <w:r w:rsidRPr="0042491B">
        <w:rPr>
          <w:rFonts w:ascii="Fira Sans Extra Condensed" w:hAnsi="Fira Sans Extra Condensed"/>
          <w:sz w:val="22"/>
          <w:szCs w:val="22"/>
        </w:rPr>
        <w:t>–</w:t>
      </w:r>
      <w:r w:rsidRPr="0042491B">
        <w:rPr>
          <w:rFonts w:ascii="Fira Sans Extra Condensed" w:hAnsi="Fira Sans Extra Condensed"/>
          <w:sz w:val="22"/>
          <w:szCs w:val="22"/>
        </w:rPr>
        <w:tab/>
        <w:t>Staatlich geprüfter Betriebswirt oder staatlich geprüfte Betriebswirtin beziehungsweise staatlich geprüfter hauswirtschaftlicher Betriebsleiter oder staatlich geprüfte hauswirtschaftliche Betriebsleiterin (in allen Fachrichtungen),</w:t>
      </w:r>
    </w:p>
    <w:p w14:paraId="74B58234" w14:textId="77777777" w:rsidR="0042491B" w:rsidRPr="0042491B" w:rsidRDefault="0042491B" w:rsidP="0042491B">
      <w:pPr>
        <w:spacing w:before="60" w:after="60"/>
        <w:ind w:left="708" w:hanging="708"/>
        <w:rPr>
          <w:rFonts w:ascii="Fira Sans Extra Condensed" w:hAnsi="Fira Sans Extra Condensed"/>
          <w:sz w:val="22"/>
          <w:szCs w:val="22"/>
        </w:rPr>
      </w:pPr>
      <w:r w:rsidRPr="0042491B">
        <w:rPr>
          <w:rFonts w:ascii="Fira Sans Extra Condensed" w:hAnsi="Fira Sans Extra Condensed"/>
          <w:sz w:val="22"/>
          <w:szCs w:val="22"/>
        </w:rPr>
        <w:t>–</w:t>
      </w:r>
      <w:r w:rsidRPr="0042491B">
        <w:rPr>
          <w:rFonts w:ascii="Fira Sans Extra Condensed" w:hAnsi="Fira Sans Extra Condensed"/>
          <w:sz w:val="22"/>
          <w:szCs w:val="22"/>
        </w:rPr>
        <w:tab/>
        <w:t xml:space="preserve">Staatlich anerkannter Erzieher oder staatlich anerkannte Erzieherin beziehungsweise </w:t>
      </w:r>
      <w:proofErr w:type="gramStart"/>
      <w:r w:rsidRPr="0042491B">
        <w:rPr>
          <w:rFonts w:ascii="Fira Sans Extra Condensed" w:hAnsi="Fira Sans Extra Condensed"/>
          <w:sz w:val="22"/>
          <w:szCs w:val="22"/>
        </w:rPr>
        <w:t>Staatlich</w:t>
      </w:r>
      <w:proofErr w:type="gramEnd"/>
      <w:r w:rsidRPr="0042491B">
        <w:rPr>
          <w:rFonts w:ascii="Fira Sans Extra Condensed" w:hAnsi="Fira Sans Extra Condensed"/>
          <w:sz w:val="22"/>
          <w:szCs w:val="22"/>
        </w:rPr>
        <w:t xml:space="preserve"> anerkannter Heilerziehungspfleger oder staatlich anerkannte Heilerziehungspflegerin,</w:t>
      </w:r>
    </w:p>
    <w:p w14:paraId="7250F821" w14:textId="77777777" w:rsidR="0042491B" w:rsidRPr="0042491B" w:rsidRDefault="0042491B" w:rsidP="0042491B">
      <w:pPr>
        <w:spacing w:before="60" w:after="60"/>
        <w:rPr>
          <w:rFonts w:ascii="Fira Sans Extra Condensed" w:hAnsi="Fira Sans Extra Condensed"/>
          <w:sz w:val="22"/>
          <w:szCs w:val="22"/>
        </w:rPr>
      </w:pPr>
      <w:r w:rsidRPr="0042491B">
        <w:rPr>
          <w:rFonts w:ascii="Fira Sans Extra Condensed" w:hAnsi="Fira Sans Extra Condensed"/>
          <w:sz w:val="22"/>
          <w:szCs w:val="22"/>
        </w:rPr>
        <w:t>–</w:t>
      </w:r>
      <w:r w:rsidRPr="0042491B">
        <w:rPr>
          <w:rFonts w:ascii="Fira Sans Extra Condensed" w:hAnsi="Fira Sans Extra Condensed"/>
          <w:sz w:val="22"/>
          <w:szCs w:val="22"/>
        </w:rPr>
        <w:tab/>
        <w:t>Staatlich anerkannter Heilpädagoge oder staatlich anerkannte Heilpädagogin;</w:t>
      </w:r>
    </w:p>
    <w:p w14:paraId="274BF1EA" w14:textId="32A2DCCA" w:rsidR="0042491B" w:rsidRPr="0042491B" w:rsidRDefault="0042491B" w:rsidP="0042491B">
      <w:pPr>
        <w:numPr>
          <w:ilvl w:val="0"/>
          <w:numId w:val="40"/>
        </w:numPr>
        <w:suppressAutoHyphens w:val="0"/>
        <w:spacing w:before="120" w:after="120"/>
        <w:ind w:left="357" w:hanging="357"/>
        <w:rPr>
          <w:rFonts w:ascii="Fira Sans Extra Condensed" w:hAnsi="Fira Sans Extra Condensed"/>
          <w:sz w:val="22"/>
          <w:szCs w:val="22"/>
        </w:rPr>
      </w:pPr>
      <w:r w:rsidRPr="0042491B">
        <w:rPr>
          <w:rFonts w:ascii="Fira Sans Extra Condensed" w:hAnsi="Fira Sans Extra Condensed"/>
          <w:sz w:val="22"/>
          <w:szCs w:val="22"/>
        </w:rPr>
        <w:t>Die im Folgenden aufgeführten formalen Qualifikationen (Abschlüsse) auf der Grundlage von Rechtsverordnungen nach § 45 Abs</w:t>
      </w:r>
      <w:r w:rsidR="005A638E">
        <w:rPr>
          <w:rFonts w:ascii="Fira Sans Extra Condensed" w:hAnsi="Fira Sans Extra Condensed"/>
          <w:sz w:val="22"/>
          <w:szCs w:val="22"/>
        </w:rPr>
        <w:t xml:space="preserve">. </w:t>
      </w:r>
      <w:r w:rsidRPr="0042491B">
        <w:rPr>
          <w:rFonts w:ascii="Fira Sans Extra Condensed" w:hAnsi="Fira Sans Extra Condensed"/>
          <w:sz w:val="22"/>
          <w:szCs w:val="22"/>
        </w:rPr>
        <w:t>1 sowie § 51a Absatz 2 HwO über die Anforderungen in der Meisterprüfung in einem Gewerbe der Anlage A beziehungsweise B zur HwO</w:t>
      </w:r>
    </w:p>
    <w:p w14:paraId="278C7573" w14:textId="77777777" w:rsidR="0042491B" w:rsidRPr="0042491B" w:rsidRDefault="0042491B" w:rsidP="0042491B">
      <w:pPr>
        <w:spacing w:before="120" w:after="120"/>
        <w:rPr>
          <w:rFonts w:ascii="Fira Sans Extra Condensed" w:hAnsi="Fira Sans Extra Condensed"/>
          <w:sz w:val="22"/>
          <w:szCs w:val="22"/>
        </w:rPr>
      </w:pPr>
      <w:r w:rsidRPr="0042491B">
        <w:rPr>
          <w:rFonts w:ascii="Fira Sans Extra Condensed" w:hAnsi="Fira Sans Extra Condensed"/>
          <w:sz w:val="22"/>
          <w:szCs w:val="22"/>
        </w:rPr>
        <w:t>–</w:t>
      </w:r>
      <w:r w:rsidRPr="0042491B">
        <w:rPr>
          <w:rFonts w:ascii="Fira Sans Extra Condensed" w:hAnsi="Fira Sans Extra Condensed"/>
          <w:sz w:val="22"/>
          <w:szCs w:val="22"/>
        </w:rPr>
        <w:tab/>
        <w:t>Meister aller Fachrichtungen oder Meisterinnen aller Fachrichtungen;</w:t>
      </w:r>
    </w:p>
    <w:p w14:paraId="528295A4" w14:textId="77777777" w:rsidR="0042491B" w:rsidRPr="0042491B" w:rsidRDefault="0042491B" w:rsidP="0042491B">
      <w:pPr>
        <w:numPr>
          <w:ilvl w:val="0"/>
          <w:numId w:val="40"/>
        </w:numPr>
        <w:suppressAutoHyphens w:val="0"/>
        <w:spacing w:before="120" w:after="120"/>
        <w:rPr>
          <w:rFonts w:ascii="Fira Sans Extra Condensed" w:hAnsi="Fira Sans Extra Condensed"/>
          <w:sz w:val="22"/>
          <w:szCs w:val="22"/>
        </w:rPr>
      </w:pPr>
      <w:r w:rsidRPr="0042491B">
        <w:rPr>
          <w:rFonts w:ascii="Fira Sans Extra Condensed" w:hAnsi="Fira Sans Extra Condensed"/>
          <w:sz w:val="22"/>
          <w:szCs w:val="22"/>
        </w:rPr>
        <w:t>Die im Folgenden aufgeführten formalen Qualifikationen (Abschlüsse) auf der Grundlage der Fortgeltung bestehender Regelungen bei handwerklichen Meisterprüfungen nach § 122 HwO</w:t>
      </w:r>
    </w:p>
    <w:p w14:paraId="76B39EC0" w14:textId="77777777" w:rsidR="0042491B" w:rsidRPr="0042491B" w:rsidRDefault="0042491B" w:rsidP="0042491B">
      <w:pPr>
        <w:spacing w:before="120" w:after="120"/>
        <w:rPr>
          <w:rFonts w:ascii="Fira Sans Extra Condensed" w:hAnsi="Fira Sans Extra Condensed"/>
          <w:sz w:val="22"/>
          <w:szCs w:val="22"/>
        </w:rPr>
      </w:pPr>
      <w:r w:rsidRPr="0042491B">
        <w:rPr>
          <w:rFonts w:ascii="Fira Sans Extra Condensed" w:hAnsi="Fira Sans Extra Condensed"/>
          <w:sz w:val="22"/>
          <w:szCs w:val="22"/>
        </w:rPr>
        <w:t>–</w:t>
      </w:r>
      <w:r w:rsidRPr="0042491B">
        <w:rPr>
          <w:rFonts w:ascii="Fira Sans Extra Condensed" w:hAnsi="Fira Sans Extra Condensed"/>
          <w:sz w:val="22"/>
          <w:szCs w:val="22"/>
        </w:rPr>
        <w:tab/>
        <w:t>Meister aller Fachrichtungen oder Meisterinnen aller Fachrichtungen;</w:t>
      </w:r>
    </w:p>
    <w:p w14:paraId="63DE1459" w14:textId="77777777" w:rsidR="0042491B" w:rsidRPr="0042491B" w:rsidRDefault="0042491B" w:rsidP="0042491B">
      <w:pPr>
        <w:numPr>
          <w:ilvl w:val="0"/>
          <w:numId w:val="40"/>
        </w:numPr>
        <w:suppressAutoHyphens w:val="0"/>
        <w:spacing w:before="120" w:after="120"/>
        <w:rPr>
          <w:rFonts w:ascii="Fira Sans Extra Condensed" w:hAnsi="Fira Sans Extra Condensed"/>
          <w:sz w:val="22"/>
          <w:szCs w:val="22"/>
        </w:rPr>
      </w:pPr>
      <w:r w:rsidRPr="0042491B">
        <w:rPr>
          <w:rFonts w:ascii="Fira Sans Extra Condensed" w:hAnsi="Fira Sans Extra Condensed"/>
          <w:sz w:val="22"/>
          <w:szCs w:val="22"/>
        </w:rPr>
        <w:t xml:space="preserve">Die im Folgenden aufgeführten formalen Qualifikationen (Abschlüsse) auf der Grundlage von Rechtsverordnungen über die Anforderungen in Meisterprüfungen nach § 53 BBiG beziehungsweise § 42 Absatz 1 HwO 139 Anhang A 24 – </w:t>
      </w:r>
      <w:proofErr w:type="spellStart"/>
      <w:r w:rsidRPr="0042491B">
        <w:rPr>
          <w:rFonts w:ascii="Fira Sans Extra Condensed" w:hAnsi="Fira Sans Extra Condensed"/>
          <w:sz w:val="22"/>
          <w:szCs w:val="22"/>
        </w:rPr>
        <w:t>VergMindV</w:t>
      </w:r>
      <w:proofErr w:type="spellEnd"/>
      <w:r w:rsidRPr="0042491B">
        <w:rPr>
          <w:rFonts w:ascii="Fira Sans Extra Condensed" w:hAnsi="Fira Sans Extra Condensed"/>
          <w:sz w:val="22"/>
          <w:szCs w:val="22"/>
        </w:rPr>
        <w:t xml:space="preserve"> 2023 Anlage</w:t>
      </w:r>
    </w:p>
    <w:p w14:paraId="59BF8A0D" w14:textId="77777777" w:rsidR="0042491B" w:rsidRPr="0042491B" w:rsidRDefault="0042491B" w:rsidP="0042491B">
      <w:pPr>
        <w:spacing w:before="120" w:after="120"/>
        <w:rPr>
          <w:rFonts w:ascii="Fira Sans Extra Condensed" w:hAnsi="Fira Sans Extra Condensed"/>
          <w:sz w:val="22"/>
          <w:szCs w:val="22"/>
        </w:rPr>
      </w:pPr>
      <w:r w:rsidRPr="0042491B">
        <w:rPr>
          <w:rFonts w:ascii="Fira Sans Extra Condensed" w:hAnsi="Fira Sans Extra Condensed"/>
          <w:sz w:val="22"/>
          <w:szCs w:val="22"/>
        </w:rPr>
        <w:t>–</w:t>
      </w:r>
      <w:r w:rsidRPr="0042491B">
        <w:rPr>
          <w:rFonts w:ascii="Fira Sans Extra Condensed" w:hAnsi="Fira Sans Extra Condensed"/>
          <w:sz w:val="22"/>
          <w:szCs w:val="22"/>
        </w:rPr>
        <w:tab/>
        <w:t>Meister aller Fachrichtungen oder Meisterinnen aller Fachrichtungen;</w:t>
      </w:r>
    </w:p>
    <w:p w14:paraId="241FE7E5" w14:textId="77777777" w:rsidR="0042491B" w:rsidRPr="0042491B" w:rsidRDefault="0042491B" w:rsidP="0042491B">
      <w:pPr>
        <w:numPr>
          <w:ilvl w:val="0"/>
          <w:numId w:val="40"/>
        </w:numPr>
        <w:suppressAutoHyphens w:val="0"/>
        <w:spacing w:before="120" w:after="120"/>
        <w:rPr>
          <w:rFonts w:ascii="Fira Sans Extra Condensed" w:hAnsi="Fira Sans Extra Condensed"/>
          <w:sz w:val="22"/>
          <w:szCs w:val="22"/>
        </w:rPr>
      </w:pPr>
      <w:r w:rsidRPr="0042491B">
        <w:rPr>
          <w:rFonts w:ascii="Fira Sans Extra Condensed" w:hAnsi="Fira Sans Extra Condensed"/>
          <w:sz w:val="22"/>
          <w:szCs w:val="22"/>
        </w:rPr>
        <w:t>Die im Folgenden aufgeführten beruflichen Fortbildungsqualifikationen aller zuständigen Stellen nach § 54 BBIG</w:t>
      </w:r>
    </w:p>
    <w:p w14:paraId="7710077E" w14:textId="77777777" w:rsidR="0042491B" w:rsidRPr="0042491B" w:rsidRDefault="0042491B" w:rsidP="0042491B">
      <w:pPr>
        <w:spacing w:before="120" w:after="120"/>
        <w:ind w:left="708" w:hanging="708"/>
        <w:rPr>
          <w:rFonts w:ascii="Fira Sans Extra Condensed" w:hAnsi="Fira Sans Extra Condensed"/>
          <w:sz w:val="22"/>
          <w:szCs w:val="22"/>
        </w:rPr>
      </w:pPr>
      <w:r w:rsidRPr="0042491B">
        <w:rPr>
          <w:rFonts w:ascii="Fira Sans Extra Condensed" w:hAnsi="Fira Sans Extra Condensed"/>
          <w:sz w:val="22"/>
          <w:szCs w:val="22"/>
        </w:rPr>
        <w:lastRenderedPageBreak/>
        <w:t>–</w:t>
      </w:r>
      <w:r w:rsidRPr="0042491B">
        <w:rPr>
          <w:rFonts w:ascii="Fira Sans Extra Condensed" w:hAnsi="Fira Sans Extra Condensed"/>
          <w:sz w:val="22"/>
          <w:szCs w:val="22"/>
        </w:rPr>
        <w:tab/>
        <w:t>Fachwirte, Meister und Techniker aller Fachrichtungen oder Fachwirtinnen, Meisterinnen und Technikerinnen aller Fachrichtungen, Geprüfte Berufsspezialisten aller Fachrichtungen oder Berufsspezialistinnen, Bachelor Professional in, Master Professional in</w:t>
      </w:r>
    </w:p>
    <w:p w14:paraId="3CFC5BAB" w14:textId="77777777" w:rsidR="0042491B" w:rsidRPr="0042491B" w:rsidRDefault="0042491B" w:rsidP="0042491B">
      <w:pPr>
        <w:numPr>
          <w:ilvl w:val="0"/>
          <w:numId w:val="40"/>
        </w:numPr>
        <w:suppressAutoHyphens w:val="0"/>
        <w:spacing w:before="120" w:after="120"/>
        <w:rPr>
          <w:rFonts w:ascii="Fira Sans Extra Condensed" w:hAnsi="Fira Sans Extra Condensed"/>
          <w:sz w:val="22"/>
          <w:szCs w:val="22"/>
        </w:rPr>
      </w:pPr>
      <w:r w:rsidRPr="0042491B">
        <w:rPr>
          <w:rFonts w:ascii="Fira Sans Extra Condensed" w:hAnsi="Fira Sans Extra Condensed"/>
          <w:sz w:val="22"/>
          <w:szCs w:val="22"/>
        </w:rPr>
        <w:t>Staatlich anerkannte akademische Grade</w:t>
      </w:r>
    </w:p>
    <w:p w14:paraId="728D7180" w14:textId="70E32BE6" w:rsidR="0042491B" w:rsidRPr="00121620" w:rsidRDefault="0042491B" w:rsidP="00121620">
      <w:pPr>
        <w:spacing w:before="120" w:after="120"/>
        <w:rPr>
          <w:rFonts w:ascii="Fira Sans Extra Condensed" w:hAnsi="Fira Sans Extra Condensed"/>
          <w:spacing w:val="5"/>
          <w:sz w:val="22"/>
          <w:szCs w:val="22"/>
        </w:rPr>
      </w:pPr>
      <w:r w:rsidRPr="0042491B">
        <w:rPr>
          <w:rFonts w:ascii="Fira Sans Extra Condensed" w:hAnsi="Fira Sans Extra Condensed"/>
          <w:sz w:val="22"/>
          <w:szCs w:val="22"/>
        </w:rPr>
        <w:t xml:space="preserve">Bachelor, Master, Magister, Diplom, Staatsexamen und denen Gleichgestellte, </w:t>
      </w:r>
      <w:proofErr w:type="spellStart"/>
      <w:r w:rsidRPr="0042491B">
        <w:rPr>
          <w:rFonts w:ascii="Fira Sans Extra Condensed" w:hAnsi="Fira Sans Extra Condensed"/>
          <w:sz w:val="22"/>
          <w:szCs w:val="22"/>
        </w:rPr>
        <w:t>Doktoratsebene</w:t>
      </w:r>
      <w:proofErr w:type="spellEnd"/>
      <w:r w:rsidRPr="0042491B">
        <w:rPr>
          <w:rFonts w:ascii="Fira Sans Extra Condensed" w:hAnsi="Fira Sans Extra Condensed"/>
          <w:sz w:val="22"/>
          <w:szCs w:val="22"/>
        </w:rPr>
        <w:t>.</w:t>
      </w:r>
    </w:p>
    <w:sectPr w:rsidR="0042491B" w:rsidRPr="00121620" w:rsidSect="00E70BFC">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2691A" w14:textId="77777777" w:rsidR="00766556" w:rsidRDefault="00766556" w:rsidP="006F6ED0">
      <w:r>
        <w:separator/>
      </w:r>
    </w:p>
  </w:endnote>
  <w:endnote w:type="continuationSeparator" w:id="0">
    <w:p w14:paraId="4A5D39F1" w14:textId="77777777" w:rsidR="00766556" w:rsidRDefault="00766556" w:rsidP="006F6ED0">
      <w:r>
        <w:continuationSeparator/>
      </w:r>
    </w:p>
  </w:endnote>
  <w:endnote w:type="continuationNotice" w:id="1">
    <w:p w14:paraId="7E6EA324" w14:textId="77777777" w:rsidR="00766556" w:rsidRDefault="007665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Yu Gothic"/>
    <w:charset w:val="80"/>
    <w:family w:val="auto"/>
    <w:pitch w:val="default"/>
  </w:font>
  <w:font w:name="Fira Sans Extra Condensed">
    <w:panose1 w:val="020B0503050000020004"/>
    <w:charset w:val="00"/>
    <w:family w:val="swiss"/>
    <w:pitch w:val="variable"/>
    <w:sig w:usb0="600002FF"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Fira Sans Extra Condensed" w:hAnsi="Fira Sans Extra Condensed" w:cs="Arial"/>
        <w:sz w:val="18"/>
        <w:szCs w:val="18"/>
      </w:rPr>
      <w:id w:val="383072054"/>
      <w:docPartObj>
        <w:docPartGallery w:val="Page Numbers (Bottom of Page)"/>
        <w:docPartUnique/>
      </w:docPartObj>
    </w:sdtPr>
    <w:sdtEndPr/>
    <w:sdtContent>
      <w:p w14:paraId="22F22A27" w14:textId="5A38FCC8" w:rsidR="00E40B37" w:rsidRPr="00A05BDD" w:rsidRDefault="00E40B37" w:rsidP="00210563">
        <w:pPr>
          <w:jc w:val="center"/>
          <w:rPr>
            <w:rFonts w:ascii="Fira Sans Extra Condensed" w:hAnsi="Fira Sans Extra Condensed" w:cs="Arial"/>
            <w:sz w:val="18"/>
            <w:szCs w:val="18"/>
          </w:rPr>
        </w:pPr>
        <w:r w:rsidRPr="00A05BDD">
          <w:rPr>
            <w:rFonts w:ascii="Fira Sans Extra Condensed" w:hAnsi="Fira Sans Extra Condensed" w:cs="Arial"/>
            <w:sz w:val="18"/>
            <w:szCs w:val="18"/>
          </w:rPr>
          <w:t>Stand:</w:t>
        </w:r>
        <w:r w:rsidR="0078184C">
          <w:rPr>
            <w:rFonts w:ascii="Fira Sans Extra Condensed" w:hAnsi="Fira Sans Extra Condensed" w:cs="Arial"/>
            <w:sz w:val="18"/>
            <w:szCs w:val="18"/>
          </w:rPr>
          <w:t xml:space="preserve"> 07.04.2026</w:t>
        </w:r>
        <w:r w:rsidR="00210563" w:rsidRPr="00A05BDD">
          <w:rPr>
            <w:rFonts w:ascii="Fira Sans Extra Condensed" w:hAnsi="Fira Sans Extra Condensed" w:cs="Arial"/>
            <w:sz w:val="18"/>
            <w:szCs w:val="18"/>
          </w:rPr>
          <w:tab/>
        </w:r>
        <w:r w:rsidR="00A05BDD">
          <w:rPr>
            <w:rFonts w:ascii="Fira Sans Extra Condensed" w:hAnsi="Fira Sans Extra Condensed" w:cs="Arial"/>
            <w:sz w:val="18"/>
            <w:szCs w:val="18"/>
          </w:rPr>
          <w:tab/>
        </w:r>
        <w:r w:rsidR="00210563" w:rsidRPr="00A05BDD">
          <w:rPr>
            <w:rFonts w:ascii="Fira Sans Extra Condensed" w:hAnsi="Fira Sans Extra Condensed" w:cs="Arial"/>
            <w:sz w:val="18"/>
            <w:szCs w:val="18"/>
          </w:rPr>
          <w:tab/>
          <w:t>Teil A – Bewerbungsbedingungen und Allgemeine Hinweise</w:t>
        </w:r>
        <w:r w:rsidR="00210563" w:rsidRPr="00A05BDD">
          <w:rPr>
            <w:rFonts w:ascii="Fira Sans Extra Condensed" w:hAnsi="Fira Sans Extra Condensed" w:cs="Arial"/>
            <w:sz w:val="18"/>
            <w:szCs w:val="18"/>
          </w:rPr>
          <w:tab/>
        </w:r>
        <w:r w:rsidR="00210563" w:rsidRPr="00A05BDD">
          <w:rPr>
            <w:rFonts w:ascii="Fira Sans Extra Condensed" w:hAnsi="Fira Sans Extra Condensed" w:cs="Arial"/>
            <w:sz w:val="18"/>
            <w:szCs w:val="18"/>
          </w:rPr>
          <w:tab/>
        </w:r>
        <w:r w:rsidRPr="00A05BDD">
          <w:rPr>
            <w:rFonts w:ascii="Fira Sans Extra Condensed" w:hAnsi="Fira Sans Extra Condensed" w:cs="Arial"/>
            <w:sz w:val="18"/>
            <w:szCs w:val="18"/>
          </w:rPr>
          <w:t xml:space="preserve">Seite </w:t>
        </w:r>
        <w:r w:rsidRPr="00A05BDD">
          <w:rPr>
            <w:rFonts w:ascii="Fira Sans Extra Condensed" w:hAnsi="Fira Sans Extra Condensed" w:cs="Arial"/>
            <w:b/>
            <w:sz w:val="18"/>
            <w:szCs w:val="18"/>
          </w:rPr>
          <w:fldChar w:fldCharType="begin"/>
        </w:r>
        <w:r w:rsidRPr="00A05BDD">
          <w:rPr>
            <w:rFonts w:ascii="Fira Sans Extra Condensed" w:hAnsi="Fira Sans Extra Condensed" w:cs="Arial"/>
            <w:b/>
            <w:sz w:val="18"/>
            <w:szCs w:val="18"/>
          </w:rPr>
          <w:instrText>PAGE  \* Arabic  \* MERGEFORMAT</w:instrText>
        </w:r>
        <w:r w:rsidRPr="00A05BDD">
          <w:rPr>
            <w:rFonts w:ascii="Fira Sans Extra Condensed" w:hAnsi="Fira Sans Extra Condensed" w:cs="Arial"/>
            <w:b/>
            <w:sz w:val="18"/>
            <w:szCs w:val="18"/>
          </w:rPr>
          <w:fldChar w:fldCharType="separate"/>
        </w:r>
        <w:r w:rsidRPr="00A05BDD">
          <w:rPr>
            <w:rFonts w:ascii="Fira Sans Extra Condensed" w:hAnsi="Fira Sans Extra Condensed" w:cs="Arial"/>
            <w:b/>
            <w:noProof/>
            <w:sz w:val="18"/>
            <w:szCs w:val="18"/>
          </w:rPr>
          <w:t>1</w:t>
        </w:r>
        <w:r w:rsidRPr="00A05BDD">
          <w:rPr>
            <w:rFonts w:ascii="Fira Sans Extra Condensed" w:hAnsi="Fira Sans Extra Condensed" w:cs="Arial"/>
            <w:b/>
            <w:sz w:val="18"/>
            <w:szCs w:val="18"/>
          </w:rPr>
          <w:fldChar w:fldCharType="end"/>
        </w:r>
        <w:r w:rsidRPr="00A05BDD">
          <w:rPr>
            <w:rFonts w:ascii="Fira Sans Extra Condensed" w:hAnsi="Fira Sans Extra Condensed" w:cs="Arial"/>
            <w:sz w:val="18"/>
            <w:szCs w:val="18"/>
          </w:rPr>
          <w:t xml:space="preserve"> von </w:t>
        </w:r>
        <w:r w:rsidR="00D26068" w:rsidRPr="00A05BDD">
          <w:rPr>
            <w:rFonts w:ascii="Fira Sans Extra Condensed" w:hAnsi="Fira Sans Extra Condensed"/>
            <w:sz w:val="18"/>
            <w:szCs w:val="18"/>
          </w:rPr>
          <w:fldChar w:fldCharType="begin"/>
        </w:r>
        <w:r w:rsidR="00D26068" w:rsidRPr="00A05BDD">
          <w:rPr>
            <w:rFonts w:ascii="Fira Sans Extra Condensed" w:hAnsi="Fira Sans Extra Condensed"/>
            <w:sz w:val="18"/>
            <w:szCs w:val="18"/>
          </w:rPr>
          <w:instrText>NUMPAGES  \* Arabic  \* MERGEFORMAT</w:instrText>
        </w:r>
        <w:r w:rsidR="00D26068" w:rsidRPr="00A05BDD">
          <w:rPr>
            <w:rFonts w:ascii="Fira Sans Extra Condensed" w:hAnsi="Fira Sans Extra Condensed"/>
            <w:sz w:val="18"/>
            <w:szCs w:val="18"/>
          </w:rPr>
          <w:fldChar w:fldCharType="separate"/>
        </w:r>
        <w:r w:rsidRPr="00A05BDD">
          <w:rPr>
            <w:rFonts w:ascii="Fira Sans Extra Condensed" w:hAnsi="Fira Sans Extra Condensed" w:cs="Arial"/>
            <w:b/>
            <w:noProof/>
            <w:sz w:val="18"/>
            <w:szCs w:val="18"/>
          </w:rPr>
          <w:t>35</w:t>
        </w:r>
        <w:r w:rsidR="00D26068" w:rsidRPr="00A05BDD">
          <w:rPr>
            <w:rFonts w:ascii="Fira Sans Extra Condensed" w:hAnsi="Fira Sans Extra Condensed" w:cs="Arial"/>
            <w:b/>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93191" w14:textId="77777777" w:rsidR="00766556" w:rsidRDefault="00766556" w:rsidP="006F6ED0">
      <w:r>
        <w:separator/>
      </w:r>
    </w:p>
  </w:footnote>
  <w:footnote w:type="continuationSeparator" w:id="0">
    <w:p w14:paraId="231565AF" w14:textId="77777777" w:rsidR="00766556" w:rsidRDefault="00766556" w:rsidP="006F6ED0">
      <w:r>
        <w:continuationSeparator/>
      </w:r>
    </w:p>
  </w:footnote>
  <w:footnote w:type="continuationNotice" w:id="1">
    <w:p w14:paraId="77024DBD" w14:textId="77777777" w:rsidR="00766556" w:rsidRDefault="007665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21E055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30"/>
    <w:lvl w:ilvl="0">
      <w:start w:val="1"/>
      <w:numFmt w:val="decimal"/>
      <w:lvlText w:val="%1."/>
      <w:lvlJc w:val="left"/>
      <w:pPr>
        <w:tabs>
          <w:tab w:val="num" w:pos="0"/>
        </w:tabs>
        <w:ind w:left="360" w:hanging="360"/>
      </w:pPr>
    </w:lvl>
  </w:abstractNum>
  <w:abstractNum w:abstractNumId="2" w15:restartNumberingAfterBreak="0">
    <w:nsid w:val="00000003"/>
    <w:multiLevelType w:val="singleLevel"/>
    <w:tmpl w:val="00000003"/>
    <w:name w:val="WW8Num57"/>
    <w:lvl w:ilvl="0">
      <w:start w:val="1"/>
      <w:numFmt w:val="bullet"/>
      <w:pStyle w:val="Aufzhlungszeichen2"/>
      <w:lvlText w:val=""/>
      <w:lvlJc w:val="left"/>
      <w:pPr>
        <w:tabs>
          <w:tab w:val="num" w:pos="1106"/>
        </w:tabs>
        <w:ind w:left="1106" w:hanging="397"/>
      </w:pPr>
      <w:rPr>
        <w:rFonts w:ascii="Symbol" w:hAnsi="Symbol"/>
      </w:rPr>
    </w:lvl>
  </w:abstractNum>
  <w:abstractNum w:abstractNumId="3" w15:restartNumberingAfterBreak="0">
    <w:nsid w:val="00000004"/>
    <w:multiLevelType w:val="multilevel"/>
    <w:tmpl w:val="00000004"/>
    <w:name w:val="WW8Num59"/>
    <w:lvl w:ilvl="0">
      <w:start w:val="2"/>
      <w:numFmt w:val="bullet"/>
      <w:pStyle w:val="Aufzhlungszeichen3"/>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00000008"/>
    <w:multiLevelType w:val="singleLevel"/>
    <w:tmpl w:val="00000008"/>
    <w:name w:val="WW8Num86"/>
    <w:lvl w:ilvl="0">
      <w:start w:val="1"/>
      <w:numFmt w:val="bullet"/>
      <w:lvlText w:val=""/>
      <w:lvlJc w:val="left"/>
      <w:pPr>
        <w:tabs>
          <w:tab w:val="num" w:pos="720"/>
        </w:tabs>
        <w:ind w:left="720" w:hanging="360"/>
      </w:pPr>
      <w:rPr>
        <w:rFonts w:ascii="Symbol" w:hAnsi="Symbol"/>
        <w:sz w:val="20"/>
      </w:rPr>
    </w:lvl>
  </w:abstractNum>
  <w:abstractNum w:abstractNumId="5" w15:restartNumberingAfterBreak="0">
    <w:nsid w:val="0000000B"/>
    <w:multiLevelType w:val="singleLevel"/>
    <w:tmpl w:val="0000000B"/>
    <w:name w:val="WW8Num97"/>
    <w:lvl w:ilvl="0">
      <w:start w:val="1"/>
      <w:numFmt w:val="bullet"/>
      <w:lvlText w:val=""/>
      <w:lvlJc w:val="left"/>
      <w:pPr>
        <w:tabs>
          <w:tab w:val="num" w:pos="720"/>
        </w:tabs>
        <w:ind w:left="720" w:hanging="360"/>
      </w:pPr>
      <w:rPr>
        <w:rFonts w:ascii="Wingdings" w:hAnsi="Wingdings"/>
      </w:rPr>
    </w:lvl>
  </w:abstractNum>
  <w:abstractNum w:abstractNumId="6" w15:restartNumberingAfterBreak="0">
    <w:nsid w:val="0000000D"/>
    <w:multiLevelType w:val="singleLevel"/>
    <w:tmpl w:val="0000000D"/>
    <w:name w:val="WW8Num112"/>
    <w:lvl w:ilvl="0">
      <w:start w:val="1"/>
      <w:numFmt w:val="bullet"/>
      <w:lvlText w:val="o"/>
      <w:lvlJc w:val="left"/>
      <w:pPr>
        <w:tabs>
          <w:tab w:val="num" w:pos="720"/>
        </w:tabs>
        <w:ind w:left="720" w:hanging="360"/>
      </w:pPr>
      <w:rPr>
        <w:rFonts w:ascii="Courier New" w:hAnsi="Courier New"/>
      </w:rPr>
    </w:lvl>
  </w:abstractNum>
  <w:abstractNum w:abstractNumId="7" w15:restartNumberingAfterBreak="0">
    <w:nsid w:val="00000010"/>
    <w:multiLevelType w:val="singleLevel"/>
    <w:tmpl w:val="00000010"/>
    <w:name w:val="WW8Num165"/>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12"/>
    <w:multiLevelType w:val="multilevel"/>
    <w:tmpl w:val="0000001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 w15:restartNumberingAfterBreak="0">
    <w:nsid w:val="00000013"/>
    <w:multiLevelType w:val="multilevel"/>
    <w:tmpl w:val="0000001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 w15:restartNumberingAfterBreak="0">
    <w:nsid w:val="00000014"/>
    <w:multiLevelType w:val="multilevel"/>
    <w:tmpl w:val="0000001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 w15:restartNumberingAfterBreak="0">
    <w:nsid w:val="00000017"/>
    <w:multiLevelType w:val="multilevel"/>
    <w:tmpl w:val="0000001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 w15:restartNumberingAfterBreak="0">
    <w:nsid w:val="01583C2A"/>
    <w:multiLevelType w:val="hybridMultilevel"/>
    <w:tmpl w:val="B8B455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57A4756"/>
    <w:multiLevelType w:val="hybridMultilevel"/>
    <w:tmpl w:val="E83A8D74"/>
    <w:lvl w:ilvl="0" w:tplc="F3800AEC">
      <w:numFmt w:val="bullet"/>
      <w:lvlText w:val="•"/>
      <w:lvlJc w:val="left"/>
      <w:pPr>
        <w:ind w:left="2406" w:hanging="360"/>
      </w:pPr>
      <w:rPr>
        <w:rFonts w:ascii="Fira Sans Extra Condensed" w:eastAsia="Times New Roman" w:hAnsi="Fira Sans Extra Condensed"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5820CF6"/>
    <w:multiLevelType w:val="hybridMultilevel"/>
    <w:tmpl w:val="C3C63B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6050B18"/>
    <w:multiLevelType w:val="hybridMultilevel"/>
    <w:tmpl w:val="7FC05E96"/>
    <w:lvl w:ilvl="0" w:tplc="5AACCDC0">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6" w15:restartNumberingAfterBreak="0">
    <w:nsid w:val="0F1F5B51"/>
    <w:multiLevelType w:val="hybridMultilevel"/>
    <w:tmpl w:val="7E66941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109274C3"/>
    <w:multiLevelType w:val="hybridMultilevel"/>
    <w:tmpl w:val="921CB304"/>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8" w15:restartNumberingAfterBreak="0">
    <w:nsid w:val="13F967B1"/>
    <w:multiLevelType w:val="hybridMultilevel"/>
    <w:tmpl w:val="7CB23E9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1F5070DE"/>
    <w:multiLevelType w:val="singleLevel"/>
    <w:tmpl w:val="785E50D6"/>
    <w:lvl w:ilvl="0">
      <w:start w:val="1"/>
      <w:numFmt w:val="decimal"/>
      <w:pStyle w:val="Aufzhlungszeichen4"/>
      <w:lvlText w:val="%1."/>
      <w:lvlJc w:val="left"/>
      <w:pPr>
        <w:tabs>
          <w:tab w:val="num" w:pos="720"/>
        </w:tabs>
        <w:ind w:left="720" w:hanging="360"/>
      </w:pPr>
      <w:rPr>
        <w:rFonts w:hint="default"/>
      </w:rPr>
    </w:lvl>
  </w:abstractNum>
  <w:abstractNum w:abstractNumId="20" w15:restartNumberingAfterBreak="0">
    <w:nsid w:val="222B0338"/>
    <w:multiLevelType w:val="hybridMultilevel"/>
    <w:tmpl w:val="B14E7500"/>
    <w:lvl w:ilvl="0" w:tplc="FFFFFFFF">
      <w:numFmt w:val="bullet"/>
      <w:lvlText w:val="–"/>
      <w:lvlJc w:val="left"/>
      <w:pPr>
        <w:ind w:left="720" w:hanging="360"/>
      </w:pPr>
      <w:rPr>
        <w:rFonts w:ascii="Fira Sans Extra Condensed" w:eastAsia="Calibri" w:hAnsi="Fira Sans Extra Condensed" w:cs="Times New Roman" w:hint="default"/>
        <w:b/>
      </w:rPr>
    </w:lvl>
    <w:lvl w:ilvl="1" w:tplc="0EA8B55A">
      <w:start w:val="2"/>
      <w:numFmt w:val="bullet"/>
      <w:lvlText w:val="-"/>
      <w:lvlJc w:val="left"/>
      <w:pPr>
        <w:ind w:left="1440" w:hanging="360"/>
      </w:pPr>
      <w:rPr>
        <w:rFonts w:ascii="Fira Sans Extra Condensed" w:eastAsia="Calibri" w:hAnsi="Fira Sans Extra Condensed"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4837CE4"/>
    <w:multiLevelType w:val="hybridMultilevel"/>
    <w:tmpl w:val="364EBD4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6204498"/>
    <w:multiLevelType w:val="hybridMultilevel"/>
    <w:tmpl w:val="63CE4A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282E328C"/>
    <w:multiLevelType w:val="multilevel"/>
    <w:tmpl w:val="D4403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88C4D7C"/>
    <w:multiLevelType w:val="hybridMultilevel"/>
    <w:tmpl w:val="AC36019E"/>
    <w:lvl w:ilvl="0" w:tplc="04070009">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4B372D7"/>
    <w:multiLevelType w:val="hybridMultilevel"/>
    <w:tmpl w:val="F20EA264"/>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3C8A3852"/>
    <w:multiLevelType w:val="hybridMultilevel"/>
    <w:tmpl w:val="CF383F6C"/>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41366DA6"/>
    <w:multiLevelType w:val="hybridMultilevel"/>
    <w:tmpl w:val="C5027A5A"/>
    <w:lvl w:ilvl="0" w:tplc="ED9876D8">
      <w:start w:val="1"/>
      <w:numFmt w:val="bullet"/>
      <w:lvlText w:val="-"/>
      <w:lvlJc w:val="left"/>
      <w:pPr>
        <w:ind w:left="720" w:hanging="360"/>
      </w:pPr>
      <w:rPr>
        <w:rFonts w:ascii="Fira Sans Extra Condensed" w:eastAsia="Times New Roman" w:hAnsi="Fira Sans Extra Condensed"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9396119"/>
    <w:multiLevelType w:val="hybridMultilevel"/>
    <w:tmpl w:val="FAAC3B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9CA1E2F"/>
    <w:multiLevelType w:val="multilevel"/>
    <w:tmpl w:val="035A0150"/>
    <w:styleLink w:val="AktuelleListe1"/>
    <w:lvl w:ilvl="0">
      <w:start w:val="1"/>
      <w:numFmt w:val="decimal"/>
      <w:lvlText w:val="%1."/>
      <w:lvlJc w:val="left"/>
      <w:pPr>
        <w:ind w:left="786" w:hanging="360"/>
      </w:pPr>
    </w:lvl>
    <w:lvl w:ilvl="1">
      <w:start w:val="1"/>
      <w:numFmt w:val="lowerLetter"/>
      <w:lvlText w:val="%2."/>
      <w:lvlJc w:val="left"/>
      <w:pPr>
        <w:ind w:left="1506" w:hanging="360"/>
      </w:pPr>
      <w:rPr>
        <w:rFonts w:hint="default"/>
      </w:r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0" w15:restartNumberingAfterBreak="0">
    <w:nsid w:val="4AFA2B68"/>
    <w:multiLevelType w:val="hybridMultilevel"/>
    <w:tmpl w:val="67F0D25E"/>
    <w:lvl w:ilvl="0" w:tplc="04070001">
      <w:start w:val="1"/>
      <w:numFmt w:val="bullet"/>
      <w:lvlText w:val=""/>
      <w:lvlJc w:val="left"/>
      <w:pPr>
        <w:ind w:left="1068" w:hanging="360"/>
      </w:pPr>
      <w:rPr>
        <w:rFonts w:ascii="Symbol" w:hAnsi="Symbol" w:hint="default"/>
      </w:rPr>
    </w:lvl>
    <w:lvl w:ilvl="1" w:tplc="0EE6FB3C">
      <w:numFmt w:val="bullet"/>
      <w:lvlText w:val="-"/>
      <w:lvlJc w:val="left"/>
      <w:pPr>
        <w:ind w:left="1788" w:hanging="360"/>
      </w:pPr>
      <w:rPr>
        <w:rFonts w:ascii="Arial" w:eastAsia="Times New Roman" w:hAnsi="Arial" w:cs="Arial"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1" w15:restartNumberingAfterBreak="0">
    <w:nsid w:val="4B7A4364"/>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CAE745D"/>
    <w:multiLevelType w:val="hybridMultilevel"/>
    <w:tmpl w:val="6C5A30C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1597D1D"/>
    <w:multiLevelType w:val="hybridMultilevel"/>
    <w:tmpl w:val="6308ADB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7A81B6E"/>
    <w:multiLevelType w:val="hybridMultilevel"/>
    <w:tmpl w:val="1CD21826"/>
    <w:lvl w:ilvl="0" w:tplc="04070015">
      <w:start w:val="1"/>
      <w:numFmt w:val="decimal"/>
      <w:lvlText w:val="(%1)"/>
      <w:lvlJc w:val="left"/>
      <w:pPr>
        <w:ind w:left="720" w:hanging="360"/>
      </w:pPr>
      <w:rPr>
        <w:rFonts w:hint="default"/>
      </w:rPr>
    </w:lvl>
    <w:lvl w:ilvl="1" w:tplc="A7388524">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AB358B3"/>
    <w:multiLevelType w:val="hybridMultilevel"/>
    <w:tmpl w:val="687819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AFB17A8"/>
    <w:multiLevelType w:val="hybridMultilevel"/>
    <w:tmpl w:val="8730C8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CD21BB0"/>
    <w:multiLevelType w:val="hybridMultilevel"/>
    <w:tmpl w:val="2796FCBE"/>
    <w:lvl w:ilvl="0" w:tplc="0407000F">
      <w:start w:val="1"/>
      <w:numFmt w:val="decimal"/>
      <w:lvlText w:val="%1."/>
      <w:lvlJc w:val="left"/>
      <w:pPr>
        <w:ind w:left="786" w:hanging="360"/>
      </w:pPr>
    </w:lvl>
    <w:lvl w:ilvl="1" w:tplc="C46C171C">
      <w:start w:val="1"/>
      <w:numFmt w:val="lowerLetter"/>
      <w:lvlText w:val="%2."/>
      <w:lvlJc w:val="left"/>
      <w:pPr>
        <w:ind w:left="1506" w:hanging="360"/>
      </w:pPr>
      <w:rPr>
        <w:rFonts w:hint="default"/>
      </w:rPr>
    </w:lvl>
    <w:lvl w:ilvl="2" w:tplc="F3800AEC">
      <w:numFmt w:val="bullet"/>
      <w:lvlText w:val="•"/>
      <w:lvlJc w:val="left"/>
      <w:pPr>
        <w:ind w:left="2406" w:hanging="360"/>
      </w:pPr>
      <w:rPr>
        <w:rFonts w:ascii="Fira Sans Extra Condensed" w:eastAsia="Times New Roman" w:hAnsi="Fira Sans Extra Condensed" w:cs="Times New Roman" w:hint="default"/>
      </w:r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38" w15:restartNumberingAfterBreak="0">
    <w:nsid w:val="5FAD454B"/>
    <w:multiLevelType w:val="hybridMultilevel"/>
    <w:tmpl w:val="07E07594"/>
    <w:lvl w:ilvl="0" w:tplc="D36A105C">
      <w:start w:val="28"/>
      <w:numFmt w:val="bullet"/>
      <w:lvlText w:val="-"/>
      <w:lvlJc w:val="left"/>
      <w:pPr>
        <w:ind w:left="720" w:hanging="360"/>
      </w:pPr>
      <w:rPr>
        <w:rFonts w:ascii="Fira Sans Extra Condensed" w:eastAsia="Calibri" w:hAnsi="Fira Sans Extra Condensed"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376733C"/>
    <w:multiLevelType w:val="hybridMultilevel"/>
    <w:tmpl w:val="72BE553A"/>
    <w:lvl w:ilvl="0" w:tplc="5AACCDC0">
      <w:start w:val="1"/>
      <w:numFmt w:val="bullet"/>
      <w:lvlText w:val=""/>
      <w:lvlJc w:val="left"/>
      <w:pPr>
        <w:ind w:left="1287" w:hanging="360"/>
      </w:pPr>
      <w:rPr>
        <w:rFonts w:ascii="Symbol" w:hAnsi="Symbol" w:hint="default"/>
      </w:rPr>
    </w:lvl>
    <w:lvl w:ilvl="1" w:tplc="04070003">
      <w:start w:val="1"/>
      <w:numFmt w:val="bullet"/>
      <w:lvlText w:val="o"/>
      <w:lvlJc w:val="left"/>
      <w:pPr>
        <w:ind w:left="2007" w:hanging="360"/>
      </w:pPr>
      <w:rPr>
        <w:rFonts w:ascii="Courier New" w:hAnsi="Courier New" w:cs="Courier New" w:hint="default"/>
      </w:rPr>
    </w:lvl>
    <w:lvl w:ilvl="2" w:tplc="04070005">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0" w15:restartNumberingAfterBreak="0">
    <w:nsid w:val="69262D3E"/>
    <w:multiLevelType w:val="hybridMultilevel"/>
    <w:tmpl w:val="A906E9B6"/>
    <w:lvl w:ilvl="0" w:tplc="04070009">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A8B15BE"/>
    <w:multiLevelType w:val="hybridMultilevel"/>
    <w:tmpl w:val="9894E840"/>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BF73D91"/>
    <w:multiLevelType w:val="hybridMultilevel"/>
    <w:tmpl w:val="317271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C8451D7"/>
    <w:multiLevelType w:val="hybridMultilevel"/>
    <w:tmpl w:val="D984500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65445C6"/>
    <w:multiLevelType w:val="hybridMultilevel"/>
    <w:tmpl w:val="1638B91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5" w15:restartNumberingAfterBreak="0">
    <w:nsid w:val="7E4D2310"/>
    <w:multiLevelType w:val="hybridMultilevel"/>
    <w:tmpl w:val="58F2B40E"/>
    <w:lvl w:ilvl="0" w:tplc="FFFFFFFF">
      <w:start w:val="2"/>
      <w:numFmt w:val="bullet"/>
      <w:lvlText w:val="-"/>
      <w:lvlJc w:val="left"/>
      <w:pPr>
        <w:ind w:left="1080" w:hanging="360"/>
      </w:pPr>
      <w:rPr>
        <w:rFonts w:ascii="Fira Sans Extra Condensed" w:eastAsia="Calibri" w:hAnsi="Fira Sans Extra Condensed" w:cs="Times New Roman" w:hint="default"/>
      </w:rPr>
    </w:lvl>
    <w:lvl w:ilvl="1" w:tplc="0EA8B55A">
      <w:start w:val="2"/>
      <w:numFmt w:val="bullet"/>
      <w:lvlText w:val="-"/>
      <w:lvlJc w:val="left"/>
      <w:pPr>
        <w:ind w:left="1800" w:hanging="360"/>
      </w:pPr>
      <w:rPr>
        <w:rFonts w:ascii="Fira Sans Extra Condensed" w:eastAsia="Calibri" w:hAnsi="Fira Sans Extra Condensed" w:cs="Times New Roman"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27728052">
    <w:abstractNumId w:val="0"/>
  </w:num>
  <w:num w:numId="2" w16cid:durableId="272174789">
    <w:abstractNumId w:val="21"/>
  </w:num>
  <w:num w:numId="3" w16cid:durableId="1940134137">
    <w:abstractNumId w:val="2"/>
  </w:num>
  <w:num w:numId="4" w16cid:durableId="1783258106">
    <w:abstractNumId w:val="3"/>
  </w:num>
  <w:num w:numId="5" w16cid:durableId="916789981">
    <w:abstractNumId w:val="19"/>
  </w:num>
  <w:num w:numId="6" w16cid:durableId="149250902">
    <w:abstractNumId w:val="39"/>
  </w:num>
  <w:num w:numId="7" w16cid:durableId="1132016888">
    <w:abstractNumId w:val="37"/>
  </w:num>
  <w:num w:numId="8" w16cid:durableId="212233382">
    <w:abstractNumId w:val="7"/>
  </w:num>
  <w:num w:numId="9" w16cid:durableId="1218667145">
    <w:abstractNumId w:val="8"/>
  </w:num>
  <w:num w:numId="10" w16cid:durableId="787774327">
    <w:abstractNumId w:val="9"/>
  </w:num>
  <w:num w:numId="11" w16cid:durableId="1693265122">
    <w:abstractNumId w:val="10"/>
  </w:num>
  <w:num w:numId="12" w16cid:durableId="1438595680">
    <w:abstractNumId w:val="44"/>
  </w:num>
  <w:num w:numId="13" w16cid:durableId="1869563436">
    <w:abstractNumId w:val="36"/>
  </w:num>
  <w:num w:numId="14" w16cid:durableId="180894848">
    <w:abstractNumId w:val="11"/>
  </w:num>
  <w:num w:numId="15" w16cid:durableId="1853690411">
    <w:abstractNumId w:val="25"/>
  </w:num>
  <w:num w:numId="16" w16cid:durableId="1833257812">
    <w:abstractNumId w:val="26"/>
  </w:num>
  <w:num w:numId="17" w16cid:durableId="1476796450">
    <w:abstractNumId w:val="40"/>
  </w:num>
  <w:num w:numId="18" w16cid:durableId="1547789874">
    <w:abstractNumId w:val="30"/>
  </w:num>
  <w:num w:numId="19" w16cid:durableId="992178931">
    <w:abstractNumId w:val="41"/>
  </w:num>
  <w:num w:numId="20" w16cid:durableId="1906644758">
    <w:abstractNumId w:val="24"/>
  </w:num>
  <w:num w:numId="21" w16cid:durableId="424302997">
    <w:abstractNumId w:val="14"/>
  </w:num>
  <w:num w:numId="22" w16cid:durableId="861240567">
    <w:abstractNumId w:val="18"/>
  </w:num>
  <w:num w:numId="23" w16cid:durableId="973604917">
    <w:abstractNumId w:val="17"/>
  </w:num>
  <w:num w:numId="24" w16cid:durableId="360059774">
    <w:abstractNumId w:val="29"/>
  </w:num>
  <w:num w:numId="25" w16cid:durableId="427192257">
    <w:abstractNumId w:val="12"/>
  </w:num>
  <w:num w:numId="26" w16cid:durableId="195505510">
    <w:abstractNumId w:val="34"/>
  </w:num>
  <w:num w:numId="27" w16cid:durableId="1902666512">
    <w:abstractNumId w:val="28"/>
  </w:num>
  <w:num w:numId="28" w16cid:durableId="666639727">
    <w:abstractNumId w:val="35"/>
  </w:num>
  <w:num w:numId="29" w16cid:durableId="2067726690">
    <w:abstractNumId w:val="32"/>
  </w:num>
  <w:num w:numId="30" w16cid:durableId="1778796061">
    <w:abstractNumId w:val="27"/>
  </w:num>
  <w:num w:numId="31" w16cid:durableId="1162546745">
    <w:abstractNumId w:val="43"/>
  </w:num>
  <w:num w:numId="32" w16cid:durableId="302926577">
    <w:abstractNumId w:val="16"/>
  </w:num>
  <w:num w:numId="33" w16cid:durableId="772895697">
    <w:abstractNumId w:val="42"/>
  </w:num>
  <w:num w:numId="34" w16cid:durableId="753403243">
    <w:abstractNumId w:val="13"/>
  </w:num>
  <w:num w:numId="35" w16cid:durableId="729309247">
    <w:abstractNumId w:val="22"/>
  </w:num>
  <w:num w:numId="36" w16cid:durableId="970016859">
    <w:abstractNumId w:val="15"/>
  </w:num>
  <w:num w:numId="37" w16cid:durableId="860627573">
    <w:abstractNumId w:val="23"/>
  </w:num>
  <w:num w:numId="38" w16cid:durableId="731929175">
    <w:abstractNumId w:val="20"/>
  </w:num>
  <w:num w:numId="39" w16cid:durableId="459539516">
    <w:abstractNumId w:val="45"/>
  </w:num>
  <w:num w:numId="40" w16cid:durableId="723716143">
    <w:abstractNumId w:val="31"/>
  </w:num>
  <w:num w:numId="41" w16cid:durableId="1268002176">
    <w:abstractNumId w:val="33"/>
  </w:num>
  <w:num w:numId="42" w16cid:durableId="1071657425">
    <w:abstractNumId w:val="3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0432"/>
    <w:rsid w:val="000020E2"/>
    <w:rsid w:val="00004534"/>
    <w:rsid w:val="00007D9D"/>
    <w:rsid w:val="00010EA2"/>
    <w:rsid w:val="00011ECB"/>
    <w:rsid w:val="0001250A"/>
    <w:rsid w:val="00013685"/>
    <w:rsid w:val="000160E4"/>
    <w:rsid w:val="00020319"/>
    <w:rsid w:val="000207A6"/>
    <w:rsid w:val="000226F4"/>
    <w:rsid w:val="00025D11"/>
    <w:rsid w:val="000266CB"/>
    <w:rsid w:val="000273F1"/>
    <w:rsid w:val="00030B08"/>
    <w:rsid w:val="00030DE9"/>
    <w:rsid w:val="00031628"/>
    <w:rsid w:val="000324FF"/>
    <w:rsid w:val="000334A2"/>
    <w:rsid w:val="000343CD"/>
    <w:rsid w:val="00043207"/>
    <w:rsid w:val="000458EA"/>
    <w:rsid w:val="00045924"/>
    <w:rsid w:val="00045BF8"/>
    <w:rsid w:val="00046AA3"/>
    <w:rsid w:val="00051677"/>
    <w:rsid w:val="00054096"/>
    <w:rsid w:val="00056C7E"/>
    <w:rsid w:val="000606CB"/>
    <w:rsid w:val="000617BF"/>
    <w:rsid w:val="00061B58"/>
    <w:rsid w:val="00063E64"/>
    <w:rsid w:val="0006586B"/>
    <w:rsid w:val="0006761E"/>
    <w:rsid w:val="00070C7D"/>
    <w:rsid w:val="000756B4"/>
    <w:rsid w:val="00076BF1"/>
    <w:rsid w:val="000809DA"/>
    <w:rsid w:val="000824F9"/>
    <w:rsid w:val="0009100A"/>
    <w:rsid w:val="00093A7C"/>
    <w:rsid w:val="000A180E"/>
    <w:rsid w:val="000A4E69"/>
    <w:rsid w:val="000B05E9"/>
    <w:rsid w:val="000B16C5"/>
    <w:rsid w:val="000B217E"/>
    <w:rsid w:val="000B405D"/>
    <w:rsid w:val="000B44FD"/>
    <w:rsid w:val="000B5D93"/>
    <w:rsid w:val="000B7BFC"/>
    <w:rsid w:val="000B7DA8"/>
    <w:rsid w:val="000C172C"/>
    <w:rsid w:val="000C2AC5"/>
    <w:rsid w:val="000C54E6"/>
    <w:rsid w:val="000C56C2"/>
    <w:rsid w:val="000C6DD7"/>
    <w:rsid w:val="000C78CC"/>
    <w:rsid w:val="000D1256"/>
    <w:rsid w:val="000D2280"/>
    <w:rsid w:val="000D5C78"/>
    <w:rsid w:val="000D68D5"/>
    <w:rsid w:val="000E21D8"/>
    <w:rsid w:val="000E278D"/>
    <w:rsid w:val="000E3386"/>
    <w:rsid w:val="000E4F1B"/>
    <w:rsid w:val="000E58AC"/>
    <w:rsid w:val="000F01D4"/>
    <w:rsid w:val="000F20CA"/>
    <w:rsid w:val="000F29D3"/>
    <w:rsid w:val="000F4821"/>
    <w:rsid w:val="000F6121"/>
    <w:rsid w:val="000F7C4A"/>
    <w:rsid w:val="00101707"/>
    <w:rsid w:val="00101D6C"/>
    <w:rsid w:val="00102D40"/>
    <w:rsid w:val="00104693"/>
    <w:rsid w:val="0010683D"/>
    <w:rsid w:val="00106DF4"/>
    <w:rsid w:val="001075E9"/>
    <w:rsid w:val="00112BF9"/>
    <w:rsid w:val="00116FEF"/>
    <w:rsid w:val="001210D8"/>
    <w:rsid w:val="00121620"/>
    <w:rsid w:val="00126E41"/>
    <w:rsid w:val="001300A0"/>
    <w:rsid w:val="00132111"/>
    <w:rsid w:val="00132250"/>
    <w:rsid w:val="00141E9D"/>
    <w:rsid w:val="00143398"/>
    <w:rsid w:val="00145A1C"/>
    <w:rsid w:val="00147CE1"/>
    <w:rsid w:val="00151398"/>
    <w:rsid w:val="00151E1B"/>
    <w:rsid w:val="00152661"/>
    <w:rsid w:val="00154A20"/>
    <w:rsid w:val="00154EED"/>
    <w:rsid w:val="001564FC"/>
    <w:rsid w:val="001636D8"/>
    <w:rsid w:val="00164367"/>
    <w:rsid w:val="0016545D"/>
    <w:rsid w:val="00167726"/>
    <w:rsid w:val="001816A5"/>
    <w:rsid w:val="001829DD"/>
    <w:rsid w:val="001837B3"/>
    <w:rsid w:val="00184A78"/>
    <w:rsid w:val="00187CD9"/>
    <w:rsid w:val="00190879"/>
    <w:rsid w:val="0019114F"/>
    <w:rsid w:val="001913C6"/>
    <w:rsid w:val="0019172D"/>
    <w:rsid w:val="001A09FD"/>
    <w:rsid w:val="001A4488"/>
    <w:rsid w:val="001A53D2"/>
    <w:rsid w:val="001B334D"/>
    <w:rsid w:val="001B3A00"/>
    <w:rsid w:val="001B4EA1"/>
    <w:rsid w:val="001B65B4"/>
    <w:rsid w:val="001B7663"/>
    <w:rsid w:val="001C014C"/>
    <w:rsid w:val="001C1026"/>
    <w:rsid w:val="001C3BF4"/>
    <w:rsid w:val="001C3C46"/>
    <w:rsid w:val="001C44C3"/>
    <w:rsid w:val="001D4A38"/>
    <w:rsid w:val="001D7D79"/>
    <w:rsid w:val="001E03C9"/>
    <w:rsid w:val="001E0AC0"/>
    <w:rsid w:val="001E6BD2"/>
    <w:rsid w:val="001F015C"/>
    <w:rsid w:val="001F4712"/>
    <w:rsid w:val="00200684"/>
    <w:rsid w:val="00200B14"/>
    <w:rsid w:val="002010A8"/>
    <w:rsid w:val="00203986"/>
    <w:rsid w:val="002041CA"/>
    <w:rsid w:val="00204306"/>
    <w:rsid w:val="00204E5D"/>
    <w:rsid w:val="002051A6"/>
    <w:rsid w:val="00205D4E"/>
    <w:rsid w:val="00206EC0"/>
    <w:rsid w:val="002070DD"/>
    <w:rsid w:val="00210072"/>
    <w:rsid w:val="00210563"/>
    <w:rsid w:val="00211B8F"/>
    <w:rsid w:val="00211F51"/>
    <w:rsid w:val="00212F58"/>
    <w:rsid w:val="0021543E"/>
    <w:rsid w:val="00217BCB"/>
    <w:rsid w:val="00220032"/>
    <w:rsid w:val="00221BC5"/>
    <w:rsid w:val="00222681"/>
    <w:rsid w:val="002241F5"/>
    <w:rsid w:val="002246A3"/>
    <w:rsid w:val="00227A95"/>
    <w:rsid w:val="00230511"/>
    <w:rsid w:val="00232CD5"/>
    <w:rsid w:val="00233682"/>
    <w:rsid w:val="00236324"/>
    <w:rsid w:val="00241B87"/>
    <w:rsid w:val="00241C9C"/>
    <w:rsid w:val="00243F45"/>
    <w:rsid w:val="00244F0C"/>
    <w:rsid w:val="00246626"/>
    <w:rsid w:val="00247B0B"/>
    <w:rsid w:val="00256FC3"/>
    <w:rsid w:val="00260645"/>
    <w:rsid w:val="00266CFC"/>
    <w:rsid w:val="002708DA"/>
    <w:rsid w:val="002711BE"/>
    <w:rsid w:val="002745FD"/>
    <w:rsid w:val="002748CE"/>
    <w:rsid w:val="002757D1"/>
    <w:rsid w:val="0027662F"/>
    <w:rsid w:val="00276C21"/>
    <w:rsid w:val="0028104D"/>
    <w:rsid w:val="002820C0"/>
    <w:rsid w:val="00282A0E"/>
    <w:rsid w:val="00285E86"/>
    <w:rsid w:val="002865E5"/>
    <w:rsid w:val="002925A3"/>
    <w:rsid w:val="00292CE5"/>
    <w:rsid w:val="0029390B"/>
    <w:rsid w:val="002A05FE"/>
    <w:rsid w:val="002A2B47"/>
    <w:rsid w:val="002A4040"/>
    <w:rsid w:val="002A4107"/>
    <w:rsid w:val="002A4450"/>
    <w:rsid w:val="002A6C8B"/>
    <w:rsid w:val="002A7138"/>
    <w:rsid w:val="002A75CB"/>
    <w:rsid w:val="002B1E98"/>
    <w:rsid w:val="002B78B5"/>
    <w:rsid w:val="002C13E4"/>
    <w:rsid w:val="002C2A27"/>
    <w:rsid w:val="002C4558"/>
    <w:rsid w:val="002C7E8E"/>
    <w:rsid w:val="002D0EB5"/>
    <w:rsid w:val="002D4A1B"/>
    <w:rsid w:val="002D72B3"/>
    <w:rsid w:val="002E0BF7"/>
    <w:rsid w:val="002E6DE9"/>
    <w:rsid w:val="002E7AD5"/>
    <w:rsid w:val="002F04E2"/>
    <w:rsid w:val="002F0943"/>
    <w:rsid w:val="002F114D"/>
    <w:rsid w:val="002F1682"/>
    <w:rsid w:val="002F22BB"/>
    <w:rsid w:val="002F46C1"/>
    <w:rsid w:val="002F7591"/>
    <w:rsid w:val="00301A54"/>
    <w:rsid w:val="00303F06"/>
    <w:rsid w:val="00305097"/>
    <w:rsid w:val="003051FF"/>
    <w:rsid w:val="00311A32"/>
    <w:rsid w:val="00311AAA"/>
    <w:rsid w:val="0031335F"/>
    <w:rsid w:val="0031695A"/>
    <w:rsid w:val="00320053"/>
    <w:rsid w:val="00324806"/>
    <w:rsid w:val="00325584"/>
    <w:rsid w:val="00330B1B"/>
    <w:rsid w:val="00331953"/>
    <w:rsid w:val="00332E5D"/>
    <w:rsid w:val="003353A9"/>
    <w:rsid w:val="00344D49"/>
    <w:rsid w:val="00353BBF"/>
    <w:rsid w:val="00356FBB"/>
    <w:rsid w:val="00357258"/>
    <w:rsid w:val="00360DEF"/>
    <w:rsid w:val="0036412E"/>
    <w:rsid w:val="003643A9"/>
    <w:rsid w:val="00370142"/>
    <w:rsid w:val="00372049"/>
    <w:rsid w:val="00374C8C"/>
    <w:rsid w:val="003758A3"/>
    <w:rsid w:val="00384315"/>
    <w:rsid w:val="00390DEE"/>
    <w:rsid w:val="00392C5D"/>
    <w:rsid w:val="00392DFC"/>
    <w:rsid w:val="00395710"/>
    <w:rsid w:val="00397A18"/>
    <w:rsid w:val="003A208A"/>
    <w:rsid w:val="003A2C59"/>
    <w:rsid w:val="003A30CC"/>
    <w:rsid w:val="003A52A9"/>
    <w:rsid w:val="003A77B6"/>
    <w:rsid w:val="003B32D3"/>
    <w:rsid w:val="003B34B7"/>
    <w:rsid w:val="003B3B03"/>
    <w:rsid w:val="003B6781"/>
    <w:rsid w:val="003B734E"/>
    <w:rsid w:val="003D30B6"/>
    <w:rsid w:val="003D3931"/>
    <w:rsid w:val="003D46F3"/>
    <w:rsid w:val="003D4B2E"/>
    <w:rsid w:val="003D59A1"/>
    <w:rsid w:val="003D5AF0"/>
    <w:rsid w:val="003E1043"/>
    <w:rsid w:val="003E281F"/>
    <w:rsid w:val="003E4308"/>
    <w:rsid w:val="003E73D1"/>
    <w:rsid w:val="003F5504"/>
    <w:rsid w:val="003F603E"/>
    <w:rsid w:val="00400122"/>
    <w:rsid w:val="00403278"/>
    <w:rsid w:val="004046B4"/>
    <w:rsid w:val="00410329"/>
    <w:rsid w:val="00410910"/>
    <w:rsid w:val="0041135A"/>
    <w:rsid w:val="00411B80"/>
    <w:rsid w:val="0041411F"/>
    <w:rsid w:val="00414478"/>
    <w:rsid w:val="004145D4"/>
    <w:rsid w:val="00414BF6"/>
    <w:rsid w:val="0041542A"/>
    <w:rsid w:val="004154FC"/>
    <w:rsid w:val="00417EA2"/>
    <w:rsid w:val="0042159F"/>
    <w:rsid w:val="0042206D"/>
    <w:rsid w:val="00422497"/>
    <w:rsid w:val="004233A8"/>
    <w:rsid w:val="0042491B"/>
    <w:rsid w:val="00425E05"/>
    <w:rsid w:val="00426E4B"/>
    <w:rsid w:val="004327D8"/>
    <w:rsid w:val="00434C39"/>
    <w:rsid w:val="004401FB"/>
    <w:rsid w:val="0044149D"/>
    <w:rsid w:val="00444A1B"/>
    <w:rsid w:val="00445067"/>
    <w:rsid w:val="0044689A"/>
    <w:rsid w:val="00447800"/>
    <w:rsid w:val="00447AEC"/>
    <w:rsid w:val="00447D65"/>
    <w:rsid w:val="004529DE"/>
    <w:rsid w:val="00453C0D"/>
    <w:rsid w:val="00455F64"/>
    <w:rsid w:val="00460808"/>
    <w:rsid w:val="00461FD5"/>
    <w:rsid w:val="004624B4"/>
    <w:rsid w:val="00463B58"/>
    <w:rsid w:val="00464E25"/>
    <w:rsid w:val="00470359"/>
    <w:rsid w:val="00471007"/>
    <w:rsid w:val="0047129C"/>
    <w:rsid w:val="004774CF"/>
    <w:rsid w:val="00477B61"/>
    <w:rsid w:val="00487742"/>
    <w:rsid w:val="00490678"/>
    <w:rsid w:val="00492EB7"/>
    <w:rsid w:val="00495D7F"/>
    <w:rsid w:val="004968AC"/>
    <w:rsid w:val="004968CD"/>
    <w:rsid w:val="0049776B"/>
    <w:rsid w:val="004A05CA"/>
    <w:rsid w:val="004A100D"/>
    <w:rsid w:val="004A259E"/>
    <w:rsid w:val="004A4027"/>
    <w:rsid w:val="004A5921"/>
    <w:rsid w:val="004A6239"/>
    <w:rsid w:val="004A665B"/>
    <w:rsid w:val="004A6F3A"/>
    <w:rsid w:val="004A76C1"/>
    <w:rsid w:val="004B0177"/>
    <w:rsid w:val="004B2524"/>
    <w:rsid w:val="004B3106"/>
    <w:rsid w:val="004B44BA"/>
    <w:rsid w:val="004C1037"/>
    <w:rsid w:val="004C152A"/>
    <w:rsid w:val="004C3312"/>
    <w:rsid w:val="004C3D7C"/>
    <w:rsid w:val="004C42D2"/>
    <w:rsid w:val="004C5239"/>
    <w:rsid w:val="004C62A2"/>
    <w:rsid w:val="004C6C1E"/>
    <w:rsid w:val="004D21AD"/>
    <w:rsid w:val="004D2BBD"/>
    <w:rsid w:val="004D4622"/>
    <w:rsid w:val="004D7167"/>
    <w:rsid w:val="004D79AF"/>
    <w:rsid w:val="004E13EE"/>
    <w:rsid w:val="004E27B5"/>
    <w:rsid w:val="004E3E75"/>
    <w:rsid w:val="004F4A12"/>
    <w:rsid w:val="00502F73"/>
    <w:rsid w:val="0050382C"/>
    <w:rsid w:val="00504362"/>
    <w:rsid w:val="00506E36"/>
    <w:rsid w:val="005111CD"/>
    <w:rsid w:val="00514ED0"/>
    <w:rsid w:val="005174CC"/>
    <w:rsid w:val="0051789E"/>
    <w:rsid w:val="005179AA"/>
    <w:rsid w:val="005218FF"/>
    <w:rsid w:val="00523955"/>
    <w:rsid w:val="00525B3E"/>
    <w:rsid w:val="00526EB1"/>
    <w:rsid w:val="00527A01"/>
    <w:rsid w:val="00531859"/>
    <w:rsid w:val="005324DD"/>
    <w:rsid w:val="00532C29"/>
    <w:rsid w:val="0054266E"/>
    <w:rsid w:val="00542EA4"/>
    <w:rsid w:val="00544232"/>
    <w:rsid w:val="00545292"/>
    <w:rsid w:val="005507B5"/>
    <w:rsid w:val="005507BE"/>
    <w:rsid w:val="00554186"/>
    <w:rsid w:val="00557BCF"/>
    <w:rsid w:val="005642D0"/>
    <w:rsid w:val="005676BA"/>
    <w:rsid w:val="00567761"/>
    <w:rsid w:val="00575443"/>
    <w:rsid w:val="00577D5B"/>
    <w:rsid w:val="00580B3C"/>
    <w:rsid w:val="005853EC"/>
    <w:rsid w:val="00586BAE"/>
    <w:rsid w:val="005872F0"/>
    <w:rsid w:val="00591074"/>
    <w:rsid w:val="00594F71"/>
    <w:rsid w:val="005A0449"/>
    <w:rsid w:val="005A2A1D"/>
    <w:rsid w:val="005A2F65"/>
    <w:rsid w:val="005A44E2"/>
    <w:rsid w:val="005A638E"/>
    <w:rsid w:val="005B097C"/>
    <w:rsid w:val="005B1CAD"/>
    <w:rsid w:val="005B2F0F"/>
    <w:rsid w:val="005B67E6"/>
    <w:rsid w:val="005C051F"/>
    <w:rsid w:val="005C0F02"/>
    <w:rsid w:val="005C3214"/>
    <w:rsid w:val="005C3296"/>
    <w:rsid w:val="005C48C9"/>
    <w:rsid w:val="005C55F3"/>
    <w:rsid w:val="005C7C92"/>
    <w:rsid w:val="005D3522"/>
    <w:rsid w:val="005D43F8"/>
    <w:rsid w:val="005E1E23"/>
    <w:rsid w:val="005E318F"/>
    <w:rsid w:val="005E4806"/>
    <w:rsid w:val="005E4BC3"/>
    <w:rsid w:val="005E4E3D"/>
    <w:rsid w:val="005F0685"/>
    <w:rsid w:val="005F0C11"/>
    <w:rsid w:val="005F1E77"/>
    <w:rsid w:val="005F3E64"/>
    <w:rsid w:val="005F5399"/>
    <w:rsid w:val="005F53EA"/>
    <w:rsid w:val="005F5707"/>
    <w:rsid w:val="00604FAA"/>
    <w:rsid w:val="00605484"/>
    <w:rsid w:val="00605511"/>
    <w:rsid w:val="00607DFF"/>
    <w:rsid w:val="00607E30"/>
    <w:rsid w:val="00612014"/>
    <w:rsid w:val="0061238E"/>
    <w:rsid w:val="00612EB1"/>
    <w:rsid w:val="00616272"/>
    <w:rsid w:val="00617277"/>
    <w:rsid w:val="0062139C"/>
    <w:rsid w:val="0062237C"/>
    <w:rsid w:val="00624DBE"/>
    <w:rsid w:val="006260D5"/>
    <w:rsid w:val="00627129"/>
    <w:rsid w:val="00627F72"/>
    <w:rsid w:val="00632A86"/>
    <w:rsid w:val="006334AA"/>
    <w:rsid w:val="0064052F"/>
    <w:rsid w:val="00640DB3"/>
    <w:rsid w:val="006452BC"/>
    <w:rsid w:val="00647C2B"/>
    <w:rsid w:val="00650914"/>
    <w:rsid w:val="00651EA9"/>
    <w:rsid w:val="00653105"/>
    <w:rsid w:val="006535B1"/>
    <w:rsid w:val="00653C59"/>
    <w:rsid w:val="0065645A"/>
    <w:rsid w:val="00656D3F"/>
    <w:rsid w:val="0066124F"/>
    <w:rsid w:val="00661613"/>
    <w:rsid w:val="00663374"/>
    <w:rsid w:val="00665D89"/>
    <w:rsid w:val="00673601"/>
    <w:rsid w:val="00675980"/>
    <w:rsid w:val="00681610"/>
    <w:rsid w:val="00685A59"/>
    <w:rsid w:val="00685F67"/>
    <w:rsid w:val="006918FD"/>
    <w:rsid w:val="00692F7E"/>
    <w:rsid w:val="00697DFE"/>
    <w:rsid w:val="006A0D6A"/>
    <w:rsid w:val="006A5AB6"/>
    <w:rsid w:val="006A7776"/>
    <w:rsid w:val="006B3E71"/>
    <w:rsid w:val="006C0FBE"/>
    <w:rsid w:val="006C4A7B"/>
    <w:rsid w:val="006C6403"/>
    <w:rsid w:val="006C68A1"/>
    <w:rsid w:val="006D0396"/>
    <w:rsid w:val="006D2DE6"/>
    <w:rsid w:val="006D4AF2"/>
    <w:rsid w:val="006D4AF6"/>
    <w:rsid w:val="006D579C"/>
    <w:rsid w:val="006D58E3"/>
    <w:rsid w:val="006D5E44"/>
    <w:rsid w:val="006D6728"/>
    <w:rsid w:val="006E2AE0"/>
    <w:rsid w:val="006E2C1B"/>
    <w:rsid w:val="006E4492"/>
    <w:rsid w:val="006E4F3F"/>
    <w:rsid w:val="006F1629"/>
    <w:rsid w:val="006F178B"/>
    <w:rsid w:val="006F2792"/>
    <w:rsid w:val="006F3A0B"/>
    <w:rsid w:val="006F52F2"/>
    <w:rsid w:val="006F6CB5"/>
    <w:rsid w:val="006F6ED0"/>
    <w:rsid w:val="00701CA3"/>
    <w:rsid w:val="0070372B"/>
    <w:rsid w:val="00710E69"/>
    <w:rsid w:val="00711832"/>
    <w:rsid w:val="00711AC1"/>
    <w:rsid w:val="0071330B"/>
    <w:rsid w:val="007151DF"/>
    <w:rsid w:val="00721458"/>
    <w:rsid w:val="0072308E"/>
    <w:rsid w:val="00723515"/>
    <w:rsid w:val="007300FB"/>
    <w:rsid w:val="00732C4C"/>
    <w:rsid w:val="0074263C"/>
    <w:rsid w:val="0074369A"/>
    <w:rsid w:val="00743EDC"/>
    <w:rsid w:val="00747B31"/>
    <w:rsid w:val="00747C5C"/>
    <w:rsid w:val="00755D19"/>
    <w:rsid w:val="007611D9"/>
    <w:rsid w:val="0076406F"/>
    <w:rsid w:val="00766556"/>
    <w:rsid w:val="00766585"/>
    <w:rsid w:val="007670DE"/>
    <w:rsid w:val="007700CA"/>
    <w:rsid w:val="007704A7"/>
    <w:rsid w:val="00771AE6"/>
    <w:rsid w:val="00772045"/>
    <w:rsid w:val="0077319B"/>
    <w:rsid w:val="00774E58"/>
    <w:rsid w:val="007767B2"/>
    <w:rsid w:val="0077749F"/>
    <w:rsid w:val="00777896"/>
    <w:rsid w:val="00780E19"/>
    <w:rsid w:val="00781092"/>
    <w:rsid w:val="0078184C"/>
    <w:rsid w:val="0079012F"/>
    <w:rsid w:val="0079786F"/>
    <w:rsid w:val="00797F65"/>
    <w:rsid w:val="007A1F4B"/>
    <w:rsid w:val="007A1FB0"/>
    <w:rsid w:val="007A20EF"/>
    <w:rsid w:val="007A28FE"/>
    <w:rsid w:val="007A30A3"/>
    <w:rsid w:val="007A3375"/>
    <w:rsid w:val="007A3570"/>
    <w:rsid w:val="007A6DE9"/>
    <w:rsid w:val="007A7631"/>
    <w:rsid w:val="007B3433"/>
    <w:rsid w:val="007B4440"/>
    <w:rsid w:val="007B4F94"/>
    <w:rsid w:val="007B5F8B"/>
    <w:rsid w:val="007B76B5"/>
    <w:rsid w:val="007B7E5A"/>
    <w:rsid w:val="007C1255"/>
    <w:rsid w:val="007C16CC"/>
    <w:rsid w:val="007C686C"/>
    <w:rsid w:val="007D00A0"/>
    <w:rsid w:val="007D3932"/>
    <w:rsid w:val="007D439A"/>
    <w:rsid w:val="007D4B5C"/>
    <w:rsid w:val="007E1814"/>
    <w:rsid w:val="007E6820"/>
    <w:rsid w:val="007F0A0B"/>
    <w:rsid w:val="007F0E1C"/>
    <w:rsid w:val="007F21F6"/>
    <w:rsid w:val="007F2F7A"/>
    <w:rsid w:val="008000B7"/>
    <w:rsid w:val="008027AC"/>
    <w:rsid w:val="00805E4B"/>
    <w:rsid w:val="00806376"/>
    <w:rsid w:val="008065C5"/>
    <w:rsid w:val="0081094C"/>
    <w:rsid w:val="00810B7B"/>
    <w:rsid w:val="00812BA3"/>
    <w:rsid w:val="008134C0"/>
    <w:rsid w:val="00814820"/>
    <w:rsid w:val="00814B21"/>
    <w:rsid w:val="00814D68"/>
    <w:rsid w:val="00815906"/>
    <w:rsid w:val="00815C53"/>
    <w:rsid w:val="00815E33"/>
    <w:rsid w:val="0082020F"/>
    <w:rsid w:val="00820DC5"/>
    <w:rsid w:val="0082685B"/>
    <w:rsid w:val="0083165B"/>
    <w:rsid w:val="008324EE"/>
    <w:rsid w:val="00833B0E"/>
    <w:rsid w:val="008343FD"/>
    <w:rsid w:val="00844A9D"/>
    <w:rsid w:val="00850472"/>
    <w:rsid w:val="008616E8"/>
    <w:rsid w:val="00866BEB"/>
    <w:rsid w:val="008722A1"/>
    <w:rsid w:val="00874C4E"/>
    <w:rsid w:val="00875030"/>
    <w:rsid w:val="0087762B"/>
    <w:rsid w:val="00877754"/>
    <w:rsid w:val="00880A35"/>
    <w:rsid w:val="00881FCF"/>
    <w:rsid w:val="00883DE9"/>
    <w:rsid w:val="00892DC8"/>
    <w:rsid w:val="008946BA"/>
    <w:rsid w:val="00897725"/>
    <w:rsid w:val="008A0C2C"/>
    <w:rsid w:val="008A1E00"/>
    <w:rsid w:val="008A5223"/>
    <w:rsid w:val="008B0CCE"/>
    <w:rsid w:val="008B186F"/>
    <w:rsid w:val="008B1B18"/>
    <w:rsid w:val="008B3A3E"/>
    <w:rsid w:val="008C0BD6"/>
    <w:rsid w:val="008C1590"/>
    <w:rsid w:val="008C3239"/>
    <w:rsid w:val="008D0D91"/>
    <w:rsid w:val="008D1268"/>
    <w:rsid w:val="008D1AC8"/>
    <w:rsid w:val="008D43F4"/>
    <w:rsid w:val="008D55E4"/>
    <w:rsid w:val="008E101B"/>
    <w:rsid w:val="008E1297"/>
    <w:rsid w:val="008E5C0B"/>
    <w:rsid w:val="008F1E4D"/>
    <w:rsid w:val="008F2E91"/>
    <w:rsid w:val="008F7C15"/>
    <w:rsid w:val="00900CF2"/>
    <w:rsid w:val="009022DE"/>
    <w:rsid w:val="00903D30"/>
    <w:rsid w:val="009101F9"/>
    <w:rsid w:val="00910664"/>
    <w:rsid w:val="00910903"/>
    <w:rsid w:val="00910F6E"/>
    <w:rsid w:val="00917147"/>
    <w:rsid w:val="009172FA"/>
    <w:rsid w:val="0092553A"/>
    <w:rsid w:val="00927872"/>
    <w:rsid w:val="00932279"/>
    <w:rsid w:val="009333B9"/>
    <w:rsid w:val="00934E7B"/>
    <w:rsid w:val="00937D19"/>
    <w:rsid w:val="009402AD"/>
    <w:rsid w:val="0094282A"/>
    <w:rsid w:val="00942A1D"/>
    <w:rsid w:val="00942EAC"/>
    <w:rsid w:val="00944D08"/>
    <w:rsid w:val="009474AE"/>
    <w:rsid w:val="00947A0A"/>
    <w:rsid w:val="00951553"/>
    <w:rsid w:val="00951850"/>
    <w:rsid w:val="00951D97"/>
    <w:rsid w:val="009542EF"/>
    <w:rsid w:val="009553D8"/>
    <w:rsid w:val="00955562"/>
    <w:rsid w:val="00955DE0"/>
    <w:rsid w:val="00965766"/>
    <w:rsid w:val="0097113D"/>
    <w:rsid w:val="009731C0"/>
    <w:rsid w:val="00973EBB"/>
    <w:rsid w:val="009824CE"/>
    <w:rsid w:val="00986803"/>
    <w:rsid w:val="00986EBC"/>
    <w:rsid w:val="00987CDB"/>
    <w:rsid w:val="009908AB"/>
    <w:rsid w:val="009913D1"/>
    <w:rsid w:val="00993A0B"/>
    <w:rsid w:val="00994CCC"/>
    <w:rsid w:val="00995B80"/>
    <w:rsid w:val="00996439"/>
    <w:rsid w:val="00997C50"/>
    <w:rsid w:val="009A027D"/>
    <w:rsid w:val="009A1CE3"/>
    <w:rsid w:val="009A5324"/>
    <w:rsid w:val="009A55D9"/>
    <w:rsid w:val="009B2AE6"/>
    <w:rsid w:val="009B598F"/>
    <w:rsid w:val="009B627F"/>
    <w:rsid w:val="009B6C8E"/>
    <w:rsid w:val="009C0646"/>
    <w:rsid w:val="009C2C30"/>
    <w:rsid w:val="009C4EFD"/>
    <w:rsid w:val="009C5C1B"/>
    <w:rsid w:val="009C7219"/>
    <w:rsid w:val="009C7841"/>
    <w:rsid w:val="009D14B9"/>
    <w:rsid w:val="009D5483"/>
    <w:rsid w:val="009D5F54"/>
    <w:rsid w:val="009D7C8E"/>
    <w:rsid w:val="009E27CF"/>
    <w:rsid w:val="009E4F80"/>
    <w:rsid w:val="009E5D90"/>
    <w:rsid w:val="009E67AA"/>
    <w:rsid w:val="009F1475"/>
    <w:rsid w:val="009F28FF"/>
    <w:rsid w:val="009F5C28"/>
    <w:rsid w:val="00A001CA"/>
    <w:rsid w:val="00A02667"/>
    <w:rsid w:val="00A03027"/>
    <w:rsid w:val="00A05A1F"/>
    <w:rsid w:val="00A05BDD"/>
    <w:rsid w:val="00A06B96"/>
    <w:rsid w:val="00A078E2"/>
    <w:rsid w:val="00A1024E"/>
    <w:rsid w:val="00A11ABE"/>
    <w:rsid w:val="00A11EE5"/>
    <w:rsid w:val="00A1340F"/>
    <w:rsid w:val="00A14DF8"/>
    <w:rsid w:val="00A16B1E"/>
    <w:rsid w:val="00A17616"/>
    <w:rsid w:val="00A22FFB"/>
    <w:rsid w:val="00A25240"/>
    <w:rsid w:val="00A25772"/>
    <w:rsid w:val="00A30670"/>
    <w:rsid w:val="00A316AF"/>
    <w:rsid w:val="00A32306"/>
    <w:rsid w:val="00A41CDA"/>
    <w:rsid w:val="00A41D8E"/>
    <w:rsid w:val="00A456D4"/>
    <w:rsid w:val="00A46C41"/>
    <w:rsid w:val="00A51798"/>
    <w:rsid w:val="00A5583C"/>
    <w:rsid w:val="00A562D0"/>
    <w:rsid w:val="00A61980"/>
    <w:rsid w:val="00A620BA"/>
    <w:rsid w:val="00A62200"/>
    <w:rsid w:val="00A64837"/>
    <w:rsid w:val="00A6530B"/>
    <w:rsid w:val="00A666C1"/>
    <w:rsid w:val="00A66CA1"/>
    <w:rsid w:val="00A72FA0"/>
    <w:rsid w:val="00A76A8B"/>
    <w:rsid w:val="00A77EA0"/>
    <w:rsid w:val="00A80168"/>
    <w:rsid w:val="00A80525"/>
    <w:rsid w:val="00A82DDE"/>
    <w:rsid w:val="00A86C5A"/>
    <w:rsid w:val="00A87B0B"/>
    <w:rsid w:val="00A87D0A"/>
    <w:rsid w:val="00A90E82"/>
    <w:rsid w:val="00A90F0A"/>
    <w:rsid w:val="00A941F7"/>
    <w:rsid w:val="00AA0255"/>
    <w:rsid w:val="00AA0AE2"/>
    <w:rsid w:val="00AA2486"/>
    <w:rsid w:val="00AA254E"/>
    <w:rsid w:val="00AA7360"/>
    <w:rsid w:val="00AB13EE"/>
    <w:rsid w:val="00AB1C48"/>
    <w:rsid w:val="00AC1F1A"/>
    <w:rsid w:val="00AD1C4C"/>
    <w:rsid w:val="00AD3843"/>
    <w:rsid w:val="00AD54A6"/>
    <w:rsid w:val="00AD65E9"/>
    <w:rsid w:val="00AE099C"/>
    <w:rsid w:val="00AE109B"/>
    <w:rsid w:val="00AE1C5F"/>
    <w:rsid w:val="00AE2284"/>
    <w:rsid w:val="00AE7218"/>
    <w:rsid w:val="00AE7F49"/>
    <w:rsid w:val="00AF0D52"/>
    <w:rsid w:val="00AF0FB6"/>
    <w:rsid w:val="00AF2B23"/>
    <w:rsid w:val="00AF3252"/>
    <w:rsid w:val="00AF5684"/>
    <w:rsid w:val="00B01BF5"/>
    <w:rsid w:val="00B0397E"/>
    <w:rsid w:val="00B059DB"/>
    <w:rsid w:val="00B06CB1"/>
    <w:rsid w:val="00B1092C"/>
    <w:rsid w:val="00B1328C"/>
    <w:rsid w:val="00B16504"/>
    <w:rsid w:val="00B201E5"/>
    <w:rsid w:val="00B2717B"/>
    <w:rsid w:val="00B33C40"/>
    <w:rsid w:val="00B33D5C"/>
    <w:rsid w:val="00B33FD4"/>
    <w:rsid w:val="00B34CF9"/>
    <w:rsid w:val="00B422AF"/>
    <w:rsid w:val="00B44288"/>
    <w:rsid w:val="00B469A4"/>
    <w:rsid w:val="00B4717D"/>
    <w:rsid w:val="00B543A1"/>
    <w:rsid w:val="00B55DDF"/>
    <w:rsid w:val="00B573AA"/>
    <w:rsid w:val="00B575AE"/>
    <w:rsid w:val="00B60EE3"/>
    <w:rsid w:val="00B61048"/>
    <w:rsid w:val="00B627CE"/>
    <w:rsid w:val="00B66B9E"/>
    <w:rsid w:val="00B673BC"/>
    <w:rsid w:val="00B67CBC"/>
    <w:rsid w:val="00B700B2"/>
    <w:rsid w:val="00B74CA2"/>
    <w:rsid w:val="00B7540D"/>
    <w:rsid w:val="00B75A45"/>
    <w:rsid w:val="00B75B24"/>
    <w:rsid w:val="00B766D0"/>
    <w:rsid w:val="00B76BE2"/>
    <w:rsid w:val="00B77F42"/>
    <w:rsid w:val="00B80835"/>
    <w:rsid w:val="00B85BEC"/>
    <w:rsid w:val="00B87D4E"/>
    <w:rsid w:val="00B87FB4"/>
    <w:rsid w:val="00B9403F"/>
    <w:rsid w:val="00B95C47"/>
    <w:rsid w:val="00BA00E4"/>
    <w:rsid w:val="00BA254D"/>
    <w:rsid w:val="00BA3A32"/>
    <w:rsid w:val="00BA5D4C"/>
    <w:rsid w:val="00BB2CCF"/>
    <w:rsid w:val="00BC05D6"/>
    <w:rsid w:val="00BC0A6B"/>
    <w:rsid w:val="00BC1BAB"/>
    <w:rsid w:val="00BC2E2D"/>
    <w:rsid w:val="00BC346D"/>
    <w:rsid w:val="00BC4872"/>
    <w:rsid w:val="00BD36CD"/>
    <w:rsid w:val="00BD45EE"/>
    <w:rsid w:val="00BD7607"/>
    <w:rsid w:val="00BE55EF"/>
    <w:rsid w:val="00BE5CF0"/>
    <w:rsid w:val="00BE75B2"/>
    <w:rsid w:val="00BE7755"/>
    <w:rsid w:val="00BF0AB2"/>
    <w:rsid w:val="00BF1D4C"/>
    <w:rsid w:val="00BF791B"/>
    <w:rsid w:val="00C0032B"/>
    <w:rsid w:val="00C0499F"/>
    <w:rsid w:val="00C04AFA"/>
    <w:rsid w:val="00C1036F"/>
    <w:rsid w:val="00C107BD"/>
    <w:rsid w:val="00C117A1"/>
    <w:rsid w:val="00C1296E"/>
    <w:rsid w:val="00C163E5"/>
    <w:rsid w:val="00C20CDD"/>
    <w:rsid w:val="00C20F8C"/>
    <w:rsid w:val="00C2107B"/>
    <w:rsid w:val="00C22522"/>
    <w:rsid w:val="00C33BDA"/>
    <w:rsid w:val="00C350EB"/>
    <w:rsid w:val="00C36232"/>
    <w:rsid w:val="00C407EB"/>
    <w:rsid w:val="00C41BDC"/>
    <w:rsid w:val="00C4233B"/>
    <w:rsid w:val="00C423C4"/>
    <w:rsid w:val="00C43CB3"/>
    <w:rsid w:val="00C5170A"/>
    <w:rsid w:val="00C51BE3"/>
    <w:rsid w:val="00C5296C"/>
    <w:rsid w:val="00C56CBD"/>
    <w:rsid w:val="00C56F0F"/>
    <w:rsid w:val="00C60328"/>
    <w:rsid w:val="00C608F4"/>
    <w:rsid w:val="00C6097C"/>
    <w:rsid w:val="00C62065"/>
    <w:rsid w:val="00C6449F"/>
    <w:rsid w:val="00C66CEC"/>
    <w:rsid w:val="00C66EFA"/>
    <w:rsid w:val="00C67419"/>
    <w:rsid w:val="00C727FF"/>
    <w:rsid w:val="00C73EB7"/>
    <w:rsid w:val="00C8307F"/>
    <w:rsid w:val="00C83157"/>
    <w:rsid w:val="00C84C79"/>
    <w:rsid w:val="00C85CC1"/>
    <w:rsid w:val="00C8703C"/>
    <w:rsid w:val="00C878C4"/>
    <w:rsid w:val="00C87A41"/>
    <w:rsid w:val="00C92B4C"/>
    <w:rsid w:val="00C93FDE"/>
    <w:rsid w:val="00C94B72"/>
    <w:rsid w:val="00C94CEC"/>
    <w:rsid w:val="00C96F73"/>
    <w:rsid w:val="00C97EE4"/>
    <w:rsid w:val="00CA0AC1"/>
    <w:rsid w:val="00CA608F"/>
    <w:rsid w:val="00CA6B71"/>
    <w:rsid w:val="00CA7542"/>
    <w:rsid w:val="00CB05BB"/>
    <w:rsid w:val="00CB406F"/>
    <w:rsid w:val="00CB598E"/>
    <w:rsid w:val="00CB6687"/>
    <w:rsid w:val="00CB74A4"/>
    <w:rsid w:val="00CB7F31"/>
    <w:rsid w:val="00CB7FC2"/>
    <w:rsid w:val="00CC3A44"/>
    <w:rsid w:val="00CC3E05"/>
    <w:rsid w:val="00CC4617"/>
    <w:rsid w:val="00CC5AFD"/>
    <w:rsid w:val="00CC6A55"/>
    <w:rsid w:val="00CC7480"/>
    <w:rsid w:val="00CC7E25"/>
    <w:rsid w:val="00CD36FF"/>
    <w:rsid w:val="00CD40B8"/>
    <w:rsid w:val="00CD4F7A"/>
    <w:rsid w:val="00CD6C4E"/>
    <w:rsid w:val="00CE082C"/>
    <w:rsid w:val="00CE26B9"/>
    <w:rsid w:val="00CE2808"/>
    <w:rsid w:val="00CE3785"/>
    <w:rsid w:val="00CE78E8"/>
    <w:rsid w:val="00CF558A"/>
    <w:rsid w:val="00CF6581"/>
    <w:rsid w:val="00CF7384"/>
    <w:rsid w:val="00D0705B"/>
    <w:rsid w:val="00D07F87"/>
    <w:rsid w:val="00D14641"/>
    <w:rsid w:val="00D15C27"/>
    <w:rsid w:val="00D16C01"/>
    <w:rsid w:val="00D17347"/>
    <w:rsid w:val="00D232E9"/>
    <w:rsid w:val="00D2490C"/>
    <w:rsid w:val="00D24BF8"/>
    <w:rsid w:val="00D2542D"/>
    <w:rsid w:val="00D259DB"/>
    <w:rsid w:val="00D25BFC"/>
    <w:rsid w:val="00D26068"/>
    <w:rsid w:val="00D27BA3"/>
    <w:rsid w:val="00D30DF9"/>
    <w:rsid w:val="00D323E6"/>
    <w:rsid w:val="00D350EC"/>
    <w:rsid w:val="00D3518F"/>
    <w:rsid w:val="00D3722A"/>
    <w:rsid w:val="00D42293"/>
    <w:rsid w:val="00D42DBC"/>
    <w:rsid w:val="00D43ACF"/>
    <w:rsid w:val="00D4528D"/>
    <w:rsid w:val="00D45C04"/>
    <w:rsid w:val="00D472D1"/>
    <w:rsid w:val="00D50D60"/>
    <w:rsid w:val="00D53B47"/>
    <w:rsid w:val="00D56A8F"/>
    <w:rsid w:val="00D57023"/>
    <w:rsid w:val="00D577B3"/>
    <w:rsid w:val="00D62AFE"/>
    <w:rsid w:val="00D64567"/>
    <w:rsid w:val="00D65FB0"/>
    <w:rsid w:val="00D67C9F"/>
    <w:rsid w:val="00D703DE"/>
    <w:rsid w:val="00D712A4"/>
    <w:rsid w:val="00D72FBE"/>
    <w:rsid w:val="00D77662"/>
    <w:rsid w:val="00D80A6A"/>
    <w:rsid w:val="00D80DC9"/>
    <w:rsid w:val="00D80F3C"/>
    <w:rsid w:val="00D8151B"/>
    <w:rsid w:val="00D841F1"/>
    <w:rsid w:val="00D8665E"/>
    <w:rsid w:val="00D8692B"/>
    <w:rsid w:val="00D912D7"/>
    <w:rsid w:val="00D91A9D"/>
    <w:rsid w:val="00D93E44"/>
    <w:rsid w:val="00D9631D"/>
    <w:rsid w:val="00DA04D8"/>
    <w:rsid w:val="00DA0697"/>
    <w:rsid w:val="00DA4254"/>
    <w:rsid w:val="00DB4A8F"/>
    <w:rsid w:val="00DB4BE6"/>
    <w:rsid w:val="00DB7074"/>
    <w:rsid w:val="00DC1C81"/>
    <w:rsid w:val="00DC248B"/>
    <w:rsid w:val="00DC2926"/>
    <w:rsid w:val="00DC4A0D"/>
    <w:rsid w:val="00DC5609"/>
    <w:rsid w:val="00DC7EC2"/>
    <w:rsid w:val="00DD1D4B"/>
    <w:rsid w:val="00DD4D14"/>
    <w:rsid w:val="00DD72AE"/>
    <w:rsid w:val="00DE14F0"/>
    <w:rsid w:val="00DE2753"/>
    <w:rsid w:val="00DE750D"/>
    <w:rsid w:val="00DF04CD"/>
    <w:rsid w:val="00DF2B0F"/>
    <w:rsid w:val="00E0305F"/>
    <w:rsid w:val="00E11011"/>
    <w:rsid w:val="00E141E0"/>
    <w:rsid w:val="00E16996"/>
    <w:rsid w:val="00E209FE"/>
    <w:rsid w:val="00E23947"/>
    <w:rsid w:val="00E26507"/>
    <w:rsid w:val="00E2705E"/>
    <w:rsid w:val="00E3077B"/>
    <w:rsid w:val="00E30F60"/>
    <w:rsid w:val="00E3249F"/>
    <w:rsid w:val="00E34D65"/>
    <w:rsid w:val="00E37BF8"/>
    <w:rsid w:val="00E402F1"/>
    <w:rsid w:val="00E40B37"/>
    <w:rsid w:val="00E411B7"/>
    <w:rsid w:val="00E41F3B"/>
    <w:rsid w:val="00E44F30"/>
    <w:rsid w:val="00E44FEE"/>
    <w:rsid w:val="00E50A42"/>
    <w:rsid w:val="00E5125A"/>
    <w:rsid w:val="00E52839"/>
    <w:rsid w:val="00E57434"/>
    <w:rsid w:val="00E6164B"/>
    <w:rsid w:val="00E623CC"/>
    <w:rsid w:val="00E6248D"/>
    <w:rsid w:val="00E63220"/>
    <w:rsid w:val="00E639BE"/>
    <w:rsid w:val="00E65BC4"/>
    <w:rsid w:val="00E7039F"/>
    <w:rsid w:val="00E70BFC"/>
    <w:rsid w:val="00E74F3A"/>
    <w:rsid w:val="00E769E5"/>
    <w:rsid w:val="00E775F9"/>
    <w:rsid w:val="00E77DAC"/>
    <w:rsid w:val="00E80185"/>
    <w:rsid w:val="00E80D1B"/>
    <w:rsid w:val="00E858E5"/>
    <w:rsid w:val="00E85C31"/>
    <w:rsid w:val="00E917E7"/>
    <w:rsid w:val="00E926BA"/>
    <w:rsid w:val="00EA1655"/>
    <w:rsid w:val="00EA575A"/>
    <w:rsid w:val="00EA68A3"/>
    <w:rsid w:val="00EB0F1A"/>
    <w:rsid w:val="00EB18CA"/>
    <w:rsid w:val="00EB4B74"/>
    <w:rsid w:val="00EB54E5"/>
    <w:rsid w:val="00EC380F"/>
    <w:rsid w:val="00EC53DF"/>
    <w:rsid w:val="00EC5F5B"/>
    <w:rsid w:val="00ED2660"/>
    <w:rsid w:val="00ED3E34"/>
    <w:rsid w:val="00ED489E"/>
    <w:rsid w:val="00ED59C2"/>
    <w:rsid w:val="00ED7C7C"/>
    <w:rsid w:val="00EE1AD0"/>
    <w:rsid w:val="00EE288D"/>
    <w:rsid w:val="00EE2FE6"/>
    <w:rsid w:val="00EE4642"/>
    <w:rsid w:val="00EF09F5"/>
    <w:rsid w:val="00EF2481"/>
    <w:rsid w:val="00EF33A0"/>
    <w:rsid w:val="00F003E9"/>
    <w:rsid w:val="00F00816"/>
    <w:rsid w:val="00F01344"/>
    <w:rsid w:val="00F10432"/>
    <w:rsid w:val="00F11A3F"/>
    <w:rsid w:val="00F11A49"/>
    <w:rsid w:val="00F126AD"/>
    <w:rsid w:val="00F13983"/>
    <w:rsid w:val="00F1429C"/>
    <w:rsid w:val="00F16B03"/>
    <w:rsid w:val="00F16C29"/>
    <w:rsid w:val="00F202F4"/>
    <w:rsid w:val="00F203AD"/>
    <w:rsid w:val="00F207E7"/>
    <w:rsid w:val="00F20A9A"/>
    <w:rsid w:val="00F214B1"/>
    <w:rsid w:val="00F219DE"/>
    <w:rsid w:val="00F232A0"/>
    <w:rsid w:val="00F301F9"/>
    <w:rsid w:val="00F30852"/>
    <w:rsid w:val="00F308EB"/>
    <w:rsid w:val="00F313CA"/>
    <w:rsid w:val="00F31782"/>
    <w:rsid w:val="00F324CD"/>
    <w:rsid w:val="00F327CD"/>
    <w:rsid w:val="00F349D6"/>
    <w:rsid w:val="00F3573A"/>
    <w:rsid w:val="00F35D54"/>
    <w:rsid w:val="00F374AD"/>
    <w:rsid w:val="00F43932"/>
    <w:rsid w:val="00F4491D"/>
    <w:rsid w:val="00F47767"/>
    <w:rsid w:val="00F50162"/>
    <w:rsid w:val="00F511B4"/>
    <w:rsid w:val="00F524B5"/>
    <w:rsid w:val="00F546C6"/>
    <w:rsid w:val="00F567B7"/>
    <w:rsid w:val="00F57C81"/>
    <w:rsid w:val="00F61F03"/>
    <w:rsid w:val="00F62622"/>
    <w:rsid w:val="00F62809"/>
    <w:rsid w:val="00F62C89"/>
    <w:rsid w:val="00F63C94"/>
    <w:rsid w:val="00F6425E"/>
    <w:rsid w:val="00F67B2C"/>
    <w:rsid w:val="00F67E58"/>
    <w:rsid w:val="00F720F6"/>
    <w:rsid w:val="00F77DDB"/>
    <w:rsid w:val="00F82B0D"/>
    <w:rsid w:val="00F83066"/>
    <w:rsid w:val="00F84529"/>
    <w:rsid w:val="00F85951"/>
    <w:rsid w:val="00F90520"/>
    <w:rsid w:val="00F933BC"/>
    <w:rsid w:val="00F94C8B"/>
    <w:rsid w:val="00F95FEB"/>
    <w:rsid w:val="00FA008B"/>
    <w:rsid w:val="00FA009F"/>
    <w:rsid w:val="00FA31DF"/>
    <w:rsid w:val="00FA434C"/>
    <w:rsid w:val="00FA524F"/>
    <w:rsid w:val="00FA611D"/>
    <w:rsid w:val="00FB0EEE"/>
    <w:rsid w:val="00FB106E"/>
    <w:rsid w:val="00FB39AA"/>
    <w:rsid w:val="00FB6AAC"/>
    <w:rsid w:val="00FC3110"/>
    <w:rsid w:val="00FC5663"/>
    <w:rsid w:val="00FC7B71"/>
    <w:rsid w:val="00FD0D95"/>
    <w:rsid w:val="00FD31E6"/>
    <w:rsid w:val="00FD425B"/>
    <w:rsid w:val="00FD4328"/>
    <w:rsid w:val="00FD5807"/>
    <w:rsid w:val="00FD662B"/>
    <w:rsid w:val="00FD751C"/>
    <w:rsid w:val="00FE0515"/>
    <w:rsid w:val="00FE190D"/>
    <w:rsid w:val="00FE28C5"/>
    <w:rsid w:val="00FE69D0"/>
    <w:rsid w:val="00FE7C63"/>
    <w:rsid w:val="00FF2034"/>
    <w:rsid w:val="00FF5166"/>
    <w:rsid w:val="00FF6B82"/>
    <w:rsid w:val="00FF719E"/>
    <w:rsid w:val="0D542611"/>
    <w:rsid w:val="12032D59"/>
    <w:rsid w:val="37691FAC"/>
    <w:rsid w:val="3EFBB0EB"/>
    <w:rsid w:val="480738E0"/>
    <w:rsid w:val="4A39A93D"/>
    <w:rsid w:val="527CCD58"/>
    <w:rsid w:val="5D8CCA9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26250CD"/>
  <w15:docId w15:val="{846DE516-BEAE-4E55-BA21-22B17C346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8703C"/>
    <w:pPr>
      <w:suppressAutoHyphens/>
      <w:spacing w:after="0" w:line="240" w:lineRule="auto"/>
    </w:pPr>
    <w:rPr>
      <w:rFonts w:ascii="Times New Roman" w:eastAsia="Times New Roman" w:hAnsi="Times New Roman" w:cs="Times New Roman"/>
      <w:sz w:val="24"/>
      <w:szCs w:val="24"/>
      <w:lang w:eastAsia="ar-SA"/>
    </w:rPr>
  </w:style>
  <w:style w:type="paragraph" w:styleId="berschrift1">
    <w:name w:val="heading 1"/>
    <w:basedOn w:val="Standard"/>
    <w:next w:val="Standard"/>
    <w:link w:val="berschrift1Zchn"/>
    <w:uiPriority w:val="9"/>
    <w:qFormat/>
    <w:rsid w:val="00F10432"/>
    <w:pPr>
      <w:keepNext/>
      <w:pageBreakBefore/>
      <w:tabs>
        <w:tab w:val="left" w:pos="1134"/>
      </w:tabs>
      <w:spacing w:before="240" w:after="240"/>
      <w:outlineLvl w:val="0"/>
    </w:pPr>
    <w:rPr>
      <w:rFonts w:ascii="Arial" w:hAnsi="Arial" w:cs="Tahoma"/>
      <w:b/>
      <w:bCs/>
    </w:rPr>
  </w:style>
  <w:style w:type="paragraph" w:styleId="berschrift2">
    <w:name w:val="heading 2"/>
    <w:basedOn w:val="Standard"/>
    <w:next w:val="Standard"/>
    <w:link w:val="berschrift2Zchn"/>
    <w:uiPriority w:val="9"/>
    <w:qFormat/>
    <w:rsid w:val="00721458"/>
    <w:pPr>
      <w:keepNext/>
      <w:tabs>
        <w:tab w:val="left" w:pos="1134"/>
      </w:tabs>
      <w:spacing w:before="240" w:after="120"/>
      <w:outlineLvl w:val="1"/>
    </w:pPr>
    <w:rPr>
      <w:rFonts w:ascii="Fira Sans Extra Condensed" w:hAnsi="Fira Sans Extra Condensed" w:cs="Arial"/>
      <w:b/>
      <w:bCs/>
      <w:sz w:val="22"/>
    </w:rPr>
  </w:style>
  <w:style w:type="paragraph" w:styleId="berschrift3">
    <w:name w:val="heading 3"/>
    <w:basedOn w:val="Standard"/>
    <w:next w:val="Standard"/>
    <w:link w:val="berschrift3Zchn"/>
    <w:uiPriority w:val="9"/>
    <w:qFormat/>
    <w:rsid w:val="00721458"/>
    <w:pPr>
      <w:keepNext/>
      <w:tabs>
        <w:tab w:val="num" w:pos="1134"/>
      </w:tabs>
      <w:spacing w:before="240" w:after="120"/>
      <w:jc w:val="both"/>
      <w:outlineLvl w:val="2"/>
    </w:pPr>
    <w:rPr>
      <w:rFonts w:ascii="Fira Sans Extra Condensed" w:hAnsi="Fira Sans Extra Condensed" w:cs="Arial"/>
      <w:b/>
      <w:bCs/>
      <w:sz w:val="22"/>
    </w:rPr>
  </w:style>
  <w:style w:type="paragraph" w:styleId="berschrift4">
    <w:name w:val="heading 4"/>
    <w:basedOn w:val="Standard"/>
    <w:next w:val="Standard"/>
    <w:link w:val="berschrift4Zchn"/>
    <w:autoRedefine/>
    <w:qFormat/>
    <w:rsid w:val="005872F0"/>
    <w:pPr>
      <w:keepNext/>
      <w:tabs>
        <w:tab w:val="left" w:pos="482"/>
      </w:tabs>
      <w:spacing w:before="240" w:after="120"/>
      <w:outlineLvl w:val="3"/>
    </w:pPr>
    <w:rPr>
      <w:rFonts w:ascii="Fira Sans Extra Condensed" w:hAnsi="Fira Sans Extra Condensed" w:cs="Arial"/>
      <w:b/>
      <w:bCs/>
      <w:sz w:val="22"/>
    </w:rPr>
  </w:style>
  <w:style w:type="paragraph" w:styleId="berschrift5">
    <w:name w:val="heading 5"/>
    <w:basedOn w:val="Standard"/>
    <w:next w:val="Standard"/>
    <w:link w:val="berschrift5Zchn"/>
    <w:uiPriority w:val="9"/>
    <w:qFormat/>
    <w:rsid w:val="00F10432"/>
    <w:pPr>
      <w:keepNext/>
      <w:tabs>
        <w:tab w:val="left" w:pos="1134"/>
      </w:tabs>
      <w:ind w:left="360"/>
      <w:outlineLvl w:val="4"/>
    </w:pPr>
    <w:rPr>
      <w:rFonts w:ascii="Arial" w:hAnsi="Arial" w:cs="Arial"/>
      <w:b/>
      <w:bCs/>
      <w:sz w:val="22"/>
    </w:rPr>
  </w:style>
  <w:style w:type="paragraph" w:styleId="berschrift6">
    <w:name w:val="heading 6"/>
    <w:basedOn w:val="Standard"/>
    <w:next w:val="Standard"/>
    <w:link w:val="berschrift6Zchn"/>
    <w:uiPriority w:val="9"/>
    <w:qFormat/>
    <w:rsid w:val="00F10432"/>
    <w:pPr>
      <w:keepNext/>
      <w:tabs>
        <w:tab w:val="num" w:pos="360"/>
      </w:tabs>
      <w:ind w:left="360" w:hanging="360"/>
      <w:jc w:val="both"/>
      <w:outlineLvl w:val="5"/>
    </w:pPr>
    <w:rPr>
      <w:rFonts w:ascii="Arial" w:hAnsi="Arial" w:cs="Arial"/>
      <w:sz w:val="22"/>
      <w:u w:val="single"/>
    </w:rPr>
  </w:style>
  <w:style w:type="paragraph" w:styleId="berschrift7">
    <w:name w:val="heading 7"/>
    <w:basedOn w:val="Standard"/>
    <w:next w:val="Standard"/>
    <w:link w:val="berschrift7Zchn"/>
    <w:uiPriority w:val="9"/>
    <w:qFormat/>
    <w:rsid w:val="00F10432"/>
    <w:pPr>
      <w:keepNext/>
      <w:spacing w:before="60" w:after="60"/>
      <w:jc w:val="both"/>
      <w:outlineLvl w:val="6"/>
    </w:pPr>
    <w:rPr>
      <w:rFonts w:ascii="Arial" w:hAnsi="Arial" w:cs="Arial"/>
      <w:b/>
      <w:bCs/>
    </w:rPr>
  </w:style>
  <w:style w:type="paragraph" w:styleId="berschrift8">
    <w:name w:val="heading 8"/>
    <w:basedOn w:val="Standard"/>
    <w:next w:val="Standard"/>
    <w:link w:val="berschrift8Zchn"/>
    <w:uiPriority w:val="9"/>
    <w:qFormat/>
    <w:rsid w:val="00F10432"/>
    <w:pPr>
      <w:keepNext/>
      <w:ind w:left="360"/>
      <w:jc w:val="both"/>
      <w:outlineLvl w:val="7"/>
    </w:pPr>
    <w:rPr>
      <w:rFonts w:ascii="Arial" w:hAnsi="Arial" w:cs="Arial"/>
      <w:b/>
      <w:bCs/>
    </w:rPr>
  </w:style>
  <w:style w:type="paragraph" w:styleId="berschrift9">
    <w:name w:val="heading 9"/>
    <w:basedOn w:val="Standard"/>
    <w:next w:val="Standard"/>
    <w:link w:val="berschrift9Zchn"/>
    <w:qFormat/>
    <w:rsid w:val="00F10432"/>
    <w:pPr>
      <w:keepNext/>
      <w:jc w:val="center"/>
      <w:outlineLvl w:val="8"/>
    </w:pPr>
    <w:rPr>
      <w:rFonts w:ascii="Arial" w:hAnsi="Arial"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10432"/>
    <w:rPr>
      <w:rFonts w:ascii="Arial" w:eastAsia="Times New Roman" w:hAnsi="Arial" w:cs="Tahoma"/>
      <w:b/>
      <w:bCs/>
      <w:sz w:val="24"/>
      <w:szCs w:val="24"/>
      <w:lang w:eastAsia="ar-SA"/>
    </w:rPr>
  </w:style>
  <w:style w:type="character" w:customStyle="1" w:styleId="berschrift2Zchn">
    <w:name w:val="Überschrift 2 Zchn"/>
    <w:basedOn w:val="Absatz-Standardschriftart"/>
    <w:link w:val="berschrift2"/>
    <w:uiPriority w:val="9"/>
    <w:rsid w:val="00721458"/>
    <w:rPr>
      <w:rFonts w:ascii="Fira Sans Extra Condensed" w:eastAsia="Times New Roman" w:hAnsi="Fira Sans Extra Condensed" w:cs="Arial"/>
      <w:b/>
      <w:bCs/>
      <w:szCs w:val="24"/>
      <w:lang w:eastAsia="ar-SA"/>
    </w:rPr>
  </w:style>
  <w:style w:type="character" w:customStyle="1" w:styleId="berschrift3Zchn">
    <w:name w:val="Überschrift 3 Zchn"/>
    <w:basedOn w:val="Absatz-Standardschriftart"/>
    <w:link w:val="berschrift3"/>
    <w:uiPriority w:val="9"/>
    <w:rsid w:val="00721458"/>
    <w:rPr>
      <w:rFonts w:ascii="Fira Sans Extra Condensed" w:eastAsia="Times New Roman" w:hAnsi="Fira Sans Extra Condensed" w:cs="Arial"/>
      <w:b/>
      <w:bCs/>
      <w:szCs w:val="24"/>
      <w:lang w:eastAsia="ar-SA"/>
    </w:rPr>
  </w:style>
  <w:style w:type="character" w:customStyle="1" w:styleId="berschrift4Zchn">
    <w:name w:val="Überschrift 4 Zchn"/>
    <w:basedOn w:val="Absatz-Standardschriftart"/>
    <w:link w:val="berschrift4"/>
    <w:rsid w:val="005872F0"/>
    <w:rPr>
      <w:rFonts w:ascii="Fira Sans Extra Condensed" w:eastAsia="Times New Roman" w:hAnsi="Fira Sans Extra Condensed" w:cs="Arial"/>
      <w:b/>
      <w:bCs/>
      <w:szCs w:val="24"/>
      <w:lang w:eastAsia="ar-SA"/>
    </w:rPr>
  </w:style>
  <w:style w:type="character" w:customStyle="1" w:styleId="berschrift5Zchn">
    <w:name w:val="Überschrift 5 Zchn"/>
    <w:basedOn w:val="Absatz-Standardschriftart"/>
    <w:link w:val="berschrift5"/>
    <w:uiPriority w:val="9"/>
    <w:rsid w:val="00F10432"/>
    <w:rPr>
      <w:rFonts w:ascii="Arial" w:eastAsia="Times New Roman" w:hAnsi="Arial" w:cs="Arial"/>
      <w:b/>
      <w:bCs/>
      <w:szCs w:val="24"/>
      <w:lang w:eastAsia="ar-SA"/>
    </w:rPr>
  </w:style>
  <w:style w:type="character" w:customStyle="1" w:styleId="berschrift6Zchn">
    <w:name w:val="Überschrift 6 Zchn"/>
    <w:basedOn w:val="Absatz-Standardschriftart"/>
    <w:link w:val="berschrift6"/>
    <w:uiPriority w:val="9"/>
    <w:rsid w:val="00F10432"/>
    <w:rPr>
      <w:rFonts w:ascii="Arial" w:eastAsia="Times New Roman" w:hAnsi="Arial" w:cs="Arial"/>
      <w:szCs w:val="24"/>
      <w:u w:val="single"/>
      <w:lang w:eastAsia="ar-SA"/>
    </w:rPr>
  </w:style>
  <w:style w:type="character" w:customStyle="1" w:styleId="berschrift7Zchn">
    <w:name w:val="Überschrift 7 Zchn"/>
    <w:basedOn w:val="Absatz-Standardschriftart"/>
    <w:link w:val="berschrift7"/>
    <w:uiPriority w:val="9"/>
    <w:rsid w:val="00F10432"/>
    <w:rPr>
      <w:rFonts w:ascii="Arial" w:eastAsia="Times New Roman" w:hAnsi="Arial" w:cs="Arial"/>
      <w:b/>
      <w:bCs/>
      <w:sz w:val="24"/>
      <w:szCs w:val="24"/>
      <w:lang w:eastAsia="ar-SA"/>
    </w:rPr>
  </w:style>
  <w:style w:type="character" w:customStyle="1" w:styleId="berschrift8Zchn">
    <w:name w:val="Überschrift 8 Zchn"/>
    <w:basedOn w:val="Absatz-Standardschriftart"/>
    <w:link w:val="berschrift8"/>
    <w:uiPriority w:val="9"/>
    <w:rsid w:val="00F10432"/>
    <w:rPr>
      <w:rFonts w:ascii="Arial" w:eastAsia="Times New Roman" w:hAnsi="Arial" w:cs="Arial"/>
      <w:b/>
      <w:bCs/>
      <w:sz w:val="24"/>
      <w:szCs w:val="24"/>
      <w:lang w:eastAsia="ar-SA"/>
    </w:rPr>
  </w:style>
  <w:style w:type="character" w:customStyle="1" w:styleId="berschrift9Zchn">
    <w:name w:val="Überschrift 9 Zchn"/>
    <w:basedOn w:val="Absatz-Standardschriftart"/>
    <w:link w:val="berschrift9"/>
    <w:rsid w:val="00F10432"/>
    <w:rPr>
      <w:rFonts w:ascii="Arial" w:eastAsia="Times New Roman" w:hAnsi="Arial" w:cs="Arial"/>
      <w:b/>
      <w:bCs/>
      <w:sz w:val="24"/>
      <w:szCs w:val="24"/>
      <w:lang w:eastAsia="ar-SA"/>
    </w:rPr>
  </w:style>
  <w:style w:type="character" w:customStyle="1" w:styleId="CharacterStyle1">
    <w:name w:val="Character Style 1"/>
    <w:rsid w:val="00F10432"/>
    <w:rPr>
      <w:rFonts w:ascii="Arial" w:hAnsi="Arial" w:cs="Arial"/>
      <w:sz w:val="20"/>
      <w:szCs w:val="20"/>
    </w:rPr>
  </w:style>
  <w:style w:type="character" w:customStyle="1" w:styleId="CharacterStyle2">
    <w:name w:val="Character Style 2"/>
    <w:rsid w:val="00F10432"/>
    <w:rPr>
      <w:rFonts w:ascii="Arial" w:hAnsi="Arial" w:cs="Arial"/>
      <w:sz w:val="20"/>
      <w:szCs w:val="20"/>
    </w:rPr>
  </w:style>
  <w:style w:type="paragraph" w:styleId="Fuzeile">
    <w:name w:val="footer"/>
    <w:basedOn w:val="Standard"/>
    <w:link w:val="FuzeileZchn"/>
    <w:uiPriority w:val="99"/>
    <w:rsid w:val="00F10432"/>
    <w:pPr>
      <w:tabs>
        <w:tab w:val="center" w:pos="4536"/>
        <w:tab w:val="right" w:pos="9072"/>
      </w:tabs>
    </w:pPr>
  </w:style>
  <w:style w:type="character" w:customStyle="1" w:styleId="FuzeileZchn">
    <w:name w:val="Fußzeile Zchn"/>
    <w:basedOn w:val="Absatz-Standardschriftart"/>
    <w:link w:val="Fuzeile"/>
    <w:uiPriority w:val="99"/>
    <w:rsid w:val="00F10432"/>
    <w:rPr>
      <w:rFonts w:ascii="Times New Roman" w:eastAsia="Times New Roman" w:hAnsi="Times New Roman" w:cs="Times New Roman"/>
      <w:sz w:val="24"/>
      <w:szCs w:val="24"/>
      <w:lang w:eastAsia="ar-SA"/>
    </w:rPr>
  </w:style>
  <w:style w:type="paragraph" w:customStyle="1" w:styleId="Textkrper21">
    <w:name w:val="Textkörper 21"/>
    <w:basedOn w:val="Standard"/>
    <w:rsid w:val="00F10432"/>
    <w:pPr>
      <w:ind w:right="100"/>
      <w:jc w:val="both"/>
    </w:pPr>
    <w:rPr>
      <w:rFonts w:ascii="Times" w:hAnsi="Times"/>
    </w:rPr>
  </w:style>
  <w:style w:type="paragraph" w:styleId="Aufzhlungszeichen">
    <w:name w:val="List Bullet"/>
    <w:basedOn w:val="Standard"/>
    <w:semiHidden/>
    <w:rsid w:val="00F10432"/>
    <w:pPr>
      <w:numPr>
        <w:numId w:val="1"/>
      </w:numPr>
      <w:suppressAutoHyphens w:val="0"/>
      <w:jc w:val="both"/>
    </w:pPr>
    <w:rPr>
      <w:rFonts w:ascii="Arial" w:hAnsi="Arial"/>
      <w:lang w:eastAsia="de-DE"/>
    </w:rPr>
  </w:style>
  <w:style w:type="paragraph" w:customStyle="1" w:styleId="xl30">
    <w:name w:val="xl30"/>
    <w:basedOn w:val="Standard"/>
    <w:rsid w:val="00F10432"/>
    <w:pPr>
      <w:pBdr>
        <w:left w:val="single" w:sz="8" w:space="0" w:color="auto"/>
        <w:bottom w:val="single" w:sz="8" w:space="0" w:color="auto"/>
        <w:right w:val="single" w:sz="8" w:space="0" w:color="auto"/>
      </w:pBdr>
      <w:suppressAutoHyphens w:val="0"/>
      <w:spacing w:before="100" w:beforeAutospacing="1" w:after="100" w:afterAutospacing="1"/>
    </w:pPr>
    <w:rPr>
      <w:rFonts w:ascii="Arial Unicode MS" w:eastAsia="Arial Unicode MS" w:hAnsi="Arial Unicode MS" w:cs="Arial Unicode MS"/>
      <w:lang w:eastAsia="de-DE"/>
    </w:rPr>
  </w:style>
  <w:style w:type="character" w:styleId="Fett">
    <w:name w:val="Strong"/>
    <w:qFormat/>
    <w:rsid w:val="00F10432"/>
    <w:rPr>
      <w:b/>
      <w:bCs/>
    </w:rPr>
  </w:style>
  <w:style w:type="character" w:styleId="Hyperlink">
    <w:name w:val="Hyperlink"/>
    <w:uiPriority w:val="99"/>
    <w:rsid w:val="00F10432"/>
    <w:rPr>
      <w:color w:val="0000FF"/>
      <w:u w:val="single"/>
    </w:rPr>
  </w:style>
  <w:style w:type="paragraph" w:styleId="Kopfzeile">
    <w:name w:val="header"/>
    <w:basedOn w:val="Standard"/>
    <w:link w:val="KopfzeileZchn"/>
    <w:unhideWhenUsed/>
    <w:rsid w:val="00F10432"/>
    <w:pPr>
      <w:tabs>
        <w:tab w:val="center" w:pos="4536"/>
        <w:tab w:val="right" w:pos="9072"/>
      </w:tabs>
    </w:pPr>
  </w:style>
  <w:style w:type="character" w:customStyle="1" w:styleId="KopfzeileZchn">
    <w:name w:val="Kopfzeile Zchn"/>
    <w:basedOn w:val="Absatz-Standardschriftart"/>
    <w:link w:val="Kopfzeile"/>
    <w:rsid w:val="00F10432"/>
    <w:rPr>
      <w:rFonts w:ascii="Times New Roman" w:eastAsia="Times New Roman" w:hAnsi="Times New Roman" w:cs="Times New Roman"/>
      <w:sz w:val="24"/>
      <w:szCs w:val="24"/>
      <w:lang w:eastAsia="ar-SA"/>
    </w:rPr>
  </w:style>
  <w:style w:type="paragraph" w:customStyle="1" w:styleId="Style3">
    <w:name w:val="Style 3"/>
    <w:rsid w:val="00F10432"/>
    <w:pPr>
      <w:widowControl w:val="0"/>
      <w:autoSpaceDE w:val="0"/>
      <w:autoSpaceDN w:val="0"/>
      <w:adjustRightInd w:val="0"/>
      <w:spacing w:after="0" w:line="240" w:lineRule="auto"/>
    </w:pPr>
    <w:rPr>
      <w:rFonts w:ascii="Times New Roman" w:eastAsia="Times New Roman" w:hAnsi="Times New Roman" w:cs="Times New Roman"/>
      <w:sz w:val="20"/>
      <w:szCs w:val="20"/>
      <w:lang w:eastAsia="de-DE"/>
    </w:rPr>
  </w:style>
  <w:style w:type="character" w:customStyle="1" w:styleId="WW8Num3z0">
    <w:name w:val="WW8Num3z0"/>
    <w:rsid w:val="00F10432"/>
    <w:rPr>
      <w:rFonts w:ascii="Symbol" w:hAnsi="Symbol"/>
    </w:rPr>
  </w:style>
  <w:style w:type="character" w:customStyle="1" w:styleId="WW8Num4z0">
    <w:name w:val="WW8Num4z0"/>
    <w:rsid w:val="00F10432"/>
    <w:rPr>
      <w:rFonts w:ascii="Symbol" w:hAnsi="Symbol"/>
    </w:rPr>
  </w:style>
  <w:style w:type="character" w:customStyle="1" w:styleId="WW8Num5z0">
    <w:name w:val="WW8Num5z0"/>
    <w:rsid w:val="00F10432"/>
    <w:rPr>
      <w:rFonts w:ascii="Symbol" w:hAnsi="Symbol"/>
    </w:rPr>
  </w:style>
  <w:style w:type="character" w:customStyle="1" w:styleId="WW8Num6z0">
    <w:name w:val="WW8Num6z0"/>
    <w:rsid w:val="00F10432"/>
    <w:rPr>
      <w:rFonts w:ascii="Arial" w:hAnsi="Arial" w:cs="Arial"/>
      <w:sz w:val="20"/>
      <w:szCs w:val="20"/>
    </w:rPr>
  </w:style>
  <w:style w:type="character" w:customStyle="1" w:styleId="WW8Num7z0">
    <w:name w:val="WW8Num7z0"/>
    <w:rsid w:val="00F10432"/>
    <w:rPr>
      <w:rFonts w:ascii="Arial" w:hAnsi="Arial" w:cs="Arial"/>
      <w:sz w:val="20"/>
      <w:szCs w:val="20"/>
    </w:rPr>
  </w:style>
  <w:style w:type="character" w:customStyle="1" w:styleId="WW8Num8z0">
    <w:name w:val="WW8Num8z0"/>
    <w:rsid w:val="00F10432"/>
    <w:rPr>
      <w:rFonts w:ascii="Arial" w:hAnsi="Arial" w:cs="Arial"/>
      <w:sz w:val="20"/>
      <w:szCs w:val="20"/>
    </w:rPr>
  </w:style>
  <w:style w:type="character" w:customStyle="1" w:styleId="WW8Num10z0">
    <w:name w:val="WW8Num10z0"/>
    <w:rsid w:val="00F10432"/>
    <w:rPr>
      <w:rFonts w:ascii="Symbol" w:hAnsi="Symbol" w:cs="Times New Roman"/>
      <w:sz w:val="20"/>
      <w:szCs w:val="20"/>
    </w:rPr>
  </w:style>
  <w:style w:type="character" w:customStyle="1" w:styleId="WW8Num12z0">
    <w:name w:val="WW8Num12z0"/>
    <w:rsid w:val="00F10432"/>
    <w:rPr>
      <w:rFonts w:ascii="Arial" w:hAnsi="Arial" w:cs="Arial"/>
      <w:sz w:val="20"/>
      <w:szCs w:val="20"/>
    </w:rPr>
  </w:style>
  <w:style w:type="character" w:customStyle="1" w:styleId="WW8Num13z0">
    <w:name w:val="WW8Num13z0"/>
    <w:rsid w:val="00F10432"/>
    <w:rPr>
      <w:rFonts w:ascii="Arial" w:hAnsi="Arial" w:cs="Arial"/>
      <w:sz w:val="20"/>
      <w:szCs w:val="20"/>
    </w:rPr>
  </w:style>
  <w:style w:type="character" w:customStyle="1" w:styleId="WW8Num14z0">
    <w:name w:val="WW8Num14z0"/>
    <w:rsid w:val="00F10432"/>
    <w:rPr>
      <w:rFonts w:ascii="Symbol" w:hAnsi="Symbol"/>
    </w:rPr>
  </w:style>
  <w:style w:type="character" w:customStyle="1" w:styleId="WW8Num15z0">
    <w:name w:val="WW8Num15z0"/>
    <w:rsid w:val="00F10432"/>
    <w:rPr>
      <w:rFonts w:ascii="Arial" w:hAnsi="Arial" w:cs="Arial"/>
      <w:sz w:val="20"/>
      <w:szCs w:val="20"/>
    </w:rPr>
  </w:style>
  <w:style w:type="character" w:customStyle="1" w:styleId="WW8Num16z0">
    <w:name w:val="WW8Num16z0"/>
    <w:rsid w:val="00F10432"/>
    <w:rPr>
      <w:rFonts w:ascii="Arial" w:hAnsi="Arial" w:cs="Arial"/>
      <w:sz w:val="20"/>
      <w:szCs w:val="20"/>
    </w:rPr>
  </w:style>
  <w:style w:type="character" w:customStyle="1" w:styleId="WW8Num17z0">
    <w:name w:val="WW8Num17z0"/>
    <w:rsid w:val="00F10432"/>
    <w:rPr>
      <w:rFonts w:ascii="Arial" w:hAnsi="Arial" w:cs="Arial"/>
      <w:sz w:val="20"/>
      <w:szCs w:val="20"/>
    </w:rPr>
  </w:style>
  <w:style w:type="character" w:customStyle="1" w:styleId="WW8Num18z0">
    <w:name w:val="WW8Num18z0"/>
    <w:rsid w:val="00F10432"/>
    <w:rPr>
      <w:rFonts w:ascii="Arial" w:hAnsi="Arial" w:cs="Arial"/>
      <w:b/>
      <w:color w:val="000000"/>
      <w:sz w:val="24"/>
      <w:szCs w:val="24"/>
    </w:rPr>
  </w:style>
  <w:style w:type="character" w:customStyle="1" w:styleId="WW8Num19z0">
    <w:name w:val="WW8Num19z0"/>
    <w:rsid w:val="00F10432"/>
    <w:rPr>
      <w:rFonts w:ascii="Times New Roman" w:eastAsia="Times New Roman" w:hAnsi="Times New Roman" w:cs="Times New Roman"/>
    </w:rPr>
  </w:style>
  <w:style w:type="character" w:customStyle="1" w:styleId="WW8Num19z1">
    <w:name w:val="WW8Num19z1"/>
    <w:rsid w:val="00F10432"/>
    <w:rPr>
      <w:rFonts w:ascii="Courier New" w:hAnsi="Courier New"/>
    </w:rPr>
  </w:style>
  <w:style w:type="character" w:customStyle="1" w:styleId="WW8Num19z2">
    <w:name w:val="WW8Num19z2"/>
    <w:rsid w:val="00F10432"/>
    <w:rPr>
      <w:rFonts w:ascii="Wingdings" w:hAnsi="Wingdings"/>
    </w:rPr>
  </w:style>
  <w:style w:type="character" w:customStyle="1" w:styleId="WW8Num19z3">
    <w:name w:val="WW8Num19z3"/>
    <w:rsid w:val="00F10432"/>
    <w:rPr>
      <w:rFonts w:ascii="Symbol" w:hAnsi="Symbol"/>
    </w:rPr>
  </w:style>
  <w:style w:type="character" w:customStyle="1" w:styleId="WW8Num20z0">
    <w:name w:val="WW8Num20z0"/>
    <w:rsid w:val="00F10432"/>
    <w:rPr>
      <w:rFonts w:ascii="Arial" w:hAnsi="Arial" w:cs="Arial"/>
      <w:spacing w:val="2"/>
      <w:sz w:val="20"/>
      <w:szCs w:val="20"/>
    </w:rPr>
  </w:style>
  <w:style w:type="character" w:customStyle="1" w:styleId="WW8Num21z0">
    <w:name w:val="WW8Num21z0"/>
    <w:rsid w:val="00F10432"/>
    <w:rPr>
      <w:rFonts w:ascii="Arial" w:hAnsi="Arial" w:cs="Arial"/>
      <w:sz w:val="20"/>
      <w:szCs w:val="20"/>
    </w:rPr>
  </w:style>
  <w:style w:type="character" w:customStyle="1" w:styleId="WW8Num22z0">
    <w:name w:val="WW8Num22z0"/>
    <w:rsid w:val="00F10432"/>
    <w:rPr>
      <w:rFonts w:ascii="Arial" w:hAnsi="Arial" w:cs="Arial"/>
      <w:sz w:val="20"/>
      <w:szCs w:val="20"/>
    </w:rPr>
  </w:style>
  <w:style w:type="character" w:customStyle="1" w:styleId="WW8Num23z0">
    <w:name w:val="WW8Num23z0"/>
    <w:rsid w:val="00F10432"/>
    <w:rPr>
      <w:rFonts w:ascii="Arial" w:hAnsi="Arial" w:cs="Arial"/>
      <w:sz w:val="20"/>
      <w:szCs w:val="20"/>
    </w:rPr>
  </w:style>
  <w:style w:type="character" w:customStyle="1" w:styleId="WW8Num24z0">
    <w:name w:val="WW8Num24z0"/>
    <w:rsid w:val="00F10432"/>
    <w:rPr>
      <w:rFonts w:ascii="Arial" w:hAnsi="Arial" w:cs="Arial"/>
      <w:sz w:val="20"/>
      <w:szCs w:val="20"/>
    </w:rPr>
  </w:style>
  <w:style w:type="character" w:customStyle="1" w:styleId="WW8Num25z0">
    <w:name w:val="WW8Num25z0"/>
    <w:rsid w:val="00F10432"/>
    <w:rPr>
      <w:rFonts w:ascii="Arial" w:hAnsi="Arial" w:cs="Arial"/>
      <w:spacing w:val="4"/>
      <w:sz w:val="20"/>
      <w:szCs w:val="20"/>
    </w:rPr>
  </w:style>
  <w:style w:type="character" w:customStyle="1" w:styleId="WW8Num26z0">
    <w:name w:val="WW8Num26z0"/>
    <w:rsid w:val="00F10432"/>
    <w:rPr>
      <w:rFonts w:ascii="Arial" w:hAnsi="Arial" w:cs="Arial"/>
      <w:sz w:val="20"/>
      <w:szCs w:val="20"/>
    </w:rPr>
  </w:style>
  <w:style w:type="character" w:customStyle="1" w:styleId="WW8Num27z0">
    <w:name w:val="WW8Num27z0"/>
    <w:rsid w:val="00F10432"/>
    <w:rPr>
      <w:rFonts w:ascii="Arial" w:hAnsi="Arial" w:cs="Arial"/>
      <w:sz w:val="20"/>
      <w:szCs w:val="20"/>
    </w:rPr>
  </w:style>
  <w:style w:type="character" w:customStyle="1" w:styleId="WW8Num28z0">
    <w:name w:val="WW8Num28z0"/>
    <w:rsid w:val="00F10432"/>
    <w:rPr>
      <w:rFonts w:ascii="Arial" w:hAnsi="Arial" w:cs="Arial"/>
      <w:spacing w:val="2"/>
      <w:sz w:val="20"/>
      <w:szCs w:val="20"/>
    </w:rPr>
  </w:style>
  <w:style w:type="character" w:customStyle="1" w:styleId="WW8Num29z0">
    <w:name w:val="WW8Num29z0"/>
    <w:rsid w:val="00F10432"/>
    <w:rPr>
      <w:rFonts w:ascii="Arial" w:hAnsi="Arial" w:cs="Arial"/>
      <w:sz w:val="20"/>
      <w:szCs w:val="20"/>
    </w:rPr>
  </w:style>
  <w:style w:type="character" w:customStyle="1" w:styleId="WW8Num31z0">
    <w:name w:val="WW8Num31z0"/>
    <w:rsid w:val="00F10432"/>
    <w:rPr>
      <w:rFonts w:ascii="Symbol" w:hAnsi="Symbol" w:cs="Times New Roman"/>
      <w:spacing w:val="4"/>
      <w:sz w:val="20"/>
      <w:szCs w:val="20"/>
    </w:rPr>
  </w:style>
  <w:style w:type="character" w:customStyle="1" w:styleId="WW8Num32z0">
    <w:name w:val="WW8Num32z0"/>
    <w:rsid w:val="00F10432"/>
    <w:rPr>
      <w:rFonts w:ascii="Arial" w:hAnsi="Arial" w:cs="Arial"/>
      <w:sz w:val="20"/>
      <w:szCs w:val="20"/>
    </w:rPr>
  </w:style>
  <w:style w:type="character" w:customStyle="1" w:styleId="WW8Num34z0">
    <w:name w:val="WW8Num34z0"/>
    <w:rsid w:val="00F10432"/>
    <w:rPr>
      <w:rFonts w:ascii="Symbol" w:hAnsi="Symbol"/>
    </w:rPr>
  </w:style>
  <w:style w:type="character" w:customStyle="1" w:styleId="WW8Num34z1">
    <w:name w:val="WW8Num34z1"/>
    <w:rsid w:val="00F10432"/>
    <w:rPr>
      <w:rFonts w:ascii="Courier New" w:hAnsi="Courier New"/>
    </w:rPr>
  </w:style>
  <w:style w:type="character" w:customStyle="1" w:styleId="WW8Num34z2">
    <w:name w:val="WW8Num34z2"/>
    <w:rsid w:val="00F10432"/>
    <w:rPr>
      <w:rFonts w:ascii="Wingdings" w:hAnsi="Wingdings"/>
    </w:rPr>
  </w:style>
  <w:style w:type="character" w:customStyle="1" w:styleId="WW8Num35z0">
    <w:name w:val="WW8Num35z0"/>
    <w:rsid w:val="00F10432"/>
    <w:rPr>
      <w:rFonts w:ascii="Arial" w:hAnsi="Arial" w:cs="Arial"/>
      <w:spacing w:val="5"/>
      <w:sz w:val="20"/>
      <w:szCs w:val="20"/>
    </w:rPr>
  </w:style>
  <w:style w:type="character" w:customStyle="1" w:styleId="WW8Num36z0">
    <w:name w:val="WW8Num36z0"/>
    <w:rsid w:val="00F10432"/>
    <w:rPr>
      <w:rFonts w:ascii="Arial" w:hAnsi="Arial" w:cs="Arial"/>
      <w:sz w:val="20"/>
      <w:szCs w:val="20"/>
    </w:rPr>
  </w:style>
  <w:style w:type="character" w:customStyle="1" w:styleId="WW8Num37z1">
    <w:name w:val="WW8Num37z1"/>
    <w:rsid w:val="00F10432"/>
    <w:rPr>
      <w:rFonts w:ascii="Courier New" w:hAnsi="Courier New"/>
    </w:rPr>
  </w:style>
  <w:style w:type="character" w:customStyle="1" w:styleId="WW8Num37z2">
    <w:name w:val="WW8Num37z2"/>
    <w:rsid w:val="00F10432"/>
    <w:rPr>
      <w:rFonts w:ascii="Wingdings" w:hAnsi="Wingdings"/>
    </w:rPr>
  </w:style>
  <w:style w:type="character" w:customStyle="1" w:styleId="WW8Num37z3">
    <w:name w:val="WW8Num37z3"/>
    <w:rsid w:val="00F10432"/>
    <w:rPr>
      <w:rFonts w:ascii="Symbol" w:hAnsi="Symbol"/>
    </w:rPr>
  </w:style>
  <w:style w:type="character" w:customStyle="1" w:styleId="WW8Num38z0">
    <w:name w:val="WW8Num38z0"/>
    <w:rsid w:val="00F10432"/>
    <w:rPr>
      <w:rFonts w:ascii="Arial" w:hAnsi="Arial" w:cs="Arial"/>
      <w:sz w:val="20"/>
      <w:szCs w:val="20"/>
    </w:rPr>
  </w:style>
  <w:style w:type="character" w:customStyle="1" w:styleId="WW8Num39z0">
    <w:name w:val="WW8Num39z0"/>
    <w:rsid w:val="00F10432"/>
    <w:rPr>
      <w:rFonts w:ascii="Symbol" w:hAnsi="Symbol" w:cs="Times New Roman"/>
      <w:sz w:val="20"/>
      <w:szCs w:val="20"/>
    </w:rPr>
  </w:style>
  <w:style w:type="character" w:customStyle="1" w:styleId="WW8Num40z0">
    <w:name w:val="WW8Num40z0"/>
    <w:rsid w:val="00F10432"/>
    <w:rPr>
      <w:rFonts w:ascii="Arial" w:hAnsi="Arial" w:cs="Arial"/>
      <w:sz w:val="20"/>
      <w:szCs w:val="20"/>
    </w:rPr>
  </w:style>
  <w:style w:type="character" w:customStyle="1" w:styleId="WW8Num41z0">
    <w:name w:val="WW8Num41z0"/>
    <w:rsid w:val="00F10432"/>
    <w:rPr>
      <w:rFonts w:ascii="Arial" w:hAnsi="Arial" w:cs="Arial"/>
      <w:sz w:val="20"/>
      <w:szCs w:val="20"/>
    </w:rPr>
  </w:style>
  <w:style w:type="character" w:customStyle="1" w:styleId="WW8Num42z0">
    <w:name w:val="WW8Num42z0"/>
    <w:rsid w:val="00F10432"/>
    <w:rPr>
      <w:rFonts w:ascii="Arial" w:hAnsi="Arial" w:cs="Arial"/>
      <w:sz w:val="20"/>
      <w:szCs w:val="20"/>
    </w:rPr>
  </w:style>
  <w:style w:type="character" w:customStyle="1" w:styleId="WW8Num43z0">
    <w:name w:val="WW8Num43z0"/>
    <w:rsid w:val="00F10432"/>
    <w:rPr>
      <w:rFonts w:ascii="Arial" w:hAnsi="Arial" w:cs="Arial"/>
      <w:sz w:val="20"/>
      <w:szCs w:val="20"/>
    </w:rPr>
  </w:style>
  <w:style w:type="character" w:customStyle="1" w:styleId="WW8Num44z0">
    <w:name w:val="WW8Num44z0"/>
    <w:rsid w:val="00F10432"/>
    <w:rPr>
      <w:rFonts w:ascii="Arial" w:hAnsi="Arial" w:cs="Arial"/>
      <w:sz w:val="20"/>
      <w:szCs w:val="20"/>
    </w:rPr>
  </w:style>
  <w:style w:type="character" w:customStyle="1" w:styleId="WW8Num45z0">
    <w:name w:val="WW8Num45z0"/>
    <w:rsid w:val="00F10432"/>
    <w:rPr>
      <w:rFonts w:ascii="Arial" w:hAnsi="Arial" w:cs="Arial"/>
      <w:spacing w:val="2"/>
      <w:sz w:val="20"/>
      <w:szCs w:val="20"/>
    </w:rPr>
  </w:style>
  <w:style w:type="character" w:customStyle="1" w:styleId="WW8Num46z0">
    <w:name w:val="WW8Num46z0"/>
    <w:rsid w:val="00F10432"/>
    <w:rPr>
      <w:rFonts w:ascii="Symbol" w:eastAsia="Times New Roman" w:hAnsi="Symbol"/>
    </w:rPr>
  </w:style>
  <w:style w:type="character" w:customStyle="1" w:styleId="WW8Num46z1">
    <w:name w:val="WW8Num46z1"/>
    <w:rsid w:val="00F10432"/>
    <w:rPr>
      <w:rFonts w:ascii="Courier New" w:hAnsi="Courier New" w:cs="Courier New"/>
    </w:rPr>
  </w:style>
  <w:style w:type="character" w:customStyle="1" w:styleId="WW8Num46z2">
    <w:name w:val="WW8Num46z2"/>
    <w:rsid w:val="00F10432"/>
    <w:rPr>
      <w:rFonts w:ascii="Wingdings" w:hAnsi="Wingdings" w:cs="Times New Roman"/>
    </w:rPr>
  </w:style>
  <w:style w:type="character" w:customStyle="1" w:styleId="WW8Num48z0">
    <w:name w:val="WW8Num48z0"/>
    <w:rsid w:val="00F10432"/>
    <w:rPr>
      <w:rFonts w:ascii="Symbol" w:hAnsi="Symbol"/>
    </w:rPr>
  </w:style>
  <w:style w:type="character" w:customStyle="1" w:styleId="WW8Num48z1">
    <w:name w:val="WW8Num48z1"/>
    <w:rsid w:val="00F10432"/>
    <w:rPr>
      <w:rFonts w:ascii="Courier New" w:hAnsi="Courier New"/>
    </w:rPr>
  </w:style>
  <w:style w:type="character" w:customStyle="1" w:styleId="WW8Num48z2">
    <w:name w:val="WW8Num48z2"/>
    <w:rsid w:val="00F10432"/>
    <w:rPr>
      <w:rFonts w:ascii="Wingdings" w:hAnsi="Wingdings"/>
    </w:rPr>
  </w:style>
  <w:style w:type="character" w:customStyle="1" w:styleId="WW8Num49z0">
    <w:name w:val="WW8Num49z0"/>
    <w:rsid w:val="00F10432"/>
    <w:rPr>
      <w:rFonts w:ascii="Symbol" w:hAnsi="Symbol"/>
    </w:rPr>
  </w:style>
  <w:style w:type="character" w:customStyle="1" w:styleId="WW8Num49z1">
    <w:name w:val="WW8Num49z1"/>
    <w:rsid w:val="00F10432"/>
    <w:rPr>
      <w:rFonts w:ascii="Courier New" w:hAnsi="Courier New" w:cs="Courier New"/>
    </w:rPr>
  </w:style>
  <w:style w:type="character" w:customStyle="1" w:styleId="WW8Num49z2">
    <w:name w:val="WW8Num49z2"/>
    <w:rsid w:val="00F10432"/>
    <w:rPr>
      <w:rFonts w:ascii="Wingdings" w:hAnsi="Wingdings"/>
    </w:rPr>
  </w:style>
  <w:style w:type="character" w:customStyle="1" w:styleId="WW8Num50z0">
    <w:name w:val="WW8Num50z0"/>
    <w:rsid w:val="00F10432"/>
    <w:rPr>
      <w:rFonts w:ascii="Symbol" w:hAnsi="Symbol"/>
    </w:rPr>
  </w:style>
  <w:style w:type="character" w:customStyle="1" w:styleId="WW8Num50z1">
    <w:name w:val="WW8Num50z1"/>
    <w:rsid w:val="00F10432"/>
    <w:rPr>
      <w:rFonts w:ascii="Courier New" w:hAnsi="Courier New"/>
    </w:rPr>
  </w:style>
  <w:style w:type="character" w:customStyle="1" w:styleId="WW8Num50z2">
    <w:name w:val="WW8Num50z2"/>
    <w:rsid w:val="00F10432"/>
    <w:rPr>
      <w:rFonts w:ascii="Wingdings" w:hAnsi="Wingdings"/>
    </w:rPr>
  </w:style>
  <w:style w:type="character" w:customStyle="1" w:styleId="WW8Num51z0">
    <w:name w:val="WW8Num51z0"/>
    <w:rsid w:val="00F10432"/>
    <w:rPr>
      <w:rFonts w:ascii="Times New Roman" w:eastAsia="Times New Roman" w:hAnsi="Times New Roman" w:cs="Times New Roman"/>
    </w:rPr>
  </w:style>
  <w:style w:type="character" w:customStyle="1" w:styleId="WW8Num51z1">
    <w:name w:val="WW8Num51z1"/>
    <w:rsid w:val="00F10432"/>
    <w:rPr>
      <w:rFonts w:ascii="Courier New" w:hAnsi="Courier New"/>
    </w:rPr>
  </w:style>
  <w:style w:type="character" w:customStyle="1" w:styleId="WW8Num51z2">
    <w:name w:val="WW8Num51z2"/>
    <w:rsid w:val="00F10432"/>
    <w:rPr>
      <w:rFonts w:ascii="Wingdings" w:hAnsi="Wingdings"/>
    </w:rPr>
  </w:style>
  <w:style w:type="character" w:customStyle="1" w:styleId="WW8Num51z3">
    <w:name w:val="WW8Num51z3"/>
    <w:rsid w:val="00F10432"/>
    <w:rPr>
      <w:rFonts w:ascii="Symbol" w:hAnsi="Symbol"/>
    </w:rPr>
  </w:style>
  <w:style w:type="character" w:customStyle="1" w:styleId="WW8Num53z0">
    <w:name w:val="WW8Num53z0"/>
    <w:rsid w:val="00F10432"/>
    <w:rPr>
      <w:rFonts w:ascii="Wingdings" w:hAnsi="Wingdings"/>
    </w:rPr>
  </w:style>
  <w:style w:type="character" w:customStyle="1" w:styleId="WW8Num53z1">
    <w:name w:val="WW8Num53z1"/>
    <w:rsid w:val="00F10432"/>
    <w:rPr>
      <w:rFonts w:ascii="Courier New" w:hAnsi="Courier New"/>
    </w:rPr>
  </w:style>
  <w:style w:type="character" w:customStyle="1" w:styleId="WW8Num53z3">
    <w:name w:val="WW8Num53z3"/>
    <w:rsid w:val="00F10432"/>
    <w:rPr>
      <w:rFonts w:ascii="Symbol" w:hAnsi="Symbol"/>
    </w:rPr>
  </w:style>
  <w:style w:type="character" w:customStyle="1" w:styleId="WW8Num54z0">
    <w:name w:val="WW8Num54z0"/>
    <w:rsid w:val="00F10432"/>
    <w:rPr>
      <w:rFonts w:ascii="Symbol" w:hAnsi="Symbol"/>
    </w:rPr>
  </w:style>
  <w:style w:type="character" w:customStyle="1" w:styleId="WW8Num54z1">
    <w:name w:val="WW8Num54z1"/>
    <w:rsid w:val="00F10432"/>
    <w:rPr>
      <w:rFonts w:ascii="Courier New" w:hAnsi="Courier New"/>
    </w:rPr>
  </w:style>
  <w:style w:type="character" w:customStyle="1" w:styleId="WW8Num54z2">
    <w:name w:val="WW8Num54z2"/>
    <w:rsid w:val="00F10432"/>
    <w:rPr>
      <w:rFonts w:ascii="Wingdings" w:hAnsi="Wingdings"/>
    </w:rPr>
  </w:style>
  <w:style w:type="character" w:customStyle="1" w:styleId="WW8Num55z0">
    <w:name w:val="WW8Num55z0"/>
    <w:rsid w:val="00F10432"/>
    <w:rPr>
      <w:rFonts w:ascii="Wingdings" w:hAnsi="Wingdings"/>
    </w:rPr>
  </w:style>
  <w:style w:type="character" w:customStyle="1" w:styleId="WW8Num55z1">
    <w:name w:val="WW8Num55z1"/>
    <w:rsid w:val="00F10432"/>
    <w:rPr>
      <w:rFonts w:ascii="Courier New" w:hAnsi="Courier New"/>
    </w:rPr>
  </w:style>
  <w:style w:type="character" w:customStyle="1" w:styleId="WW8Num55z3">
    <w:name w:val="WW8Num55z3"/>
    <w:rsid w:val="00F10432"/>
    <w:rPr>
      <w:rFonts w:ascii="Symbol" w:hAnsi="Symbol"/>
    </w:rPr>
  </w:style>
  <w:style w:type="character" w:customStyle="1" w:styleId="WW8Num56z0">
    <w:name w:val="WW8Num56z0"/>
    <w:rsid w:val="00F10432"/>
    <w:rPr>
      <w:rFonts w:ascii="Symbol" w:hAnsi="Symbol"/>
    </w:rPr>
  </w:style>
  <w:style w:type="character" w:customStyle="1" w:styleId="WW8Num57z0">
    <w:name w:val="WW8Num57z0"/>
    <w:rsid w:val="00F10432"/>
    <w:rPr>
      <w:rFonts w:ascii="Symbol" w:hAnsi="Symbol"/>
    </w:rPr>
  </w:style>
  <w:style w:type="character" w:customStyle="1" w:styleId="WW8Num57z1">
    <w:name w:val="WW8Num57z1"/>
    <w:rsid w:val="00F10432"/>
    <w:rPr>
      <w:rFonts w:ascii="Courier New" w:hAnsi="Courier New" w:cs="Courier New"/>
    </w:rPr>
  </w:style>
  <w:style w:type="character" w:customStyle="1" w:styleId="WW8Num57z2">
    <w:name w:val="WW8Num57z2"/>
    <w:rsid w:val="00F10432"/>
    <w:rPr>
      <w:rFonts w:ascii="Wingdings" w:hAnsi="Wingdings"/>
    </w:rPr>
  </w:style>
  <w:style w:type="character" w:customStyle="1" w:styleId="WW8Num58z2">
    <w:name w:val="WW8Num58z2"/>
    <w:rsid w:val="00F10432"/>
    <w:rPr>
      <w:rFonts w:ascii="Wingdings" w:hAnsi="Wingdings"/>
    </w:rPr>
  </w:style>
  <w:style w:type="character" w:customStyle="1" w:styleId="WW8Num58z3">
    <w:name w:val="WW8Num58z3"/>
    <w:rsid w:val="00F10432"/>
    <w:rPr>
      <w:rFonts w:ascii="Symbol" w:hAnsi="Symbol"/>
    </w:rPr>
  </w:style>
  <w:style w:type="character" w:customStyle="1" w:styleId="WW8Num58z4">
    <w:name w:val="WW8Num58z4"/>
    <w:rsid w:val="00F10432"/>
    <w:rPr>
      <w:rFonts w:ascii="Courier New" w:hAnsi="Courier New"/>
    </w:rPr>
  </w:style>
  <w:style w:type="character" w:customStyle="1" w:styleId="WW8Num59z0">
    <w:name w:val="WW8Num59z0"/>
    <w:rsid w:val="00F10432"/>
    <w:rPr>
      <w:rFonts w:ascii="Times New Roman" w:eastAsia="Times New Roman" w:hAnsi="Times New Roman" w:cs="Times New Roman"/>
    </w:rPr>
  </w:style>
  <w:style w:type="character" w:customStyle="1" w:styleId="WW8Num59z1">
    <w:name w:val="WW8Num59z1"/>
    <w:rsid w:val="00F10432"/>
    <w:rPr>
      <w:rFonts w:ascii="Courier New" w:hAnsi="Courier New"/>
    </w:rPr>
  </w:style>
  <w:style w:type="character" w:customStyle="1" w:styleId="WW8Num59z2">
    <w:name w:val="WW8Num59z2"/>
    <w:rsid w:val="00F10432"/>
    <w:rPr>
      <w:rFonts w:ascii="Wingdings" w:hAnsi="Wingdings"/>
    </w:rPr>
  </w:style>
  <w:style w:type="character" w:customStyle="1" w:styleId="WW8Num59z3">
    <w:name w:val="WW8Num59z3"/>
    <w:rsid w:val="00F10432"/>
    <w:rPr>
      <w:rFonts w:ascii="Symbol" w:hAnsi="Symbol"/>
    </w:rPr>
  </w:style>
  <w:style w:type="character" w:customStyle="1" w:styleId="WW8Num60z0">
    <w:name w:val="WW8Num60z0"/>
    <w:rsid w:val="00F10432"/>
    <w:rPr>
      <w:rFonts w:ascii="Symbol" w:hAnsi="Symbol"/>
    </w:rPr>
  </w:style>
  <w:style w:type="character" w:customStyle="1" w:styleId="WW8Num60z1">
    <w:name w:val="WW8Num60z1"/>
    <w:rsid w:val="00F10432"/>
    <w:rPr>
      <w:rFonts w:ascii="Courier New" w:hAnsi="Courier New"/>
    </w:rPr>
  </w:style>
  <w:style w:type="character" w:customStyle="1" w:styleId="WW8Num60z2">
    <w:name w:val="WW8Num60z2"/>
    <w:rsid w:val="00F10432"/>
    <w:rPr>
      <w:rFonts w:ascii="Wingdings" w:hAnsi="Wingdings"/>
    </w:rPr>
  </w:style>
  <w:style w:type="character" w:customStyle="1" w:styleId="WW8Num61z0">
    <w:name w:val="WW8Num61z0"/>
    <w:rsid w:val="00F10432"/>
    <w:rPr>
      <w:rFonts w:ascii="Symbol" w:hAnsi="Symbol"/>
    </w:rPr>
  </w:style>
  <w:style w:type="character" w:customStyle="1" w:styleId="WW8Num61z1">
    <w:name w:val="WW8Num61z1"/>
    <w:rsid w:val="00F10432"/>
    <w:rPr>
      <w:rFonts w:ascii="Courier New" w:hAnsi="Courier New"/>
    </w:rPr>
  </w:style>
  <w:style w:type="character" w:customStyle="1" w:styleId="WW8Num61z2">
    <w:name w:val="WW8Num61z2"/>
    <w:rsid w:val="00F10432"/>
    <w:rPr>
      <w:rFonts w:ascii="Wingdings" w:hAnsi="Wingdings"/>
    </w:rPr>
  </w:style>
  <w:style w:type="character" w:customStyle="1" w:styleId="WW8Num62z0">
    <w:name w:val="WW8Num62z0"/>
    <w:rsid w:val="00F10432"/>
    <w:rPr>
      <w:rFonts w:ascii="Wingdings" w:hAnsi="Wingdings"/>
    </w:rPr>
  </w:style>
  <w:style w:type="character" w:customStyle="1" w:styleId="WW8Num62z1">
    <w:name w:val="WW8Num62z1"/>
    <w:rsid w:val="00F10432"/>
    <w:rPr>
      <w:rFonts w:ascii="Courier New" w:hAnsi="Courier New"/>
    </w:rPr>
  </w:style>
  <w:style w:type="character" w:customStyle="1" w:styleId="WW8Num62z3">
    <w:name w:val="WW8Num62z3"/>
    <w:rsid w:val="00F10432"/>
    <w:rPr>
      <w:rFonts w:ascii="Symbol" w:hAnsi="Symbol"/>
    </w:rPr>
  </w:style>
  <w:style w:type="character" w:customStyle="1" w:styleId="WW8Num63z0">
    <w:name w:val="WW8Num63z0"/>
    <w:rsid w:val="00F10432"/>
    <w:rPr>
      <w:rFonts w:ascii="Symbol" w:hAnsi="Symbol"/>
    </w:rPr>
  </w:style>
  <w:style w:type="character" w:customStyle="1" w:styleId="WW8Num63z1">
    <w:name w:val="WW8Num63z1"/>
    <w:rsid w:val="00F10432"/>
    <w:rPr>
      <w:rFonts w:ascii="Courier New" w:hAnsi="Courier New"/>
    </w:rPr>
  </w:style>
  <w:style w:type="character" w:customStyle="1" w:styleId="WW8Num63z2">
    <w:name w:val="WW8Num63z2"/>
    <w:rsid w:val="00F10432"/>
    <w:rPr>
      <w:rFonts w:ascii="Wingdings" w:hAnsi="Wingdings"/>
    </w:rPr>
  </w:style>
  <w:style w:type="character" w:customStyle="1" w:styleId="WW8Num64z0">
    <w:name w:val="WW8Num64z0"/>
    <w:rsid w:val="00F10432"/>
    <w:rPr>
      <w:rFonts w:ascii="Symbol" w:hAnsi="Symbol"/>
    </w:rPr>
  </w:style>
  <w:style w:type="character" w:customStyle="1" w:styleId="WW8Num64z1">
    <w:name w:val="WW8Num64z1"/>
    <w:rsid w:val="00F10432"/>
    <w:rPr>
      <w:rFonts w:ascii="Courier New" w:hAnsi="Courier New"/>
    </w:rPr>
  </w:style>
  <w:style w:type="character" w:customStyle="1" w:styleId="WW8Num64z2">
    <w:name w:val="WW8Num64z2"/>
    <w:rsid w:val="00F10432"/>
    <w:rPr>
      <w:rFonts w:ascii="Wingdings" w:hAnsi="Wingdings"/>
    </w:rPr>
  </w:style>
  <w:style w:type="character" w:customStyle="1" w:styleId="WW8Num66z0">
    <w:name w:val="WW8Num66z0"/>
    <w:rsid w:val="00F10432"/>
    <w:rPr>
      <w:rFonts w:ascii="Times New Roman" w:eastAsia="Times New Roman" w:hAnsi="Times New Roman" w:cs="Times New Roman"/>
    </w:rPr>
  </w:style>
  <w:style w:type="character" w:customStyle="1" w:styleId="WW8Num66z1">
    <w:name w:val="WW8Num66z1"/>
    <w:rsid w:val="00F10432"/>
    <w:rPr>
      <w:rFonts w:ascii="Courier New" w:hAnsi="Courier New"/>
    </w:rPr>
  </w:style>
  <w:style w:type="character" w:customStyle="1" w:styleId="WW8Num66z2">
    <w:name w:val="WW8Num66z2"/>
    <w:rsid w:val="00F10432"/>
    <w:rPr>
      <w:rFonts w:ascii="Wingdings" w:hAnsi="Wingdings"/>
    </w:rPr>
  </w:style>
  <w:style w:type="character" w:customStyle="1" w:styleId="WW8Num66z3">
    <w:name w:val="WW8Num66z3"/>
    <w:rsid w:val="00F10432"/>
    <w:rPr>
      <w:rFonts w:ascii="Symbol" w:hAnsi="Symbol"/>
    </w:rPr>
  </w:style>
  <w:style w:type="character" w:customStyle="1" w:styleId="WW8Num67z0">
    <w:name w:val="WW8Num67z0"/>
    <w:rsid w:val="00F10432"/>
    <w:rPr>
      <w:rFonts w:ascii="Symbol" w:hAnsi="Symbol"/>
    </w:rPr>
  </w:style>
  <w:style w:type="character" w:customStyle="1" w:styleId="WW8Num67z1">
    <w:name w:val="WW8Num67z1"/>
    <w:rsid w:val="00F10432"/>
    <w:rPr>
      <w:rFonts w:ascii="Courier New" w:hAnsi="Courier New" w:cs="Courier New"/>
    </w:rPr>
  </w:style>
  <w:style w:type="character" w:customStyle="1" w:styleId="WW8Num67z2">
    <w:name w:val="WW8Num67z2"/>
    <w:rsid w:val="00F10432"/>
    <w:rPr>
      <w:rFonts w:ascii="Wingdings" w:hAnsi="Wingdings"/>
    </w:rPr>
  </w:style>
  <w:style w:type="character" w:customStyle="1" w:styleId="WW8Num68z0">
    <w:name w:val="WW8Num68z0"/>
    <w:rsid w:val="00F10432"/>
    <w:rPr>
      <w:rFonts w:ascii="Wingdings" w:hAnsi="Wingdings"/>
    </w:rPr>
  </w:style>
  <w:style w:type="character" w:customStyle="1" w:styleId="WW8Num68z1">
    <w:name w:val="WW8Num68z1"/>
    <w:rsid w:val="00F10432"/>
    <w:rPr>
      <w:rFonts w:ascii="Courier New" w:hAnsi="Courier New"/>
    </w:rPr>
  </w:style>
  <w:style w:type="character" w:customStyle="1" w:styleId="WW8Num68z3">
    <w:name w:val="WW8Num68z3"/>
    <w:rsid w:val="00F10432"/>
    <w:rPr>
      <w:rFonts w:ascii="Symbol" w:hAnsi="Symbol"/>
    </w:rPr>
  </w:style>
  <w:style w:type="character" w:customStyle="1" w:styleId="WW8Num69z1">
    <w:name w:val="WW8Num69z1"/>
    <w:rsid w:val="00F10432"/>
    <w:rPr>
      <w:rFonts w:ascii="Courier New" w:hAnsi="Courier New"/>
    </w:rPr>
  </w:style>
  <w:style w:type="character" w:customStyle="1" w:styleId="WW8Num69z2">
    <w:name w:val="WW8Num69z2"/>
    <w:rsid w:val="00F10432"/>
    <w:rPr>
      <w:rFonts w:ascii="Wingdings" w:hAnsi="Wingdings"/>
    </w:rPr>
  </w:style>
  <w:style w:type="character" w:customStyle="1" w:styleId="WW8Num69z3">
    <w:name w:val="WW8Num69z3"/>
    <w:rsid w:val="00F10432"/>
    <w:rPr>
      <w:rFonts w:ascii="Symbol" w:hAnsi="Symbol"/>
    </w:rPr>
  </w:style>
  <w:style w:type="character" w:customStyle="1" w:styleId="WW8Num71z0">
    <w:name w:val="WW8Num71z0"/>
    <w:rsid w:val="00F10432"/>
    <w:rPr>
      <w:rFonts w:ascii="Wingdings" w:hAnsi="Wingdings"/>
    </w:rPr>
  </w:style>
  <w:style w:type="character" w:customStyle="1" w:styleId="WW8Num71z1">
    <w:name w:val="WW8Num71z1"/>
    <w:rsid w:val="00F10432"/>
    <w:rPr>
      <w:rFonts w:ascii="Courier New" w:hAnsi="Courier New"/>
    </w:rPr>
  </w:style>
  <w:style w:type="character" w:customStyle="1" w:styleId="WW8Num71z3">
    <w:name w:val="WW8Num71z3"/>
    <w:rsid w:val="00F10432"/>
    <w:rPr>
      <w:rFonts w:ascii="Symbol" w:hAnsi="Symbol"/>
    </w:rPr>
  </w:style>
  <w:style w:type="character" w:customStyle="1" w:styleId="WW8Num72z0">
    <w:name w:val="WW8Num72z0"/>
    <w:rsid w:val="00F10432"/>
    <w:rPr>
      <w:rFonts w:ascii="Wingdings" w:hAnsi="Wingdings"/>
    </w:rPr>
  </w:style>
  <w:style w:type="character" w:customStyle="1" w:styleId="WW8Num72z1">
    <w:name w:val="WW8Num72z1"/>
    <w:rsid w:val="00F10432"/>
    <w:rPr>
      <w:rFonts w:ascii="Courier New" w:hAnsi="Courier New"/>
    </w:rPr>
  </w:style>
  <w:style w:type="character" w:customStyle="1" w:styleId="WW8Num72z3">
    <w:name w:val="WW8Num72z3"/>
    <w:rsid w:val="00F10432"/>
    <w:rPr>
      <w:rFonts w:ascii="Symbol" w:hAnsi="Symbol"/>
    </w:rPr>
  </w:style>
  <w:style w:type="character" w:customStyle="1" w:styleId="WW8Num73z0">
    <w:name w:val="WW8Num73z0"/>
    <w:rsid w:val="00F10432"/>
    <w:rPr>
      <w:rFonts w:ascii="Symbol" w:hAnsi="Symbol"/>
    </w:rPr>
  </w:style>
  <w:style w:type="character" w:customStyle="1" w:styleId="WW8Num73z1">
    <w:name w:val="WW8Num73z1"/>
    <w:rsid w:val="00F10432"/>
    <w:rPr>
      <w:rFonts w:ascii="Courier New" w:hAnsi="Courier New"/>
    </w:rPr>
  </w:style>
  <w:style w:type="character" w:customStyle="1" w:styleId="WW8Num73z2">
    <w:name w:val="WW8Num73z2"/>
    <w:rsid w:val="00F10432"/>
    <w:rPr>
      <w:rFonts w:ascii="Wingdings" w:hAnsi="Wingdings"/>
    </w:rPr>
  </w:style>
  <w:style w:type="character" w:customStyle="1" w:styleId="WW8Num74z0">
    <w:name w:val="WW8Num74z0"/>
    <w:rsid w:val="00F10432"/>
    <w:rPr>
      <w:rFonts w:ascii="Wingdings" w:hAnsi="Wingdings"/>
    </w:rPr>
  </w:style>
  <w:style w:type="character" w:customStyle="1" w:styleId="WW8Num74z1">
    <w:name w:val="WW8Num74z1"/>
    <w:rsid w:val="00F10432"/>
    <w:rPr>
      <w:rFonts w:ascii="Symbol" w:hAnsi="Symbol"/>
    </w:rPr>
  </w:style>
  <w:style w:type="character" w:customStyle="1" w:styleId="WW8Num74z4">
    <w:name w:val="WW8Num74z4"/>
    <w:rsid w:val="00F10432"/>
    <w:rPr>
      <w:rFonts w:ascii="Courier New" w:hAnsi="Courier New"/>
    </w:rPr>
  </w:style>
  <w:style w:type="character" w:customStyle="1" w:styleId="WW8Num75z0">
    <w:name w:val="WW8Num75z0"/>
    <w:rsid w:val="00F10432"/>
    <w:rPr>
      <w:rFonts w:ascii="Symbol" w:hAnsi="Symbol"/>
    </w:rPr>
  </w:style>
  <w:style w:type="character" w:customStyle="1" w:styleId="WW8Num75z1">
    <w:name w:val="WW8Num75z1"/>
    <w:rsid w:val="00F10432"/>
    <w:rPr>
      <w:rFonts w:ascii="Courier New" w:hAnsi="Courier New"/>
    </w:rPr>
  </w:style>
  <w:style w:type="character" w:customStyle="1" w:styleId="WW8Num75z2">
    <w:name w:val="WW8Num75z2"/>
    <w:rsid w:val="00F10432"/>
    <w:rPr>
      <w:rFonts w:ascii="Wingdings" w:hAnsi="Wingdings"/>
    </w:rPr>
  </w:style>
  <w:style w:type="character" w:customStyle="1" w:styleId="WW8Num76z1">
    <w:name w:val="WW8Num76z1"/>
    <w:rsid w:val="00F10432"/>
    <w:rPr>
      <w:rFonts w:ascii="Courier New" w:hAnsi="Courier New"/>
    </w:rPr>
  </w:style>
  <w:style w:type="character" w:customStyle="1" w:styleId="WW8Num76z2">
    <w:name w:val="WW8Num76z2"/>
    <w:rsid w:val="00F10432"/>
    <w:rPr>
      <w:rFonts w:ascii="Wingdings" w:hAnsi="Wingdings"/>
    </w:rPr>
  </w:style>
  <w:style w:type="character" w:customStyle="1" w:styleId="WW8Num76z3">
    <w:name w:val="WW8Num76z3"/>
    <w:rsid w:val="00F10432"/>
    <w:rPr>
      <w:rFonts w:ascii="Symbol" w:hAnsi="Symbol"/>
    </w:rPr>
  </w:style>
  <w:style w:type="character" w:customStyle="1" w:styleId="WW8Num77z0">
    <w:name w:val="WW8Num77z0"/>
    <w:rsid w:val="00F10432"/>
    <w:rPr>
      <w:rFonts w:ascii="Symbol" w:hAnsi="Symbol"/>
    </w:rPr>
  </w:style>
  <w:style w:type="character" w:customStyle="1" w:styleId="WW8Num77z1">
    <w:name w:val="WW8Num77z1"/>
    <w:rsid w:val="00F10432"/>
    <w:rPr>
      <w:rFonts w:ascii="Courier New" w:hAnsi="Courier New"/>
    </w:rPr>
  </w:style>
  <w:style w:type="character" w:customStyle="1" w:styleId="WW8Num77z2">
    <w:name w:val="WW8Num77z2"/>
    <w:rsid w:val="00F10432"/>
    <w:rPr>
      <w:rFonts w:ascii="Wingdings" w:hAnsi="Wingdings"/>
    </w:rPr>
  </w:style>
  <w:style w:type="character" w:customStyle="1" w:styleId="WW8Num78z0">
    <w:name w:val="WW8Num78z0"/>
    <w:rsid w:val="00F10432"/>
    <w:rPr>
      <w:rFonts w:ascii="Times New Roman" w:eastAsia="Times New Roman" w:hAnsi="Times New Roman" w:cs="Times New Roman"/>
    </w:rPr>
  </w:style>
  <w:style w:type="character" w:customStyle="1" w:styleId="WW8Num78z1">
    <w:name w:val="WW8Num78z1"/>
    <w:rsid w:val="00F10432"/>
    <w:rPr>
      <w:rFonts w:ascii="Courier New" w:hAnsi="Courier New"/>
    </w:rPr>
  </w:style>
  <w:style w:type="character" w:customStyle="1" w:styleId="WW8Num78z2">
    <w:name w:val="WW8Num78z2"/>
    <w:rsid w:val="00F10432"/>
    <w:rPr>
      <w:rFonts w:ascii="Wingdings" w:hAnsi="Wingdings"/>
    </w:rPr>
  </w:style>
  <w:style w:type="character" w:customStyle="1" w:styleId="WW8Num78z3">
    <w:name w:val="WW8Num78z3"/>
    <w:rsid w:val="00F10432"/>
    <w:rPr>
      <w:rFonts w:ascii="Symbol" w:hAnsi="Symbol"/>
    </w:rPr>
  </w:style>
  <w:style w:type="character" w:customStyle="1" w:styleId="WW8Num79z0">
    <w:name w:val="WW8Num79z0"/>
    <w:rsid w:val="00F10432"/>
    <w:rPr>
      <w:rFonts w:ascii="Wingdings" w:hAnsi="Wingdings"/>
    </w:rPr>
  </w:style>
  <w:style w:type="character" w:customStyle="1" w:styleId="WW8Num79z1">
    <w:name w:val="WW8Num79z1"/>
    <w:rsid w:val="00F10432"/>
    <w:rPr>
      <w:rFonts w:ascii="Courier New" w:hAnsi="Courier New"/>
    </w:rPr>
  </w:style>
  <w:style w:type="character" w:customStyle="1" w:styleId="WW8Num79z3">
    <w:name w:val="WW8Num79z3"/>
    <w:rsid w:val="00F10432"/>
    <w:rPr>
      <w:rFonts w:ascii="Symbol" w:hAnsi="Symbol"/>
    </w:rPr>
  </w:style>
  <w:style w:type="character" w:customStyle="1" w:styleId="WW8Num81z0">
    <w:name w:val="WW8Num81z0"/>
    <w:rsid w:val="00F10432"/>
    <w:rPr>
      <w:rFonts w:ascii="Symbol" w:hAnsi="Symbol"/>
    </w:rPr>
  </w:style>
  <w:style w:type="character" w:customStyle="1" w:styleId="WW8Num81z1">
    <w:name w:val="WW8Num81z1"/>
    <w:rsid w:val="00F10432"/>
    <w:rPr>
      <w:rFonts w:ascii="Courier New" w:hAnsi="Courier New" w:cs="Courier New"/>
    </w:rPr>
  </w:style>
  <w:style w:type="character" w:customStyle="1" w:styleId="WW8Num81z2">
    <w:name w:val="WW8Num81z2"/>
    <w:rsid w:val="00F10432"/>
    <w:rPr>
      <w:rFonts w:ascii="Wingdings" w:hAnsi="Wingdings"/>
    </w:rPr>
  </w:style>
  <w:style w:type="character" w:customStyle="1" w:styleId="WW8Num82z0">
    <w:name w:val="WW8Num82z0"/>
    <w:rsid w:val="00F10432"/>
    <w:rPr>
      <w:sz w:val="16"/>
    </w:rPr>
  </w:style>
  <w:style w:type="character" w:customStyle="1" w:styleId="WW8Num82z1">
    <w:name w:val="WW8Num82z1"/>
    <w:rsid w:val="00F10432"/>
    <w:rPr>
      <w:rFonts w:ascii="Courier New" w:hAnsi="Courier New"/>
    </w:rPr>
  </w:style>
  <w:style w:type="character" w:customStyle="1" w:styleId="WW8Num82z2">
    <w:name w:val="WW8Num82z2"/>
    <w:rsid w:val="00F10432"/>
    <w:rPr>
      <w:rFonts w:ascii="Wingdings" w:hAnsi="Wingdings"/>
    </w:rPr>
  </w:style>
  <w:style w:type="character" w:customStyle="1" w:styleId="WW8Num82z3">
    <w:name w:val="WW8Num82z3"/>
    <w:rsid w:val="00F10432"/>
    <w:rPr>
      <w:rFonts w:ascii="Symbol" w:hAnsi="Symbol"/>
    </w:rPr>
  </w:style>
  <w:style w:type="character" w:customStyle="1" w:styleId="WW8Num83z0">
    <w:name w:val="WW8Num83z0"/>
    <w:rsid w:val="00F10432"/>
    <w:rPr>
      <w:rFonts w:ascii="Symbol" w:hAnsi="Symbol"/>
    </w:rPr>
  </w:style>
  <w:style w:type="character" w:customStyle="1" w:styleId="WW8Num83z1">
    <w:name w:val="WW8Num83z1"/>
    <w:rsid w:val="00F10432"/>
    <w:rPr>
      <w:rFonts w:ascii="Courier New" w:hAnsi="Courier New"/>
    </w:rPr>
  </w:style>
  <w:style w:type="character" w:customStyle="1" w:styleId="WW8Num83z2">
    <w:name w:val="WW8Num83z2"/>
    <w:rsid w:val="00F10432"/>
    <w:rPr>
      <w:rFonts w:ascii="Wingdings" w:hAnsi="Wingdings"/>
    </w:rPr>
  </w:style>
  <w:style w:type="character" w:customStyle="1" w:styleId="WW8Num84z1">
    <w:name w:val="WW8Num84z1"/>
    <w:rsid w:val="00F10432"/>
    <w:rPr>
      <w:rFonts w:ascii="Courier New" w:hAnsi="Courier New"/>
    </w:rPr>
  </w:style>
  <w:style w:type="character" w:customStyle="1" w:styleId="WW8Num84z2">
    <w:name w:val="WW8Num84z2"/>
    <w:rsid w:val="00F10432"/>
    <w:rPr>
      <w:rFonts w:ascii="Wingdings" w:hAnsi="Wingdings"/>
    </w:rPr>
  </w:style>
  <w:style w:type="character" w:customStyle="1" w:styleId="WW8Num84z3">
    <w:name w:val="WW8Num84z3"/>
    <w:rsid w:val="00F10432"/>
    <w:rPr>
      <w:rFonts w:ascii="Symbol" w:hAnsi="Symbol"/>
    </w:rPr>
  </w:style>
  <w:style w:type="character" w:customStyle="1" w:styleId="WW8Num85z0">
    <w:name w:val="WW8Num85z0"/>
    <w:rsid w:val="00F10432"/>
    <w:rPr>
      <w:rFonts w:ascii="Wingdings" w:hAnsi="Wingdings"/>
    </w:rPr>
  </w:style>
  <w:style w:type="character" w:customStyle="1" w:styleId="WW8Num85z1">
    <w:name w:val="WW8Num85z1"/>
    <w:rsid w:val="00F10432"/>
    <w:rPr>
      <w:rFonts w:ascii="Courier New" w:hAnsi="Courier New"/>
    </w:rPr>
  </w:style>
  <w:style w:type="character" w:customStyle="1" w:styleId="WW8Num85z3">
    <w:name w:val="WW8Num85z3"/>
    <w:rsid w:val="00F10432"/>
    <w:rPr>
      <w:rFonts w:ascii="Symbol" w:hAnsi="Symbol"/>
    </w:rPr>
  </w:style>
  <w:style w:type="character" w:customStyle="1" w:styleId="WW8Num86z0">
    <w:name w:val="WW8Num86z0"/>
    <w:rsid w:val="00F10432"/>
    <w:rPr>
      <w:rFonts w:ascii="Symbol" w:hAnsi="Symbol"/>
      <w:sz w:val="20"/>
    </w:rPr>
  </w:style>
  <w:style w:type="character" w:customStyle="1" w:styleId="WW8Num86z1">
    <w:name w:val="WW8Num86z1"/>
    <w:rsid w:val="00F10432"/>
    <w:rPr>
      <w:rFonts w:ascii="Courier New" w:hAnsi="Courier New"/>
      <w:sz w:val="20"/>
    </w:rPr>
  </w:style>
  <w:style w:type="character" w:customStyle="1" w:styleId="WW8Num86z2">
    <w:name w:val="WW8Num86z2"/>
    <w:rsid w:val="00F10432"/>
    <w:rPr>
      <w:rFonts w:ascii="Wingdings" w:hAnsi="Wingdings"/>
      <w:sz w:val="20"/>
    </w:rPr>
  </w:style>
  <w:style w:type="character" w:customStyle="1" w:styleId="WW8Num88z0">
    <w:name w:val="WW8Num88z0"/>
    <w:rsid w:val="00F10432"/>
    <w:rPr>
      <w:rFonts w:ascii="Wingdings" w:hAnsi="Wingdings"/>
    </w:rPr>
  </w:style>
  <w:style w:type="character" w:customStyle="1" w:styleId="WW8Num88z1">
    <w:name w:val="WW8Num88z1"/>
    <w:rsid w:val="00F10432"/>
    <w:rPr>
      <w:rFonts w:ascii="Courier New" w:hAnsi="Courier New"/>
    </w:rPr>
  </w:style>
  <w:style w:type="character" w:customStyle="1" w:styleId="WW8Num88z3">
    <w:name w:val="WW8Num88z3"/>
    <w:rsid w:val="00F10432"/>
    <w:rPr>
      <w:rFonts w:ascii="Symbol" w:hAnsi="Symbol"/>
    </w:rPr>
  </w:style>
  <w:style w:type="character" w:customStyle="1" w:styleId="WW8Num91z0">
    <w:name w:val="WW8Num91z0"/>
    <w:rsid w:val="00F10432"/>
    <w:rPr>
      <w:sz w:val="16"/>
    </w:rPr>
  </w:style>
  <w:style w:type="character" w:customStyle="1" w:styleId="WW8Num91z1">
    <w:name w:val="WW8Num91z1"/>
    <w:rsid w:val="00F10432"/>
    <w:rPr>
      <w:rFonts w:ascii="Courier New" w:hAnsi="Courier New"/>
    </w:rPr>
  </w:style>
  <w:style w:type="character" w:customStyle="1" w:styleId="WW8Num91z2">
    <w:name w:val="WW8Num91z2"/>
    <w:rsid w:val="00F10432"/>
    <w:rPr>
      <w:rFonts w:ascii="Wingdings" w:hAnsi="Wingdings"/>
    </w:rPr>
  </w:style>
  <w:style w:type="character" w:customStyle="1" w:styleId="WW8Num91z3">
    <w:name w:val="WW8Num91z3"/>
    <w:rsid w:val="00F10432"/>
    <w:rPr>
      <w:rFonts w:ascii="Symbol" w:hAnsi="Symbol"/>
    </w:rPr>
  </w:style>
  <w:style w:type="character" w:customStyle="1" w:styleId="WW8Num92z0">
    <w:name w:val="WW8Num92z0"/>
    <w:rsid w:val="00F10432"/>
    <w:rPr>
      <w:rFonts w:ascii="Symbol" w:hAnsi="Symbol"/>
    </w:rPr>
  </w:style>
  <w:style w:type="character" w:customStyle="1" w:styleId="WW8Num92z1">
    <w:name w:val="WW8Num92z1"/>
    <w:rsid w:val="00F10432"/>
    <w:rPr>
      <w:rFonts w:ascii="Arial" w:eastAsia="Calibri" w:hAnsi="Arial" w:cs="Arial"/>
    </w:rPr>
  </w:style>
  <w:style w:type="character" w:customStyle="1" w:styleId="WW8Num92z2">
    <w:name w:val="WW8Num92z2"/>
    <w:rsid w:val="00F10432"/>
    <w:rPr>
      <w:rFonts w:ascii="Wingdings" w:hAnsi="Wingdings"/>
    </w:rPr>
  </w:style>
  <w:style w:type="character" w:customStyle="1" w:styleId="WW8Num92z4">
    <w:name w:val="WW8Num92z4"/>
    <w:rsid w:val="00F10432"/>
    <w:rPr>
      <w:rFonts w:ascii="Courier New" w:hAnsi="Courier New" w:cs="Courier New"/>
    </w:rPr>
  </w:style>
  <w:style w:type="character" w:customStyle="1" w:styleId="WW8Num93z0">
    <w:name w:val="WW8Num93z0"/>
    <w:rsid w:val="00F10432"/>
    <w:rPr>
      <w:rFonts w:ascii="Times New Roman" w:eastAsia="Times New Roman" w:hAnsi="Times New Roman" w:cs="Times New Roman"/>
    </w:rPr>
  </w:style>
  <w:style w:type="character" w:customStyle="1" w:styleId="WW8Num93z1">
    <w:name w:val="WW8Num93z1"/>
    <w:rsid w:val="00F10432"/>
    <w:rPr>
      <w:rFonts w:ascii="Courier New" w:hAnsi="Courier New"/>
    </w:rPr>
  </w:style>
  <w:style w:type="character" w:customStyle="1" w:styleId="WW8Num93z2">
    <w:name w:val="WW8Num93z2"/>
    <w:rsid w:val="00F10432"/>
    <w:rPr>
      <w:rFonts w:ascii="Wingdings" w:hAnsi="Wingdings"/>
    </w:rPr>
  </w:style>
  <w:style w:type="character" w:customStyle="1" w:styleId="WW8Num93z3">
    <w:name w:val="WW8Num93z3"/>
    <w:rsid w:val="00F10432"/>
    <w:rPr>
      <w:rFonts w:ascii="Symbol" w:hAnsi="Symbol"/>
    </w:rPr>
  </w:style>
  <w:style w:type="character" w:customStyle="1" w:styleId="WW8Num94z0">
    <w:name w:val="WW8Num94z0"/>
    <w:rsid w:val="00F10432"/>
    <w:rPr>
      <w:rFonts w:ascii="Symbol" w:hAnsi="Symbol"/>
    </w:rPr>
  </w:style>
  <w:style w:type="character" w:customStyle="1" w:styleId="WW8Num94z1">
    <w:name w:val="WW8Num94z1"/>
    <w:rsid w:val="00F10432"/>
    <w:rPr>
      <w:rFonts w:ascii="Courier New" w:hAnsi="Courier New"/>
    </w:rPr>
  </w:style>
  <w:style w:type="character" w:customStyle="1" w:styleId="WW8Num94z2">
    <w:name w:val="WW8Num94z2"/>
    <w:rsid w:val="00F10432"/>
    <w:rPr>
      <w:rFonts w:ascii="Wingdings" w:hAnsi="Wingdings"/>
    </w:rPr>
  </w:style>
  <w:style w:type="character" w:customStyle="1" w:styleId="WW8Num97z0">
    <w:name w:val="WW8Num97z0"/>
    <w:rsid w:val="00F10432"/>
    <w:rPr>
      <w:rFonts w:ascii="Wingdings" w:hAnsi="Wingdings"/>
    </w:rPr>
  </w:style>
  <w:style w:type="character" w:customStyle="1" w:styleId="WW8Num97z1">
    <w:name w:val="WW8Num97z1"/>
    <w:rsid w:val="00F10432"/>
    <w:rPr>
      <w:rFonts w:ascii="Courier New" w:hAnsi="Courier New"/>
    </w:rPr>
  </w:style>
  <w:style w:type="character" w:customStyle="1" w:styleId="WW8Num97z3">
    <w:name w:val="WW8Num97z3"/>
    <w:rsid w:val="00F10432"/>
    <w:rPr>
      <w:rFonts w:ascii="Symbol" w:hAnsi="Symbol"/>
    </w:rPr>
  </w:style>
  <w:style w:type="character" w:customStyle="1" w:styleId="WW8Num98z0">
    <w:name w:val="WW8Num98z0"/>
    <w:rsid w:val="00F10432"/>
    <w:rPr>
      <w:rFonts w:ascii="Wingdings" w:hAnsi="Wingdings"/>
    </w:rPr>
  </w:style>
  <w:style w:type="character" w:customStyle="1" w:styleId="WW8Num98z1">
    <w:name w:val="WW8Num98z1"/>
    <w:rsid w:val="00F10432"/>
    <w:rPr>
      <w:rFonts w:ascii="Courier New" w:hAnsi="Courier New"/>
    </w:rPr>
  </w:style>
  <w:style w:type="character" w:customStyle="1" w:styleId="WW8Num98z3">
    <w:name w:val="WW8Num98z3"/>
    <w:rsid w:val="00F10432"/>
    <w:rPr>
      <w:rFonts w:ascii="Symbol" w:hAnsi="Symbol"/>
    </w:rPr>
  </w:style>
  <w:style w:type="character" w:customStyle="1" w:styleId="WW8Num99z0">
    <w:name w:val="WW8Num99z0"/>
    <w:rsid w:val="00F10432"/>
    <w:rPr>
      <w:rFonts w:ascii="Symbol" w:hAnsi="Symbol"/>
    </w:rPr>
  </w:style>
  <w:style w:type="character" w:customStyle="1" w:styleId="WW8Num99z1">
    <w:name w:val="WW8Num99z1"/>
    <w:rsid w:val="00F10432"/>
    <w:rPr>
      <w:rFonts w:ascii="Courier New" w:hAnsi="Courier New" w:cs="Courier New"/>
    </w:rPr>
  </w:style>
  <w:style w:type="character" w:customStyle="1" w:styleId="WW8Num99z2">
    <w:name w:val="WW8Num99z2"/>
    <w:rsid w:val="00F10432"/>
    <w:rPr>
      <w:rFonts w:ascii="Wingdings" w:hAnsi="Wingdings"/>
    </w:rPr>
  </w:style>
  <w:style w:type="character" w:customStyle="1" w:styleId="WW8Num101z0">
    <w:name w:val="WW8Num101z0"/>
    <w:rsid w:val="00F10432"/>
    <w:rPr>
      <w:rFonts w:ascii="Symbol" w:hAnsi="Symbol"/>
    </w:rPr>
  </w:style>
  <w:style w:type="character" w:customStyle="1" w:styleId="WW8Num101z1">
    <w:name w:val="WW8Num101z1"/>
    <w:rsid w:val="00F10432"/>
    <w:rPr>
      <w:rFonts w:ascii="Courier New" w:hAnsi="Courier New"/>
    </w:rPr>
  </w:style>
  <w:style w:type="character" w:customStyle="1" w:styleId="WW8Num101z2">
    <w:name w:val="WW8Num101z2"/>
    <w:rsid w:val="00F10432"/>
    <w:rPr>
      <w:rFonts w:ascii="Wingdings" w:hAnsi="Wingdings"/>
    </w:rPr>
  </w:style>
  <w:style w:type="character" w:customStyle="1" w:styleId="WW8Num102z0">
    <w:name w:val="WW8Num102z0"/>
    <w:rsid w:val="00F10432"/>
    <w:rPr>
      <w:rFonts w:ascii="Symbol" w:hAnsi="Symbol"/>
    </w:rPr>
  </w:style>
  <w:style w:type="character" w:customStyle="1" w:styleId="WW8Num102z1">
    <w:name w:val="WW8Num102z1"/>
    <w:rsid w:val="00F10432"/>
    <w:rPr>
      <w:rFonts w:ascii="Courier New" w:hAnsi="Courier New"/>
    </w:rPr>
  </w:style>
  <w:style w:type="character" w:customStyle="1" w:styleId="WW8Num102z2">
    <w:name w:val="WW8Num102z2"/>
    <w:rsid w:val="00F10432"/>
    <w:rPr>
      <w:rFonts w:ascii="Wingdings" w:hAnsi="Wingdings"/>
    </w:rPr>
  </w:style>
  <w:style w:type="character" w:customStyle="1" w:styleId="WW8Num103z0">
    <w:name w:val="WW8Num103z0"/>
    <w:rsid w:val="00F10432"/>
    <w:rPr>
      <w:rFonts w:ascii="Symbol" w:hAnsi="Symbol"/>
    </w:rPr>
  </w:style>
  <w:style w:type="character" w:customStyle="1" w:styleId="WW8Num103z1">
    <w:name w:val="WW8Num103z1"/>
    <w:rsid w:val="00F10432"/>
    <w:rPr>
      <w:rFonts w:ascii="Courier New" w:hAnsi="Courier New"/>
    </w:rPr>
  </w:style>
  <w:style w:type="character" w:customStyle="1" w:styleId="WW8Num103z2">
    <w:name w:val="WW8Num103z2"/>
    <w:rsid w:val="00F10432"/>
    <w:rPr>
      <w:rFonts w:ascii="Wingdings" w:hAnsi="Wingdings"/>
    </w:rPr>
  </w:style>
  <w:style w:type="character" w:customStyle="1" w:styleId="WW8Num104z0">
    <w:name w:val="WW8Num104z0"/>
    <w:rsid w:val="00F10432"/>
    <w:rPr>
      <w:rFonts w:ascii="Symbol" w:hAnsi="Symbol"/>
    </w:rPr>
  </w:style>
  <w:style w:type="character" w:customStyle="1" w:styleId="WW8Num105z0">
    <w:name w:val="WW8Num105z0"/>
    <w:rsid w:val="00F10432"/>
    <w:rPr>
      <w:rFonts w:ascii="Wingdings" w:hAnsi="Wingdings"/>
    </w:rPr>
  </w:style>
  <w:style w:type="character" w:customStyle="1" w:styleId="WW8Num105z1">
    <w:name w:val="WW8Num105z1"/>
    <w:rsid w:val="00F10432"/>
    <w:rPr>
      <w:rFonts w:ascii="Courier New" w:hAnsi="Courier New"/>
    </w:rPr>
  </w:style>
  <w:style w:type="character" w:customStyle="1" w:styleId="WW8Num105z3">
    <w:name w:val="WW8Num105z3"/>
    <w:rsid w:val="00F10432"/>
    <w:rPr>
      <w:rFonts w:ascii="Symbol" w:hAnsi="Symbol"/>
    </w:rPr>
  </w:style>
  <w:style w:type="character" w:customStyle="1" w:styleId="WW8Num107z0">
    <w:name w:val="WW8Num107z0"/>
    <w:rsid w:val="00F10432"/>
    <w:rPr>
      <w:rFonts w:ascii="Wingdings" w:hAnsi="Wingdings"/>
    </w:rPr>
  </w:style>
  <w:style w:type="character" w:customStyle="1" w:styleId="WW8Num107z1">
    <w:name w:val="WW8Num107z1"/>
    <w:rsid w:val="00F10432"/>
    <w:rPr>
      <w:rFonts w:ascii="Courier New" w:hAnsi="Courier New"/>
    </w:rPr>
  </w:style>
  <w:style w:type="character" w:customStyle="1" w:styleId="WW8Num107z3">
    <w:name w:val="WW8Num107z3"/>
    <w:rsid w:val="00F10432"/>
    <w:rPr>
      <w:rFonts w:ascii="Symbol" w:hAnsi="Symbol"/>
    </w:rPr>
  </w:style>
  <w:style w:type="character" w:customStyle="1" w:styleId="WW8Num108z0">
    <w:name w:val="WW8Num108z0"/>
    <w:rsid w:val="00F10432"/>
    <w:rPr>
      <w:rFonts w:ascii="Times New Roman" w:eastAsia="Times New Roman" w:hAnsi="Times New Roman" w:cs="Times New Roman"/>
    </w:rPr>
  </w:style>
  <w:style w:type="character" w:customStyle="1" w:styleId="WW8Num108z1">
    <w:name w:val="WW8Num108z1"/>
    <w:rsid w:val="00F10432"/>
    <w:rPr>
      <w:rFonts w:ascii="Courier New" w:hAnsi="Courier New"/>
    </w:rPr>
  </w:style>
  <w:style w:type="character" w:customStyle="1" w:styleId="WW8Num108z2">
    <w:name w:val="WW8Num108z2"/>
    <w:rsid w:val="00F10432"/>
    <w:rPr>
      <w:rFonts w:ascii="Wingdings" w:hAnsi="Wingdings"/>
    </w:rPr>
  </w:style>
  <w:style w:type="character" w:customStyle="1" w:styleId="WW8Num108z3">
    <w:name w:val="WW8Num108z3"/>
    <w:rsid w:val="00F10432"/>
    <w:rPr>
      <w:rFonts w:ascii="Symbol" w:hAnsi="Symbol"/>
    </w:rPr>
  </w:style>
  <w:style w:type="character" w:customStyle="1" w:styleId="WW8Num109z0">
    <w:name w:val="WW8Num109z0"/>
    <w:rsid w:val="00F10432"/>
    <w:rPr>
      <w:rFonts w:ascii="Symbol" w:hAnsi="Symbol"/>
    </w:rPr>
  </w:style>
  <w:style w:type="character" w:customStyle="1" w:styleId="WW8Num109z1">
    <w:name w:val="WW8Num109z1"/>
    <w:rsid w:val="00F10432"/>
    <w:rPr>
      <w:rFonts w:ascii="Courier New" w:hAnsi="Courier New"/>
    </w:rPr>
  </w:style>
  <w:style w:type="character" w:customStyle="1" w:styleId="WW8Num109z2">
    <w:name w:val="WW8Num109z2"/>
    <w:rsid w:val="00F10432"/>
    <w:rPr>
      <w:rFonts w:ascii="Wingdings" w:hAnsi="Wingdings"/>
    </w:rPr>
  </w:style>
  <w:style w:type="character" w:customStyle="1" w:styleId="WW8Num110z0">
    <w:name w:val="WW8Num110z0"/>
    <w:rsid w:val="00F10432"/>
    <w:rPr>
      <w:rFonts w:ascii="Wingdings" w:hAnsi="Wingdings"/>
    </w:rPr>
  </w:style>
  <w:style w:type="character" w:customStyle="1" w:styleId="WW8Num110z1">
    <w:name w:val="WW8Num110z1"/>
    <w:rsid w:val="00F10432"/>
    <w:rPr>
      <w:rFonts w:ascii="Courier New" w:hAnsi="Courier New"/>
    </w:rPr>
  </w:style>
  <w:style w:type="character" w:customStyle="1" w:styleId="WW8Num110z3">
    <w:name w:val="WW8Num110z3"/>
    <w:rsid w:val="00F10432"/>
    <w:rPr>
      <w:rFonts w:ascii="Symbol" w:hAnsi="Symbol"/>
    </w:rPr>
  </w:style>
  <w:style w:type="character" w:customStyle="1" w:styleId="WW8Num111z0">
    <w:name w:val="WW8Num111z0"/>
    <w:rsid w:val="00F10432"/>
    <w:rPr>
      <w:rFonts w:ascii="Symbol" w:hAnsi="Symbol"/>
    </w:rPr>
  </w:style>
  <w:style w:type="character" w:customStyle="1" w:styleId="WW8Num111z1">
    <w:name w:val="WW8Num111z1"/>
    <w:rsid w:val="00F10432"/>
    <w:rPr>
      <w:rFonts w:ascii="Courier New" w:hAnsi="Courier New"/>
    </w:rPr>
  </w:style>
  <w:style w:type="character" w:customStyle="1" w:styleId="WW8Num111z2">
    <w:name w:val="WW8Num111z2"/>
    <w:rsid w:val="00F10432"/>
    <w:rPr>
      <w:rFonts w:ascii="Wingdings" w:hAnsi="Wingdings"/>
    </w:rPr>
  </w:style>
  <w:style w:type="character" w:customStyle="1" w:styleId="WW8Num112z0">
    <w:name w:val="WW8Num112z0"/>
    <w:rsid w:val="00F10432"/>
    <w:rPr>
      <w:rFonts w:ascii="Courier New" w:hAnsi="Courier New"/>
    </w:rPr>
  </w:style>
  <w:style w:type="character" w:customStyle="1" w:styleId="WW8Num112z2">
    <w:name w:val="WW8Num112z2"/>
    <w:rsid w:val="00F10432"/>
    <w:rPr>
      <w:rFonts w:ascii="Wingdings" w:hAnsi="Wingdings"/>
    </w:rPr>
  </w:style>
  <w:style w:type="character" w:customStyle="1" w:styleId="WW8Num112z3">
    <w:name w:val="WW8Num112z3"/>
    <w:rsid w:val="00F10432"/>
    <w:rPr>
      <w:rFonts w:ascii="Symbol" w:hAnsi="Symbol"/>
    </w:rPr>
  </w:style>
  <w:style w:type="character" w:customStyle="1" w:styleId="WW8Num113z0">
    <w:name w:val="WW8Num113z0"/>
    <w:rsid w:val="00F10432"/>
    <w:rPr>
      <w:rFonts w:ascii="Wingdings" w:hAnsi="Wingdings"/>
    </w:rPr>
  </w:style>
  <w:style w:type="character" w:customStyle="1" w:styleId="WW8Num113z1">
    <w:name w:val="WW8Num113z1"/>
    <w:rsid w:val="00F10432"/>
    <w:rPr>
      <w:rFonts w:ascii="Courier New" w:hAnsi="Courier New"/>
    </w:rPr>
  </w:style>
  <w:style w:type="character" w:customStyle="1" w:styleId="WW8Num113z3">
    <w:name w:val="WW8Num113z3"/>
    <w:rsid w:val="00F10432"/>
    <w:rPr>
      <w:rFonts w:ascii="Symbol" w:hAnsi="Symbol"/>
    </w:rPr>
  </w:style>
  <w:style w:type="character" w:customStyle="1" w:styleId="WW8Num114z0">
    <w:name w:val="WW8Num114z0"/>
    <w:rsid w:val="00F10432"/>
    <w:rPr>
      <w:sz w:val="16"/>
    </w:rPr>
  </w:style>
  <w:style w:type="character" w:customStyle="1" w:styleId="WW8Num114z1">
    <w:name w:val="WW8Num114z1"/>
    <w:rsid w:val="00F10432"/>
    <w:rPr>
      <w:rFonts w:ascii="Courier New" w:hAnsi="Courier New"/>
    </w:rPr>
  </w:style>
  <w:style w:type="character" w:customStyle="1" w:styleId="WW8Num114z2">
    <w:name w:val="WW8Num114z2"/>
    <w:rsid w:val="00F10432"/>
    <w:rPr>
      <w:rFonts w:ascii="Wingdings" w:hAnsi="Wingdings"/>
    </w:rPr>
  </w:style>
  <w:style w:type="character" w:customStyle="1" w:styleId="WW8Num114z3">
    <w:name w:val="WW8Num114z3"/>
    <w:rsid w:val="00F10432"/>
    <w:rPr>
      <w:rFonts w:ascii="Symbol" w:hAnsi="Symbol"/>
    </w:rPr>
  </w:style>
  <w:style w:type="character" w:customStyle="1" w:styleId="WW8Num115z0">
    <w:name w:val="WW8Num115z0"/>
    <w:rsid w:val="00F10432"/>
    <w:rPr>
      <w:rFonts w:ascii="Wingdings" w:hAnsi="Wingdings"/>
    </w:rPr>
  </w:style>
  <w:style w:type="character" w:customStyle="1" w:styleId="WW8Num115z1">
    <w:name w:val="WW8Num115z1"/>
    <w:rsid w:val="00F10432"/>
    <w:rPr>
      <w:rFonts w:ascii="Courier New" w:hAnsi="Courier New"/>
    </w:rPr>
  </w:style>
  <w:style w:type="character" w:customStyle="1" w:styleId="WW8Num115z3">
    <w:name w:val="WW8Num115z3"/>
    <w:rsid w:val="00F10432"/>
    <w:rPr>
      <w:rFonts w:ascii="Symbol" w:hAnsi="Symbol"/>
    </w:rPr>
  </w:style>
  <w:style w:type="character" w:customStyle="1" w:styleId="WW8Num117z0">
    <w:name w:val="WW8Num117z0"/>
    <w:rsid w:val="00F10432"/>
    <w:rPr>
      <w:rFonts w:ascii="Symbol" w:hAnsi="Symbol"/>
    </w:rPr>
  </w:style>
  <w:style w:type="character" w:customStyle="1" w:styleId="WW8Num118z0">
    <w:name w:val="WW8Num118z0"/>
    <w:rsid w:val="00F10432"/>
    <w:rPr>
      <w:rFonts w:ascii="Symbol" w:hAnsi="Symbol"/>
    </w:rPr>
  </w:style>
  <w:style w:type="character" w:customStyle="1" w:styleId="WW8Num118z1">
    <w:name w:val="WW8Num118z1"/>
    <w:rsid w:val="00F10432"/>
    <w:rPr>
      <w:rFonts w:ascii="Courier New" w:hAnsi="Courier New"/>
    </w:rPr>
  </w:style>
  <w:style w:type="character" w:customStyle="1" w:styleId="WW8Num118z2">
    <w:name w:val="WW8Num118z2"/>
    <w:rsid w:val="00F10432"/>
    <w:rPr>
      <w:rFonts w:ascii="Wingdings" w:hAnsi="Wingdings"/>
    </w:rPr>
  </w:style>
  <w:style w:type="character" w:customStyle="1" w:styleId="WW8Num119z0">
    <w:name w:val="WW8Num119z0"/>
    <w:rsid w:val="00F10432"/>
    <w:rPr>
      <w:rFonts w:ascii="Symbol" w:hAnsi="Symbol"/>
    </w:rPr>
  </w:style>
  <w:style w:type="character" w:customStyle="1" w:styleId="WW8Num119z1">
    <w:name w:val="WW8Num119z1"/>
    <w:rsid w:val="00F10432"/>
    <w:rPr>
      <w:rFonts w:ascii="Courier New" w:hAnsi="Courier New"/>
    </w:rPr>
  </w:style>
  <w:style w:type="character" w:customStyle="1" w:styleId="WW8Num119z2">
    <w:name w:val="WW8Num119z2"/>
    <w:rsid w:val="00F10432"/>
    <w:rPr>
      <w:rFonts w:ascii="Wingdings" w:hAnsi="Wingdings"/>
    </w:rPr>
  </w:style>
  <w:style w:type="character" w:customStyle="1" w:styleId="WW8Num120z0">
    <w:name w:val="WW8Num120z0"/>
    <w:rsid w:val="00F10432"/>
    <w:rPr>
      <w:rFonts w:ascii="Symbol" w:hAnsi="Symbol"/>
    </w:rPr>
  </w:style>
  <w:style w:type="character" w:customStyle="1" w:styleId="WW8Num120z1">
    <w:name w:val="WW8Num120z1"/>
    <w:rsid w:val="00F10432"/>
    <w:rPr>
      <w:rFonts w:ascii="Courier New" w:hAnsi="Courier New"/>
    </w:rPr>
  </w:style>
  <w:style w:type="character" w:customStyle="1" w:styleId="WW8Num120z2">
    <w:name w:val="WW8Num120z2"/>
    <w:rsid w:val="00F10432"/>
    <w:rPr>
      <w:rFonts w:ascii="Wingdings" w:hAnsi="Wingdings"/>
    </w:rPr>
  </w:style>
  <w:style w:type="character" w:customStyle="1" w:styleId="WW8Num121z1">
    <w:name w:val="WW8Num121z1"/>
    <w:rsid w:val="00F10432"/>
    <w:rPr>
      <w:b/>
      <w:i w:val="0"/>
      <w:sz w:val="24"/>
    </w:rPr>
  </w:style>
  <w:style w:type="character" w:customStyle="1" w:styleId="WW8Num122z0">
    <w:name w:val="WW8Num122z0"/>
    <w:rsid w:val="00F10432"/>
    <w:rPr>
      <w:rFonts w:ascii="Symbol" w:hAnsi="Symbol"/>
    </w:rPr>
  </w:style>
  <w:style w:type="character" w:customStyle="1" w:styleId="WW8Num122z1">
    <w:name w:val="WW8Num122z1"/>
    <w:rsid w:val="00F10432"/>
    <w:rPr>
      <w:rFonts w:ascii="Courier New" w:hAnsi="Courier New"/>
    </w:rPr>
  </w:style>
  <w:style w:type="character" w:customStyle="1" w:styleId="WW8Num122z2">
    <w:name w:val="WW8Num122z2"/>
    <w:rsid w:val="00F10432"/>
    <w:rPr>
      <w:rFonts w:ascii="Wingdings" w:hAnsi="Wingdings"/>
    </w:rPr>
  </w:style>
  <w:style w:type="character" w:customStyle="1" w:styleId="WW8Num125z1">
    <w:name w:val="WW8Num125z1"/>
    <w:rsid w:val="00F10432"/>
    <w:rPr>
      <w:rFonts w:ascii="Symbol" w:hAnsi="Symbol"/>
    </w:rPr>
  </w:style>
  <w:style w:type="character" w:customStyle="1" w:styleId="WW8Num127z0">
    <w:name w:val="WW8Num127z0"/>
    <w:rsid w:val="00F10432"/>
    <w:rPr>
      <w:rFonts w:ascii="Symbol" w:hAnsi="Symbol"/>
    </w:rPr>
  </w:style>
  <w:style w:type="character" w:customStyle="1" w:styleId="WW8Num128z0">
    <w:name w:val="WW8Num128z0"/>
    <w:rsid w:val="00F10432"/>
    <w:rPr>
      <w:rFonts w:ascii="Symbol" w:hAnsi="Symbol"/>
    </w:rPr>
  </w:style>
  <w:style w:type="character" w:customStyle="1" w:styleId="WW8Num128z1">
    <w:name w:val="WW8Num128z1"/>
    <w:rsid w:val="00F10432"/>
    <w:rPr>
      <w:rFonts w:ascii="Courier New" w:hAnsi="Courier New"/>
    </w:rPr>
  </w:style>
  <w:style w:type="character" w:customStyle="1" w:styleId="WW8Num128z2">
    <w:name w:val="WW8Num128z2"/>
    <w:rsid w:val="00F10432"/>
    <w:rPr>
      <w:rFonts w:ascii="Wingdings" w:hAnsi="Wingdings"/>
    </w:rPr>
  </w:style>
  <w:style w:type="character" w:customStyle="1" w:styleId="WW8Num129z0">
    <w:name w:val="WW8Num129z0"/>
    <w:rsid w:val="00F10432"/>
    <w:rPr>
      <w:rFonts w:ascii="Times New Roman" w:eastAsia="Times New Roman" w:hAnsi="Times New Roman" w:cs="Times New Roman"/>
    </w:rPr>
  </w:style>
  <w:style w:type="character" w:customStyle="1" w:styleId="WW8Num129z1">
    <w:name w:val="WW8Num129z1"/>
    <w:rsid w:val="00F10432"/>
    <w:rPr>
      <w:rFonts w:ascii="Courier New" w:hAnsi="Courier New"/>
    </w:rPr>
  </w:style>
  <w:style w:type="character" w:customStyle="1" w:styleId="WW8Num129z2">
    <w:name w:val="WW8Num129z2"/>
    <w:rsid w:val="00F10432"/>
    <w:rPr>
      <w:rFonts w:ascii="Wingdings" w:hAnsi="Wingdings"/>
    </w:rPr>
  </w:style>
  <w:style w:type="character" w:customStyle="1" w:styleId="WW8Num129z3">
    <w:name w:val="WW8Num129z3"/>
    <w:rsid w:val="00F10432"/>
    <w:rPr>
      <w:rFonts w:ascii="Symbol" w:hAnsi="Symbol"/>
    </w:rPr>
  </w:style>
  <w:style w:type="character" w:customStyle="1" w:styleId="WW8Num132z0">
    <w:name w:val="WW8Num132z0"/>
    <w:rsid w:val="00F10432"/>
    <w:rPr>
      <w:rFonts w:ascii="Arial" w:eastAsia="Times New Roman" w:hAnsi="Arial" w:cs="Arial"/>
    </w:rPr>
  </w:style>
  <w:style w:type="character" w:customStyle="1" w:styleId="WW8Num132z1">
    <w:name w:val="WW8Num132z1"/>
    <w:rsid w:val="00F10432"/>
    <w:rPr>
      <w:rFonts w:ascii="Courier New" w:hAnsi="Courier New"/>
    </w:rPr>
  </w:style>
  <w:style w:type="character" w:customStyle="1" w:styleId="WW8Num132z2">
    <w:name w:val="WW8Num132z2"/>
    <w:rsid w:val="00F10432"/>
    <w:rPr>
      <w:rFonts w:ascii="Wingdings" w:hAnsi="Wingdings"/>
    </w:rPr>
  </w:style>
  <w:style w:type="character" w:customStyle="1" w:styleId="WW8Num132z3">
    <w:name w:val="WW8Num132z3"/>
    <w:rsid w:val="00F10432"/>
    <w:rPr>
      <w:rFonts w:ascii="Symbol" w:hAnsi="Symbol"/>
    </w:rPr>
  </w:style>
  <w:style w:type="character" w:customStyle="1" w:styleId="WW8Num133z0">
    <w:name w:val="WW8Num133z0"/>
    <w:rsid w:val="00F10432"/>
    <w:rPr>
      <w:rFonts w:ascii="Symbol" w:hAnsi="Symbol"/>
    </w:rPr>
  </w:style>
  <w:style w:type="character" w:customStyle="1" w:styleId="WW8Num133z1">
    <w:name w:val="WW8Num133z1"/>
    <w:rsid w:val="00F10432"/>
    <w:rPr>
      <w:rFonts w:ascii="Courier New" w:hAnsi="Courier New"/>
    </w:rPr>
  </w:style>
  <w:style w:type="character" w:customStyle="1" w:styleId="WW8Num133z2">
    <w:name w:val="WW8Num133z2"/>
    <w:rsid w:val="00F10432"/>
    <w:rPr>
      <w:rFonts w:ascii="Wingdings" w:hAnsi="Wingdings"/>
    </w:rPr>
  </w:style>
  <w:style w:type="character" w:customStyle="1" w:styleId="WW8Num134z0">
    <w:name w:val="WW8Num134z0"/>
    <w:rsid w:val="00F10432"/>
    <w:rPr>
      <w:rFonts w:ascii="Times New Roman" w:eastAsia="Times New Roman" w:hAnsi="Times New Roman" w:cs="Times New Roman"/>
    </w:rPr>
  </w:style>
  <w:style w:type="character" w:customStyle="1" w:styleId="WW8Num134z1">
    <w:name w:val="WW8Num134z1"/>
    <w:rsid w:val="00F10432"/>
    <w:rPr>
      <w:rFonts w:ascii="Courier New" w:hAnsi="Courier New"/>
    </w:rPr>
  </w:style>
  <w:style w:type="character" w:customStyle="1" w:styleId="WW8Num134z2">
    <w:name w:val="WW8Num134z2"/>
    <w:rsid w:val="00F10432"/>
    <w:rPr>
      <w:rFonts w:ascii="Wingdings" w:hAnsi="Wingdings"/>
    </w:rPr>
  </w:style>
  <w:style w:type="character" w:customStyle="1" w:styleId="WW8Num134z3">
    <w:name w:val="WW8Num134z3"/>
    <w:rsid w:val="00F10432"/>
    <w:rPr>
      <w:rFonts w:ascii="Symbol" w:hAnsi="Symbol"/>
    </w:rPr>
  </w:style>
  <w:style w:type="character" w:customStyle="1" w:styleId="WW8Num137z0">
    <w:name w:val="WW8Num137z0"/>
    <w:rsid w:val="00F10432"/>
    <w:rPr>
      <w:rFonts w:ascii="Times New Roman" w:eastAsia="Times New Roman" w:hAnsi="Times New Roman" w:cs="Times New Roman"/>
    </w:rPr>
  </w:style>
  <w:style w:type="character" w:customStyle="1" w:styleId="WW8Num137z1">
    <w:name w:val="WW8Num137z1"/>
    <w:rsid w:val="00F10432"/>
    <w:rPr>
      <w:rFonts w:ascii="Courier New" w:hAnsi="Courier New"/>
    </w:rPr>
  </w:style>
  <w:style w:type="character" w:customStyle="1" w:styleId="WW8Num137z2">
    <w:name w:val="WW8Num137z2"/>
    <w:rsid w:val="00F10432"/>
    <w:rPr>
      <w:rFonts w:ascii="Wingdings" w:hAnsi="Wingdings"/>
    </w:rPr>
  </w:style>
  <w:style w:type="character" w:customStyle="1" w:styleId="WW8Num137z3">
    <w:name w:val="WW8Num137z3"/>
    <w:rsid w:val="00F10432"/>
    <w:rPr>
      <w:rFonts w:ascii="Symbol" w:hAnsi="Symbol"/>
    </w:rPr>
  </w:style>
  <w:style w:type="character" w:customStyle="1" w:styleId="WW8Num138z0">
    <w:name w:val="WW8Num138z0"/>
    <w:rsid w:val="00F10432"/>
    <w:rPr>
      <w:rFonts w:ascii="Symbol" w:hAnsi="Symbol"/>
    </w:rPr>
  </w:style>
  <w:style w:type="character" w:customStyle="1" w:styleId="WW8Num138z1">
    <w:name w:val="WW8Num138z1"/>
    <w:rsid w:val="00F10432"/>
    <w:rPr>
      <w:rFonts w:ascii="Courier New" w:hAnsi="Courier New" w:cs="Courier New"/>
    </w:rPr>
  </w:style>
  <w:style w:type="character" w:customStyle="1" w:styleId="WW8Num138z2">
    <w:name w:val="WW8Num138z2"/>
    <w:rsid w:val="00F10432"/>
    <w:rPr>
      <w:rFonts w:ascii="Wingdings" w:hAnsi="Wingdings"/>
    </w:rPr>
  </w:style>
  <w:style w:type="character" w:customStyle="1" w:styleId="WW8Num139z0">
    <w:name w:val="WW8Num139z0"/>
    <w:rsid w:val="00F10432"/>
    <w:rPr>
      <w:rFonts w:ascii="Symbol" w:hAnsi="Symbol"/>
    </w:rPr>
  </w:style>
  <w:style w:type="character" w:customStyle="1" w:styleId="WW8Num140z0">
    <w:name w:val="WW8Num140z0"/>
    <w:rsid w:val="00F10432"/>
    <w:rPr>
      <w:rFonts w:ascii="Wingdings" w:hAnsi="Wingdings"/>
    </w:rPr>
  </w:style>
  <w:style w:type="character" w:customStyle="1" w:styleId="WW8Num140z1">
    <w:name w:val="WW8Num140z1"/>
    <w:rsid w:val="00F10432"/>
    <w:rPr>
      <w:rFonts w:ascii="Courier New" w:hAnsi="Courier New"/>
    </w:rPr>
  </w:style>
  <w:style w:type="character" w:customStyle="1" w:styleId="WW8Num140z3">
    <w:name w:val="WW8Num140z3"/>
    <w:rsid w:val="00F10432"/>
    <w:rPr>
      <w:rFonts w:ascii="Symbol" w:hAnsi="Symbol"/>
    </w:rPr>
  </w:style>
  <w:style w:type="character" w:customStyle="1" w:styleId="WW8Num141z0">
    <w:name w:val="WW8Num141z0"/>
    <w:rsid w:val="00F10432"/>
    <w:rPr>
      <w:rFonts w:ascii="Wingdings" w:hAnsi="Wingdings"/>
    </w:rPr>
  </w:style>
  <w:style w:type="character" w:customStyle="1" w:styleId="WW8Num141z1">
    <w:name w:val="WW8Num141z1"/>
    <w:rsid w:val="00F10432"/>
    <w:rPr>
      <w:rFonts w:ascii="Courier New" w:hAnsi="Courier New"/>
    </w:rPr>
  </w:style>
  <w:style w:type="character" w:customStyle="1" w:styleId="WW8Num141z3">
    <w:name w:val="WW8Num141z3"/>
    <w:rsid w:val="00F10432"/>
    <w:rPr>
      <w:rFonts w:ascii="Symbol" w:hAnsi="Symbol"/>
    </w:rPr>
  </w:style>
  <w:style w:type="character" w:customStyle="1" w:styleId="WW8Num142z0">
    <w:name w:val="WW8Num142z0"/>
    <w:rsid w:val="00F10432"/>
    <w:rPr>
      <w:rFonts w:ascii="Symbol" w:hAnsi="Symbol"/>
    </w:rPr>
  </w:style>
  <w:style w:type="character" w:customStyle="1" w:styleId="WW8Num142z1">
    <w:name w:val="WW8Num142z1"/>
    <w:rsid w:val="00F10432"/>
    <w:rPr>
      <w:rFonts w:ascii="Courier New" w:hAnsi="Courier New"/>
    </w:rPr>
  </w:style>
  <w:style w:type="character" w:customStyle="1" w:styleId="WW8Num142z2">
    <w:name w:val="WW8Num142z2"/>
    <w:rsid w:val="00F10432"/>
    <w:rPr>
      <w:rFonts w:ascii="Wingdings" w:hAnsi="Wingdings"/>
    </w:rPr>
  </w:style>
  <w:style w:type="character" w:customStyle="1" w:styleId="WW8Num144z0">
    <w:name w:val="WW8Num144z0"/>
    <w:rsid w:val="00F10432"/>
    <w:rPr>
      <w:rFonts w:ascii="Symbol" w:eastAsia="Times New Roman" w:hAnsi="Symbol" w:cs="Arial"/>
    </w:rPr>
  </w:style>
  <w:style w:type="character" w:customStyle="1" w:styleId="WW8Num144z1">
    <w:name w:val="WW8Num144z1"/>
    <w:rsid w:val="00F10432"/>
    <w:rPr>
      <w:rFonts w:ascii="Courier New" w:hAnsi="Courier New" w:cs="Courier New"/>
    </w:rPr>
  </w:style>
  <w:style w:type="character" w:customStyle="1" w:styleId="WW8Num144z2">
    <w:name w:val="WW8Num144z2"/>
    <w:rsid w:val="00F10432"/>
    <w:rPr>
      <w:rFonts w:ascii="Wingdings" w:hAnsi="Wingdings"/>
    </w:rPr>
  </w:style>
  <w:style w:type="character" w:customStyle="1" w:styleId="WW8Num144z3">
    <w:name w:val="WW8Num144z3"/>
    <w:rsid w:val="00F10432"/>
    <w:rPr>
      <w:rFonts w:ascii="Symbol" w:hAnsi="Symbol"/>
    </w:rPr>
  </w:style>
  <w:style w:type="character" w:customStyle="1" w:styleId="WW8Num145z0">
    <w:name w:val="WW8Num145z0"/>
    <w:rsid w:val="00F10432"/>
    <w:rPr>
      <w:rFonts w:ascii="Symbol" w:hAnsi="Symbol"/>
    </w:rPr>
  </w:style>
  <w:style w:type="character" w:customStyle="1" w:styleId="WW8Num147z0">
    <w:name w:val="WW8Num147z0"/>
    <w:rsid w:val="00F10432"/>
    <w:rPr>
      <w:rFonts w:ascii="Wingdings" w:hAnsi="Wingdings"/>
    </w:rPr>
  </w:style>
  <w:style w:type="character" w:customStyle="1" w:styleId="WW8Num147z1">
    <w:name w:val="WW8Num147z1"/>
    <w:rsid w:val="00F10432"/>
    <w:rPr>
      <w:rFonts w:ascii="Courier New" w:hAnsi="Courier New" w:cs="Courier New"/>
    </w:rPr>
  </w:style>
  <w:style w:type="character" w:customStyle="1" w:styleId="WW8Num147z3">
    <w:name w:val="WW8Num147z3"/>
    <w:rsid w:val="00F10432"/>
    <w:rPr>
      <w:rFonts w:ascii="Symbol" w:hAnsi="Symbol"/>
    </w:rPr>
  </w:style>
  <w:style w:type="character" w:customStyle="1" w:styleId="WW8Num148z0">
    <w:name w:val="WW8Num148z0"/>
    <w:rsid w:val="00F10432"/>
    <w:rPr>
      <w:rFonts w:ascii="Symbol" w:hAnsi="Symbol"/>
    </w:rPr>
  </w:style>
  <w:style w:type="character" w:customStyle="1" w:styleId="WW8Num148z1">
    <w:name w:val="WW8Num148z1"/>
    <w:rsid w:val="00F10432"/>
    <w:rPr>
      <w:rFonts w:ascii="Courier New" w:hAnsi="Courier New"/>
    </w:rPr>
  </w:style>
  <w:style w:type="character" w:customStyle="1" w:styleId="WW8Num148z2">
    <w:name w:val="WW8Num148z2"/>
    <w:rsid w:val="00F10432"/>
    <w:rPr>
      <w:rFonts w:ascii="Wingdings" w:hAnsi="Wingdings"/>
    </w:rPr>
  </w:style>
  <w:style w:type="character" w:customStyle="1" w:styleId="WW8Num149z0">
    <w:name w:val="WW8Num149z0"/>
    <w:rsid w:val="00F10432"/>
    <w:rPr>
      <w:rFonts w:ascii="Times New Roman" w:eastAsia="Times New Roman" w:hAnsi="Times New Roman" w:cs="Times New Roman"/>
    </w:rPr>
  </w:style>
  <w:style w:type="character" w:customStyle="1" w:styleId="WW8Num149z1">
    <w:name w:val="WW8Num149z1"/>
    <w:rsid w:val="00F10432"/>
    <w:rPr>
      <w:rFonts w:ascii="Courier New" w:hAnsi="Courier New" w:cs="Courier New"/>
    </w:rPr>
  </w:style>
  <w:style w:type="character" w:customStyle="1" w:styleId="WW8Num149z2">
    <w:name w:val="WW8Num149z2"/>
    <w:rsid w:val="00F10432"/>
    <w:rPr>
      <w:rFonts w:ascii="Wingdings" w:hAnsi="Wingdings"/>
    </w:rPr>
  </w:style>
  <w:style w:type="character" w:customStyle="1" w:styleId="WW8Num149z3">
    <w:name w:val="WW8Num149z3"/>
    <w:rsid w:val="00F10432"/>
    <w:rPr>
      <w:rFonts w:ascii="Symbol" w:hAnsi="Symbol"/>
    </w:rPr>
  </w:style>
  <w:style w:type="character" w:customStyle="1" w:styleId="WW8Num150z0">
    <w:name w:val="WW8Num150z0"/>
    <w:rsid w:val="00F10432"/>
    <w:rPr>
      <w:rFonts w:ascii="Wingdings" w:hAnsi="Wingdings"/>
    </w:rPr>
  </w:style>
  <w:style w:type="character" w:customStyle="1" w:styleId="WW8Num150z1">
    <w:name w:val="WW8Num150z1"/>
    <w:rsid w:val="00F10432"/>
    <w:rPr>
      <w:rFonts w:ascii="Courier New" w:hAnsi="Courier New"/>
    </w:rPr>
  </w:style>
  <w:style w:type="character" w:customStyle="1" w:styleId="WW8Num150z3">
    <w:name w:val="WW8Num150z3"/>
    <w:rsid w:val="00F10432"/>
    <w:rPr>
      <w:rFonts w:ascii="Symbol" w:hAnsi="Symbol"/>
    </w:rPr>
  </w:style>
  <w:style w:type="character" w:customStyle="1" w:styleId="WW8Num151z0">
    <w:name w:val="WW8Num151z0"/>
    <w:rsid w:val="00F10432"/>
    <w:rPr>
      <w:rFonts w:ascii="Symbol" w:hAnsi="Symbol"/>
    </w:rPr>
  </w:style>
  <w:style w:type="character" w:customStyle="1" w:styleId="WW8Num152z0">
    <w:name w:val="WW8Num152z0"/>
    <w:rsid w:val="00F10432"/>
    <w:rPr>
      <w:rFonts w:ascii="Wingdings" w:hAnsi="Wingdings"/>
    </w:rPr>
  </w:style>
  <w:style w:type="character" w:customStyle="1" w:styleId="WW8Num152z1">
    <w:name w:val="WW8Num152z1"/>
    <w:rsid w:val="00F10432"/>
    <w:rPr>
      <w:rFonts w:ascii="Courier New" w:hAnsi="Courier New"/>
    </w:rPr>
  </w:style>
  <w:style w:type="character" w:customStyle="1" w:styleId="WW8Num152z3">
    <w:name w:val="WW8Num152z3"/>
    <w:rsid w:val="00F10432"/>
    <w:rPr>
      <w:rFonts w:ascii="Symbol" w:hAnsi="Symbol"/>
    </w:rPr>
  </w:style>
  <w:style w:type="character" w:customStyle="1" w:styleId="WW8Num154z0">
    <w:name w:val="WW8Num154z0"/>
    <w:rsid w:val="00F10432"/>
    <w:rPr>
      <w:rFonts w:ascii="Times New Roman" w:eastAsia="Times New Roman" w:hAnsi="Times New Roman" w:cs="Times New Roman"/>
    </w:rPr>
  </w:style>
  <w:style w:type="character" w:customStyle="1" w:styleId="WW8Num154z1">
    <w:name w:val="WW8Num154z1"/>
    <w:rsid w:val="00F10432"/>
    <w:rPr>
      <w:rFonts w:ascii="Courier New" w:hAnsi="Courier New"/>
    </w:rPr>
  </w:style>
  <w:style w:type="character" w:customStyle="1" w:styleId="WW8Num154z2">
    <w:name w:val="WW8Num154z2"/>
    <w:rsid w:val="00F10432"/>
    <w:rPr>
      <w:rFonts w:ascii="Wingdings" w:hAnsi="Wingdings"/>
    </w:rPr>
  </w:style>
  <w:style w:type="character" w:customStyle="1" w:styleId="WW8Num154z3">
    <w:name w:val="WW8Num154z3"/>
    <w:rsid w:val="00F10432"/>
    <w:rPr>
      <w:rFonts w:ascii="Symbol" w:hAnsi="Symbol"/>
    </w:rPr>
  </w:style>
  <w:style w:type="character" w:customStyle="1" w:styleId="WW8Num155z1">
    <w:name w:val="WW8Num155z1"/>
    <w:rsid w:val="00F10432"/>
    <w:rPr>
      <w:rFonts w:ascii="Courier New" w:hAnsi="Courier New"/>
    </w:rPr>
  </w:style>
  <w:style w:type="character" w:customStyle="1" w:styleId="WW8Num155z2">
    <w:name w:val="WW8Num155z2"/>
    <w:rsid w:val="00F10432"/>
    <w:rPr>
      <w:rFonts w:ascii="Wingdings" w:hAnsi="Wingdings"/>
    </w:rPr>
  </w:style>
  <w:style w:type="character" w:customStyle="1" w:styleId="WW8Num155z3">
    <w:name w:val="WW8Num155z3"/>
    <w:rsid w:val="00F10432"/>
    <w:rPr>
      <w:rFonts w:ascii="Symbol" w:hAnsi="Symbol"/>
    </w:rPr>
  </w:style>
  <w:style w:type="character" w:customStyle="1" w:styleId="WW8Num156z0">
    <w:name w:val="WW8Num156z0"/>
    <w:rsid w:val="00F10432"/>
    <w:rPr>
      <w:rFonts w:ascii="Wingdings" w:hAnsi="Wingdings"/>
    </w:rPr>
  </w:style>
  <w:style w:type="character" w:customStyle="1" w:styleId="WW8Num156z1">
    <w:name w:val="WW8Num156z1"/>
    <w:rsid w:val="00F10432"/>
    <w:rPr>
      <w:rFonts w:ascii="Courier New" w:hAnsi="Courier New"/>
    </w:rPr>
  </w:style>
  <w:style w:type="character" w:customStyle="1" w:styleId="WW8Num156z3">
    <w:name w:val="WW8Num156z3"/>
    <w:rsid w:val="00F10432"/>
    <w:rPr>
      <w:rFonts w:ascii="Symbol" w:hAnsi="Symbol"/>
    </w:rPr>
  </w:style>
  <w:style w:type="character" w:customStyle="1" w:styleId="WW8Num157z0">
    <w:name w:val="WW8Num157z0"/>
    <w:rsid w:val="00F10432"/>
    <w:rPr>
      <w:rFonts w:ascii="Times New Roman" w:eastAsia="Times New Roman" w:hAnsi="Times New Roman" w:cs="Times New Roman"/>
    </w:rPr>
  </w:style>
  <w:style w:type="character" w:customStyle="1" w:styleId="WW8Num157z1">
    <w:name w:val="WW8Num157z1"/>
    <w:rsid w:val="00F10432"/>
    <w:rPr>
      <w:rFonts w:ascii="Courier New" w:hAnsi="Courier New"/>
    </w:rPr>
  </w:style>
  <w:style w:type="character" w:customStyle="1" w:styleId="WW8Num157z2">
    <w:name w:val="WW8Num157z2"/>
    <w:rsid w:val="00F10432"/>
    <w:rPr>
      <w:rFonts w:ascii="Wingdings" w:hAnsi="Wingdings"/>
    </w:rPr>
  </w:style>
  <w:style w:type="character" w:customStyle="1" w:styleId="WW8Num157z3">
    <w:name w:val="WW8Num157z3"/>
    <w:rsid w:val="00F10432"/>
    <w:rPr>
      <w:rFonts w:ascii="Symbol" w:hAnsi="Symbol"/>
    </w:rPr>
  </w:style>
  <w:style w:type="character" w:customStyle="1" w:styleId="WW8Num158z0">
    <w:name w:val="WW8Num158z0"/>
    <w:rsid w:val="00F10432"/>
    <w:rPr>
      <w:rFonts w:ascii="Wingdings" w:hAnsi="Wingdings"/>
    </w:rPr>
  </w:style>
  <w:style w:type="character" w:customStyle="1" w:styleId="WW8Num158z1">
    <w:name w:val="WW8Num158z1"/>
    <w:rsid w:val="00F10432"/>
    <w:rPr>
      <w:rFonts w:ascii="Courier New" w:hAnsi="Courier New" w:cs="Courier New"/>
    </w:rPr>
  </w:style>
  <w:style w:type="character" w:customStyle="1" w:styleId="WW8Num158z3">
    <w:name w:val="WW8Num158z3"/>
    <w:rsid w:val="00F10432"/>
    <w:rPr>
      <w:rFonts w:ascii="Symbol" w:hAnsi="Symbol"/>
    </w:rPr>
  </w:style>
  <w:style w:type="character" w:customStyle="1" w:styleId="WW8Num159z0">
    <w:name w:val="WW8Num159z0"/>
    <w:rsid w:val="00F10432"/>
    <w:rPr>
      <w:rFonts w:ascii="Symbol" w:hAnsi="Symbol"/>
    </w:rPr>
  </w:style>
  <w:style w:type="character" w:customStyle="1" w:styleId="WW8Num160z0">
    <w:name w:val="WW8Num160z0"/>
    <w:rsid w:val="00F10432"/>
    <w:rPr>
      <w:rFonts w:ascii="Wingdings" w:hAnsi="Wingdings"/>
    </w:rPr>
  </w:style>
  <w:style w:type="character" w:customStyle="1" w:styleId="WW8Num160z1">
    <w:name w:val="WW8Num160z1"/>
    <w:rsid w:val="00F10432"/>
    <w:rPr>
      <w:rFonts w:ascii="Courier New" w:hAnsi="Courier New"/>
    </w:rPr>
  </w:style>
  <w:style w:type="character" w:customStyle="1" w:styleId="WW8Num160z3">
    <w:name w:val="WW8Num160z3"/>
    <w:rsid w:val="00F10432"/>
    <w:rPr>
      <w:rFonts w:ascii="Symbol" w:hAnsi="Symbol"/>
    </w:rPr>
  </w:style>
  <w:style w:type="character" w:customStyle="1" w:styleId="WW8Num161z0">
    <w:name w:val="WW8Num161z0"/>
    <w:rsid w:val="00F10432"/>
    <w:rPr>
      <w:rFonts w:ascii="Symbol" w:hAnsi="Symbol"/>
    </w:rPr>
  </w:style>
  <w:style w:type="character" w:customStyle="1" w:styleId="WW8Num161z1">
    <w:name w:val="WW8Num161z1"/>
    <w:rsid w:val="00F10432"/>
    <w:rPr>
      <w:rFonts w:ascii="Courier New" w:hAnsi="Courier New"/>
    </w:rPr>
  </w:style>
  <w:style w:type="character" w:customStyle="1" w:styleId="WW8Num161z2">
    <w:name w:val="WW8Num161z2"/>
    <w:rsid w:val="00F10432"/>
    <w:rPr>
      <w:rFonts w:ascii="Wingdings" w:hAnsi="Wingdings"/>
    </w:rPr>
  </w:style>
  <w:style w:type="character" w:customStyle="1" w:styleId="WW8Num163z0">
    <w:name w:val="WW8Num163z0"/>
    <w:rsid w:val="00F10432"/>
    <w:rPr>
      <w:rFonts w:ascii="Times New Roman" w:eastAsia="Times New Roman" w:hAnsi="Times New Roman" w:cs="Times New Roman"/>
    </w:rPr>
  </w:style>
  <w:style w:type="character" w:customStyle="1" w:styleId="WW8Num163z1">
    <w:name w:val="WW8Num163z1"/>
    <w:rsid w:val="00F10432"/>
    <w:rPr>
      <w:rFonts w:ascii="Courier New" w:hAnsi="Courier New"/>
    </w:rPr>
  </w:style>
  <w:style w:type="character" w:customStyle="1" w:styleId="WW8Num163z2">
    <w:name w:val="WW8Num163z2"/>
    <w:rsid w:val="00F10432"/>
    <w:rPr>
      <w:rFonts w:ascii="Wingdings" w:hAnsi="Wingdings"/>
    </w:rPr>
  </w:style>
  <w:style w:type="character" w:customStyle="1" w:styleId="WW8Num163z3">
    <w:name w:val="WW8Num163z3"/>
    <w:rsid w:val="00F10432"/>
    <w:rPr>
      <w:rFonts w:ascii="Symbol" w:hAnsi="Symbol"/>
    </w:rPr>
  </w:style>
  <w:style w:type="character" w:customStyle="1" w:styleId="WW8Num164z0">
    <w:name w:val="WW8Num164z0"/>
    <w:rsid w:val="00F10432"/>
    <w:rPr>
      <w:rFonts w:ascii="Symbol" w:hAnsi="Symbol"/>
    </w:rPr>
  </w:style>
  <w:style w:type="character" w:customStyle="1" w:styleId="WW8Num165z0">
    <w:name w:val="WW8Num165z0"/>
    <w:rsid w:val="00F10432"/>
    <w:rPr>
      <w:rFonts w:ascii="Wingdings" w:hAnsi="Wingdings"/>
    </w:rPr>
  </w:style>
  <w:style w:type="character" w:customStyle="1" w:styleId="WW8Num165z1">
    <w:name w:val="WW8Num165z1"/>
    <w:rsid w:val="00F10432"/>
    <w:rPr>
      <w:rFonts w:ascii="Courier New" w:hAnsi="Courier New"/>
    </w:rPr>
  </w:style>
  <w:style w:type="character" w:customStyle="1" w:styleId="WW8Num165z3">
    <w:name w:val="WW8Num165z3"/>
    <w:rsid w:val="00F10432"/>
    <w:rPr>
      <w:rFonts w:ascii="Symbol" w:hAnsi="Symbol"/>
    </w:rPr>
  </w:style>
  <w:style w:type="character" w:customStyle="1" w:styleId="WW8Num167z0">
    <w:name w:val="WW8Num167z0"/>
    <w:rsid w:val="00F10432"/>
    <w:rPr>
      <w:rFonts w:ascii="Wingdings" w:hAnsi="Wingdings"/>
    </w:rPr>
  </w:style>
  <w:style w:type="character" w:customStyle="1" w:styleId="WW8Num167z1">
    <w:name w:val="WW8Num167z1"/>
    <w:rsid w:val="00F10432"/>
    <w:rPr>
      <w:rFonts w:ascii="Courier New" w:hAnsi="Courier New"/>
    </w:rPr>
  </w:style>
  <w:style w:type="character" w:customStyle="1" w:styleId="WW8Num167z3">
    <w:name w:val="WW8Num167z3"/>
    <w:rsid w:val="00F10432"/>
    <w:rPr>
      <w:rFonts w:ascii="Symbol" w:hAnsi="Symbol"/>
    </w:rPr>
  </w:style>
  <w:style w:type="character" w:customStyle="1" w:styleId="WW8Num168z0">
    <w:name w:val="WW8Num168z0"/>
    <w:rsid w:val="00F10432"/>
    <w:rPr>
      <w:sz w:val="16"/>
    </w:rPr>
  </w:style>
  <w:style w:type="character" w:customStyle="1" w:styleId="WW8Num168z1">
    <w:name w:val="WW8Num168z1"/>
    <w:rsid w:val="00F10432"/>
    <w:rPr>
      <w:rFonts w:ascii="Courier New" w:hAnsi="Courier New"/>
    </w:rPr>
  </w:style>
  <w:style w:type="character" w:customStyle="1" w:styleId="WW8Num168z2">
    <w:name w:val="WW8Num168z2"/>
    <w:rsid w:val="00F10432"/>
    <w:rPr>
      <w:rFonts w:ascii="Wingdings" w:hAnsi="Wingdings"/>
    </w:rPr>
  </w:style>
  <w:style w:type="character" w:customStyle="1" w:styleId="WW8Num168z3">
    <w:name w:val="WW8Num168z3"/>
    <w:rsid w:val="00F10432"/>
    <w:rPr>
      <w:rFonts w:ascii="Symbol" w:hAnsi="Symbol"/>
    </w:rPr>
  </w:style>
  <w:style w:type="character" w:customStyle="1" w:styleId="WW8Num169z0">
    <w:name w:val="WW8Num169z0"/>
    <w:rsid w:val="00F10432"/>
    <w:rPr>
      <w:rFonts w:ascii="Wingdings" w:hAnsi="Wingdings"/>
    </w:rPr>
  </w:style>
  <w:style w:type="character" w:customStyle="1" w:styleId="WW8Num169z1">
    <w:name w:val="WW8Num169z1"/>
    <w:rsid w:val="00F10432"/>
    <w:rPr>
      <w:rFonts w:ascii="Courier New" w:hAnsi="Courier New"/>
    </w:rPr>
  </w:style>
  <w:style w:type="character" w:customStyle="1" w:styleId="WW8Num169z3">
    <w:name w:val="WW8Num169z3"/>
    <w:rsid w:val="00F10432"/>
    <w:rPr>
      <w:rFonts w:ascii="Symbol" w:hAnsi="Symbol"/>
    </w:rPr>
  </w:style>
  <w:style w:type="character" w:customStyle="1" w:styleId="WW8Num170z0">
    <w:name w:val="WW8Num170z0"/>
    <w:rsid w:val="00F10432"/>
    <w:rPr>
      <w:rFonts w:ascii="Wingdings" w:hAnsi="Wingdings"/>
    </w:rPr>
  </w:style>
  <w:style w:type="character" w:customStyle="1" w:styleId="WW8Num170z1">
    <w:name w:val="WW8Num170z1"/>
    <w:rsid w:val="00F10432"/>
    <w:rPr>
      <w:rFonts w:ascii="Arial" w:eastAsia="Times New Roman" w:hAnsi="Arial" w:cs="Arial"/>
    </w:rPr>
  </w:style>
  <w:style w:type="character" w:customStyle="1" w:styleId="WW8Num170z3">
    <w:name w:val="WW8Num170z3"/>
    <w:rsid w:val="00F10432"/>
    <w:rPr>
      <w:rFonts w:ascii="Symbol" w:hAnsi="Symbol"/>
    </w:rPr>
  </w:style>
  <w:style w:type="character" w:customStyle="1" w:styleId="WW8Num170z4">
    <w:name w:val="WW8Num170z4"/>
    <w:rsid w:val="00F10432"/>
    <w:rPr>
      <w:rFonts w:ascii="Courier New" w:hAnsi="Courier New" w:cs="Courier New"/>
    </w:rPr>
  </w:style>
  <w:style w:type="character" w:customStyle="1" w:styleId="WW8NumSt66z0">
    <w:name w:val="WW8NumSt66z0"/>
    <w:rsid w:val="00F10432"/>
    <w:rPr>
      <w:rFonts w:ascii="Symbol" w:hAnsi="Symbol" w:cs="Times New Roman"/>
      <w:sz w:val="20"/>
      <w:szCs w:val="20"/>
    </w:rPr>
  </w:style>
  <w:style w:type="character" w:customStyle="1" w:styleId="WW8NumSt89z0">
    <w:name w:val="WW8NumSt89z0"/>
    <w:rsid w:val="00F10432"/>
    <w:rPr>
      <w:rFonts w:ascii="Symbol" w:hAnsi="Symbol" w:cs="Times New Roman"/>
      <w:b/>
      <w:sz w:val="20"/>
      <w:szCs w:val="20"/>
    </w:rPr>
  </w:style>
  <w:style w:type="character" w:customStyle="1" w:styleId="WW8NumSt99z0">
    <w:name w:val="WW8NumSt99z0"/>
    <w:rsid w:val="00F10432"/>
    <w:rPr>
      <w:rFonts w:ascii="Arial" w:hAnsi="Arial" w:cs="Arial"/>
      <w:sz w:val="20"/>
      <w:szCs w:val="20"/>
    </w:rPr>
  </w:style>
  <w:style w:type="character" w:customStyle="1" w:styleId="WW8NumSt102z0">
    <w:name w:val="WW8NumSt102z0"/>
    <w:rsid w:val="00F10432"/>
    <w:rPr>
      <w:rFonts w:ascii="Arial" w:hAnsi="Arial" w:cs="Arial"/>
      <w:sz w:val="20"/>
      <w:szCs w:val="20"/>
    </w:rPr>
  </w:style>
  <w:style w:type="character" w:customStyle="1" w:styleId="WW8NumSt104z0">
    <w:name w:val="WW8NumSt104z0"/>
    <w:rsid w:val="00F10432"/>
    <w:rPr>
      <w:rFonts w:ascii="Arial" w:hAnsi="Arial" w:cs="Arial"/>
      <w:sz w:val="20"/>
      <w:szCs w:val="20"/>
    </w:rPr>
  </w:style>
  <w:style w:type="character" w:customStyle="1" w:styleId="WW8NumSt106z0">
    <w:name w:val="WW8NumSt106z0"/>
    <w:rsid w:val="00F10432"/>
    <w:rPr>
      <w:rFonts w:ascii="Symbol" w:hAnsi="Symbol" w:cs="Times New Roman"/>
      <w:sz w:val="20"/>
      <w:szCs w:val="20"/>
    </w:rPr>
  </w:style>
  <w:style w:type="character" w:customStyle="1" w:styleId="WW8NumSt109z0">
    <w:name w:val="WW8NumSt109z0"/>
    <w:rsid w:val="00F10432"/>
    <w:rPr>
      <w:rFonts w:ascii="Arial" w:hAnsi="Arial" w:cs="Arial"/>
      <w:sz w:val="20"/>
      <w:szCs w:val="20"/>
    </w:rPr>
  </w:style>
  <w:style w:type="character" w:customStyle="1" w:styleId="WW8NumSt116z0">
    <w:name w:val="WW8NumSt116z0"/>
    <w:rsid w:val="00F10432"/>
    <w:rPr>
      <w:rFonts w:ascii="Arial" w:hAnsi="Arial" w:cs="Arial"/>
      <w:spacing w:val="3"/>
      <w:sz w:val="20"/>
      <w:szCs w:val="20"/>
    </w:rPr>
  </w:style>
  <w:style w:type="character" w:customStyle="1" w:styleId="WW8NumSt118z0">
    <w:name w:val="WW8NumSt118z0"/>
    <w:rsid w:val="00F10432"/>
    <w:rPr>
      <w:rFonts w:ascii="Arial" w:hAnsi="Arial" w:cs="Arial"/>
      <w:sz w:val="20"/>
      <w:szCs w:val="20"/>
    </w:rPr>
  </w:style>
  <w:style w:type="character" w:customStyle="1" w:styleId="WW8NumSt120z0">
    <w:name w:val="WW8NumSt120z0"/>
    <w:rsid w:val="00F10432"/>
    <w:rPr>
      <w:rFonts w:ascii="Arial" w:hAnsi="Arial" w:cs="Arial"/>
      <w:sz w:val="20"/>
      <w:szCs w:val="20"/>
    </w:rPr>
  </w:style>
  <w:style w:type="character" w:styleId="Funotenzeichen">
    <w:name w:val="footnote reference"/>
    <w:basedOn w:val="Absatz-Standardschriftart"/>
    <w:uiPriority w:val="99"/>
    <w:semiHidden/>
    <w:rsid w:val="00F10432"/>
    <w:rPr>
      <w:vertAlign w:val="superscript"/>
    </w:rPr>
  </w:style>
  <w:style w:type="character" w:styleId="Seitenzahl">
    <w:name w:val="page number"/>
    <w:basedOn w:val="Absatz-Standardschriftart"/>
    <w:semiHidden/>
    <w:rsid w:val="00F10432"/>
  </w:style>
  <w:style w:type="character" w:customStyle="1" w:styleId="Aufzhlungszeichen1">
    <w:name w:val="Aufzählungszeichen1"/>
    <w:rsid w:val="00F10432"/>
    <w:rPr>
      <w:rFonts w:ascii="OpenSymbol" w:eastAsia="OpenSymbol" w:hAnsi="OpenSymbol" w:cs="OpenSymbol"/>
    </w:rPr>
  </w:style>
  <w:style w:type="character" w:customStyle="1" w:styleId="Nummerierungszeichen">
    <w:name w:val="Nummerierungszeichen"/>
    <w:rsid w:val="00F10432"/>
  </w:style>
  <w:style w:type="paragraph" w:customStyle="1" w:styleId="berschrift">
    <w:name w:val="Überschrift"/>
    <w:basedOn w:val="Standard"/>
    <w:next w:val="Textkrper"/>
    <w:rsid w:val="00445067"/>
    <w:pPr>
      <w:keepNext/>
      <w:spacing w:before="240" w:after="120"/>
    </w:pPr>
    <w:rPr>
      <w:rFonts w:ascii="Fira Sans Extra Condensed" w:eastAsia="SimSun" w:hAnsi="Fira Sans Extra Condensed" w:cs="Lucida Sans"/>
      <w:b/>
      <w:sz w:val="28"/>
      <w:szCs w:val="28"/>
    </w:rPr>
  </w:style>
  <w:style w:type="paragraph" w:styleId="Textkrper">
    <w:name w:val="Body Text"/>
    <w:basedOn w:val="Standard"/>
    <w:link w:val="TextkrperZchn"/>
    <w:semiHidden/>
    <w:rsid w:val="00F10432"/>
    <w:rPr>
      <w:rFonts w:ascii="Arial" w:hAnsi="Arial"/>
      <w:b/>
      <w:szCs w:val="20"/>
    </w:rPr>
  </w:style>
  <w:style w:type="character" w:customStyle="1" w:styleId="TextkrperZchn">
    <w:name w:val="Textkörper Zchn"/>
    <w:basedOn w:val="Absatz-Standardschriftart"/>
    <w:link w:val="Textkrper"/>
    <w:semiHidden/>
    <w:rsid w:val="00F10432"/>
    <w:rPr>
      <w:rFonts w:ascii="Arial" w:eastAsia="Times New Roman" w:hAnsi="Arial" w:cs="Times New Roman"/>
      <w:b/>
      <w:sz w:val="24"/>
      <w:szCs w:val="20"/>
      <w:lang w:eastAsia="ar-SA"/>
    </w:rPr>
  </w:style>
  <w:style w:type="paragraph" w:styleId="Liste">
    <w:name w:val="List"/>
    <w:basedOn w:val="Textkrper"/>
    <w:semiHidden/>
    <w:rsid w:val="00F10432"/>
    <w:rPr>
      <w:rFonts w:cs="Lucida Sans"/>
    </w:rPr>
  </w:style>
  <w:style w:type="paragraph" w:styleId="Beschriftung">
    <w:name w:val="caption"/>
    <w:basedOn w:val="Standard"/>
    <w:qFormat/>
    <w:rsid w:val="00F10432"/>
    <w:pPr>
      <w:suppressLineNumbers/>
      <w:spacing w:before="120" w:after="120"/>
    </w:pPr>
    <w:rPr>
      <w:rFonts w:cs="Lucida Sans"/>
      <w:i/>
      <w:iCs/>
    </w:rPr>
  </w:style>
  <w:style w:type="paragraph" w:customStyle="1" w:styleId="Verzeichnis">
    <w:name w:val="Verzeichnis"/>
    <w:basedOn w:val="Standard"/>
    <w:rsid w:val="00F10432"/>
    <w:pPr>
      <w:suppressLineNumbers/>
    </w:pPr>
    <w:rPr>
      <w:rFonts w:cs="Lucida Sans"/>
    </w:rPr>
  </w:style>
  <w:style w:type="paragraph" w:customStyle="1" w:styleId="Default">
    <w:name w:val="Default"/>
    <w:rsid w:val="00F10432"/>
    <w:pPr>
      <w:suppressAutoHyphens/>
      <w:autoSpaceDE w:val="0"/>
      <w:spacing w:after="0" w:line="240" w:lineRule="auto"/>
    </w:pPr>
    <w:rPr>
      <w:rFonts w:ascii="Arial" w:eastAsia="Arial" w:hAnsi="Arial" w:cs="Arial"/>
      <w:color w:val="000000"/>
      <w:sz w:val="24"/>
      <w:szCs w:val="24"/>
      <w:lang w:eastAsia="ar-SA"/>
    </w:rPr>
  </w:style>
  <w:style w:type="paragraph" w:styleId="Textkrper-Zeileneinzug">
    <w:name w:val="Body Text Indent"/>
    <w:basedOn w:val="Standard"/>
    <w:link w:val="Textkrper-ZeileneinzugZchn"/>
    <w:semiHidden/>
    <w:rsid w:val="00F10432"/>
    <w:pPr>
      <w:tabs>
        <w:tab w:val="left" w:pos="1140"/>
      </w:tabs>
      <w:ind w:left="360"/>
    </w:pPr>
  </w:style>
  <w:style w:type="character" w:customStyle="1" w:styleId="Textkrper-ZeileneinzugZchn">
    <w:name w:val="Textkörper-Zeileneinzug Zchn"/>
    <w:basedOn w:val="Absatz-Standardschriftart"/>
    <w:link w:val="Textkrper-Zeileneinzug"/>
    <w:semiHidden/>
    <w:rsid w:val="00F10432"/>
    <w:rPr>
      <w:rFonts w:ascii="Times New Roman" w:eastAsia="Times New Roman" w:hAnsi="Times New Roman" w:cs="Times New Roman"/>
      <w:sz w:val="24"/>
      <w:szCs w:val="24"/>
      <w:lang w:eastAsia="ar-SA"/>
    </w:rPr>
  </w:style>
  <w:style w:type="paragraph" w:styleId="Textkrper-Einzug2">
    <w:name w:val="Body Text Indent 2"/>
    <w:basedOn w:val="Standard"/>
    <w:link w:val="Textkrper-Einzug2Zchn"/>
    <w:semiHidden/>
    <w:rsid w:val="00F10432"/>
    <w:pPr>
      <w:ind w:left="360"/>
      <w:jc w:val="both"/>
    </w:pPr>
    <w:rPr>
      <w:rFonts w:ascii="Arial" w:hAnsi="Arial" w:cs="Arial"/>
      <w:sz w:val="22"/>
    </w:rPr>
  </w:style>
  <w:style w:type="character" w:customStyle="1" w:styleId="Textkrper-Einzug2Zchn">
    <w:name w:val="Textkörper-Einzug 2 Zchn"/>
    <w:basedOn w:val="Absatz-Standardschriftart"/>
    <w:link w:val="Textkrper-Einzug2"/>
    <w:semiHidden/>
    <w:rsid w:val="00F10432"/>
    <w:rPr>
      <w:rFonts w:ascii="Arial" w:eastAsia="Times New Roman" w:hAnsi="Arial" w:cs="Arial"/>
      <w:szCs w:val="24"/>
      <w:lang w:eastAsia="ar-SA"/>
    </w:rPr>
  </w:style>
  <w:style w:type="paragraph" w:customStyle="1" w:styleId="xl32">
    <w:name w:val="xl32"/>
    <w:basedOn w:val="Standard"/>
    <w:rsid w:val="00F10432"/>
    <w:pPr>
      <w:spacing w:before="280" w:after="280"/>
    </w:pPr>
    <w:rPr>
      <w:rFonts w:ascii="Arial" w:eastAsia="Arial Unicode MS" w:hAnsi="Arial" w:cs="Arial"/>
      <w:b/>
      <w:bCs/>
    </w:rPr>
  </w:style>
  <w:style w:type="paragraph" w:styleId="Textkrper3">
    <w:name w:val="Body Text 3"/>
    <w:basedOn w:val="Standard"/>
    <w:link w:val="Textkrper3Zchn"/>
    <w:semiHidden/>
    <w:rsid w:val="00F10432"/>
    <w:pPr>
      <w:jc w:val="both"/>
    </w:pPr>
    <w:rPr>
      <w:rFonts w:ascii="Arial" w:hAnsi="Arial" w:cs="Arial"/>
      <w:sz w:val="22"/>
    </w:rPr>
  </w:style>
  <w:style w:type="character" w:customStyle="1" w:styleId="Textkrper3Zchn">
    <w:name w:val="Textkörper 3 Zchn"/>
    <w:basedOn w:val="Absatz-Standardschriftart"/>
    <w:link w:val="Textkrper3"/>
    <w:semiHidden/>
    <w:rsid w:val="00F10432"/>
    <w:rPr>
      <w:rFonts w:ascii="Arial" w:eastAsia="Times New Roman" w:hAnsi="Arial" w:cs="Arial"/>
      <w:szCs w:val="24"/>
      <w:lang w:eastAsia="ar-SA"/>
    </w:rPr>
  </w:style>
  <w:style w:type="paragraph" w:styleId="Textkrper-Einzug3">
    <w:name w:val="Body Text Indent 3"/>
    <w:basedOn w:val="Standard"/>
    <w:link w:val="Textkrper-Einzug3Zchn"/>
    <w:semiHidden/>
    <w:rsid w:val="00F10432"/>
    <w:pPr>
      <w:ind w:left="360"/>
      <w:jc w:val="both"/>
    </w:pPr>
    <w:rPr>
      <w:rFonts w:ascii="Arial" w:hAnsi="Arial" w:cs="Arial"/>
      <w:szCs w:val="20"/>
    </w:rPr>
  </w:style>
  <w:style w:type="character" w:customStyle="1" w:styleId="Textkrper-Einzug3Zchn">
    <w:name w:val="Textkörper-Einzug 3 Zchn"/>
    <w:basedOn w:val="Absatz-Standardschriftart"/>
    <w:link w:val="Textkrper-Einzug3"/>
    <w:semiHidden/>
    <w:rsid w:val="00F10432"/>
    <w:rPr>
      <w:rFonts w:ascii="Arial" w:eastAsia="Times New Roman" w:hAnsi="Arial" w:cs="Arial"/>
      <w:sz w:val="24"/>
      <w:szCs w:val="20"/>
      <w:lang w:eastAsia="ar-SA"/>
    </w:rPr>
  </w:style>
  <w:style w:type="paragraph" w:styleId="Funotentext">
    <w:name w:val="footnote text"/>
    <w:basedOn w:val="Standard"/>
    <w:link w:val="FunotentextZchn"/>
    <w:uiPriority w:val="99"/>
    <w:semiHidden/>
    <w:rsid w:val="00F10432"/>
    <w:rPr>
      <w:sz w:val="20"/>
      <w:szCs w:val="20"/>
    </w:rPr>
  </w:style>
  <w:style w:type="character" w:customStyle="1" w:styleId="FunotentextZchn">
    <w:name w:val="Fußnotentext Zchn"/>
    <w:basedOn w:val="Absatz-Standardschriftart"/>
    <w:link w:val="Funotentext"/>
    <w:uiPriority w:val="99"/>
    <w:semiHidden/>
    <w:rsid w:val="00F10432"/>
    <w:rPr>
      <w:rFonts w:ascii="Times New Roman" w:eastAsia="Times New Roman" w:hAnsi="Times New Roman" w:cs="Times New Roman"/>
      <w:sz w:val="20"/>
      <w:szCs w:val="20"/>
      <w:lang w:eastAsia="ar-SA"/>
    </w:rPr>
  </w:style>
  <w:style w:type="paragraph" w:styleId="StandardWeb">
    <w:name w:val="Normal (Web)"/>
    <w:basedOn w:val="Standard"/>
    <w:uiPriority w:val="99"/>
    <w:semiHidden/>
    <w:rsid w:val="00F10432"/>
    <w:pPr>
      <w:spacing w:before="280" w:after="280"/>
    </w:pPr>
    <w:rPr>
      <w:rFonts w:ascii="Arial Unicode MS" w:eastAsia="Arial Unicode MS" w:hAnsi="Arial Unicode MS" w:cs="Arial Unicode MS"/>
    </w:rPr>
  </w:style>
  <w:style w:type="paragraph" w:customStyle="1" w:styleId="TabellenInhalt">
    <w:name w:val="Tabellen Inhalt"/>
    <w:basedOn w:val="Standard"/>
    <w:rsid w:val="00F10432"/>
    <w:pPr>
      <w:suppressLineNumbers/>
    </w:pPr>
  </w:style>
  <w:style w:type="paragraph" w:customStyle="1" w:styleId="Tabellenberschrift">
    <w:name w:val="Tabellen Überschrift"/>
    <w:basedOn w:val="TabellenInhalt"/>
    <w:rsid w:val="00F10432"/>
    <w:pPr>
      <w:jc w:val="center"/>
    </w:pPr>
    <w:rPr>
      <w:b/>
      <w:bCs/>
    </w:rPr>
  </w:style>
  <w:style w:type="paragraph" w:customStyle="1" w:styleId="Rahmeninhalt">
    <w:name w:val="Rahmeninhalt"/>
    <w:basedOn w:val="Textkrper"/>
    <w:rsid w:val="00F10432"/>
  </w:style>
  <w:style w:type="paragraph" w:customStyle="1" w:styleId="Style9">
    <w:name w:val="Style 9"/>
    <w:rsid w:val="00F10432"/>
    <w:pPr>
      <w:widowControl w:val="0"/>
      <w:suppressAutoHyphens/>
      <w:autoSpaceDE w:val="0"/>
      <w:spacing w:before="216" w:after="0" w:line="240" w:lineRule="auto"/>
      <w:ind w:left="72"/>
      <w:jc w:val="both"/>
    </w:pPr>
    <w:rPr>
      <w:rFonts w:ascii="Arial" w:eastAsia="Arial" w:hAnsi="Arial" w:cs="Arial"/>
      <w:sz w:val="20"/>
      <w:szCs w:val="20"/>
      <w:lang w:eastAsia="ar-SA"/>
    </w:rPr>
  </w:style>
  <w:style w:type="paragraph" w:customStyle="1" w:styleId="Bezugszeile">
    <w:name w:val="Bezugszeile"/>
    <w:basedOn w:val="Textkrper"/>
    <w:rsid w:val="00F10432"/>
    <w:pPr>
      <w:jc w:val="both"/>
    </w:pPr>
    <w:rPr>
      <w:szCs w:val="24"/>
      <w:u w:val="single"/>
    </w:rPr>
  </w:style>
  <w:style w:type="paragraph" w:styleId="Titel">
    <w:name w:val="Title"/>
    <w:basedOn w:val="Standard"/>
    <w:next w:val="Untertitel"/>
    <w:link w:val="TitelZchn"/>
    <w:uiPriority w:val="10"/>
    <w:qFormat/>
    <w:rsid w:val="00F10432"/>
    <w:pPr>
      <w:overflowPunct w:val="0"/>
      <w:jc w:val="center"/>
      <w:textAlignment w:val="baseline"/>
    </w:pPr>
    <w:rPr>
      <w:rFonts w:ascii="Arial" w:hAnsi="Arial"/>
      <w:b/>
    </w:rPr>
  </w:style>
  <w:style w:type="character" w:customStyle="1" w:styleId="TitelZchn">
    <w:name w:val="Titel Zchn"/>
    <w:basedOn w:val="Absatz-Standardschriftart"/>
    <w:link w:val="Titel"/>
    <w:uiPriority w:val="10"/>
    <w:rsid w:val="00F10432"/>
    <w:rPr>
      <w:rFonts w:ascii="Arial" w:eastAsia="Times New Roman" w:hAnsi="Arial" w:cs="Times New Roman"/>
      <w:b/>
      <w:sz w:val="24"/>
      <w:szCs w:val="24"/>
      <w:lang w:eastAsia="ar-SA"/>
    </w:rPr>
  </w:style>
  <w:style w:type="paragraph" w:styleId="Untertitel">
    <w:name w:val="Subtitle"/>
    <w:basedOn w:val="berschrift"/>
    <w:next w:val="Textkrper"/>
    <w:link w:val="UntertitelZchn"/>
    <w:uiPriority w:val="11"/>
    <w:qFormat/>
    <w:rsid w:val="00F10432"/>
    <w:pPr>
      <w:jc w:val="center"/>
    </w:pPr>
    <w:rPr>
      <w:i/>
      <w:iCs/>
    </w:rPr>
  </w:style>
  <w:style w:type="character" w:customStyle="1" w:styleId="UntertitelZchn">
    <w:name w:val="Untertitel Zchn"/>
    <w:basedOn w:val="Absatz-Standardschriftart"/>
    <w:link w:val="Untertitel"/>
    <w:uiPriority w:val="11"/>
    <w:rsid w:val="00F10432"/>
    <w:rPr>
      <w:rFonts w:ascii="Arial" w:eastAsia="SimSun" w:hAnsi="Arial" w:cs="Lucida Sans"/>
      <w:i/>
      <w:iCs/>
      <w:sz w:val="28"/>
      <w:szCs w:val="28"/>
      <w:lang w:eastAsia="ar-SA"/>
    </w:rPr>
  </w:style>
  <w:style w:type="paragraph" w:customStyle="1" w:styleId="Textkrper31">
    <w:name w:val="Textkörper 31"/>
    <w:basedOn w:val="Standard"/>
    <w:rsid w:val="00F10432"/>
    <w:pPr>
      <w:overflowPunct w:val="0"/>
      <w:jc w:val="both"/>
      <w:textAlignment w:val="baseline"/>
    </w:pPr>
    <w:rPr>
      <w:rFonts w:ascii="Arial" w:hAnsi="Arial"/>
    </w:rPr>
  </w:style>
  <w:style w:type="paragraph" w:styleId="Textkrper2">
    <w:name w:val="Body Text 2"/>
    <w:basedOn w:val="Standard"/>
    <w:link w:val="Textkrper2Zchn"/>
    <w:semiHidden/>
    <w:rsid w:val="00F10432"/>
    <w:pPr>
      <w:tabs>
        <w:tab w:val="left" w:pos="0"/>
      </w:tabs>
    </w:pPr>
    <w:rPr>
      <w:rFonts w:ascii="Arial" w:hAnsi="Arial" w:cs="Arial"/>
      <w:b/>
    </w:rPr>
  </w:style>
  <w:style w:type="character" w:customStyle="1" w:styleId="Textkrper2Zchn">
    <w:name w:val="Textkörper 2 Zchn"/>
    <w:basedOn w:val="Absatz-Standardschriftart"/>
    <w:link w:val="Textkrper2"/>
    <w:semiHidden/>
    <w:rsid w:val="00F10432"/>
    <w:rPr>
      <w:rFonts w:ascii="Arial" w:eastAsia="Times New Roman" w:hAnsi="Arial" w:cs="Arial"/>
      <w:b/>
      <w:sz w:val="24"/>
      <w:szCs w:val="24"/>
      <w:lang w:eastAsia="ar-SA"/>
    </w:rPr>
  </w:style>
  <w:style w:type="paragraph" w:styleId="Aufzhlungszeichen2">
    <w:name w:val="List Bullet 2"/>
    <w:basedOn w:val="Standard"/>
    <w:autoRedefine/>
    <w:semiHidden/>
    <w:rsid w:val="00F10432"/>
    <w:pPr>
      <w:numPr>
        <w:numId w:val="3"/>
      </w:numPr>
      <w:suppressAutoHyphens w:val="0"/>
      <w:jc w:val="both"/>
    </w:pPr>
    <w:rPr>
      <w:rFonts w:ascii="Arial" w:hAnsi="Arial"/>
      <w:lang w:eastAsia="de-DE"/>
    </w:rPr>
  </w:style>
  <w:style w:type="paragraph" w:styleId="Aufzhlungszeichen3">
    <w:name w:val="List Bullet 3"/>
    <w:basedOn w:val="Standard"/>
    <w:autoRedefine/>
    <w:semiHidden/>
    <w:rsid w:val="00F10432"/>
    <w:pPr>
      <w:numPr>
        <w:numId w:val="4"/>
      </w:numPr>
      <w:suppressAutoHyphens w:val="0"/>
      <w:jc w:val="both"/>
    </w:pPr>
    <w:rPr>
      <w:rFonts w:ascii="Arial" w:hAnsi="Arial"/>
      <w:lang w:eastAsia="de-DE"/>
    </w:rPr>
  </w:style>
  <w:style w:type="paragraph" w:styleId="Aufzhlungszeichen4">
    <w:name w:val="List Bullet 4"/>
    <w:basedOn w:val="Standard"/>
    <w:autoRedefine/>
    <w:semiHidden/>
    <w:rsid w:val="00F10432"/>
    <w:pPr>
      <w:numPr>
        <w:numId w:val="5"/>
      </w:numPr>
      <w:suppressAutoHyphens w:val="0"/>
      <w:spacing w:before="60"/>
      <w:jc w:val="both"/>
    </w:pPr>
    <w:rPr>
      <w:rFonts w:ascii="Arial" w:hAnsi="Arial"/>
      <w:lang w:eastAsia="de-DE"/>
    </w:rPr>
  </w:style>
  <w:style w:type="paragraph" w:customStyle="1" w:styleId="Style1">
    <w:name w:val="Style 1"/>
    <w:rsid w:val="00F10432"/>
    <w:pPr>
      <w:widowControl w:val="0"/>
      <w:autoSpaceDE w:val="0"/>
      <w:autoSpaceDN w:val="0"/>
      <w:adjustRightInd w:val="0"/>
      <w:spacing w:after="0" w:line="240" w:lineRule="auto"/>
    </w:pPr>
    <w:rPr>
      <w:rFonts w:ascii="Times New Roman" w:eastAsia="Times New Roman" w:hAnsi="Times New Roman" w:cs="Times New Roman"/>
      <w:sz w:val="20"/>
      <w:szCs w:val="20"/>
      <w:lang w:eastAsia="de-DE"/>
    </w:rPr>
  </w:style>
  <w:style w:type="paragraph" w:styleId="Sprechblasentext">
    <w:name w:val="Balloon Text"/>
    <w:basedOn w:val="Standard"/>
    <w:link w:val="SprechblasentextZchn"/>
    <w:uiPriority w:val="99"/>
    <w:semiHidden/>
    <w:unhideWhenUsed/>
    <w:rsid w:val="00F10432"/>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10432"/>
    <w:rPr>
      <w:rFonts w:ascii="Tahoma" w:eastAsia="Times New Roman" w:hAnsi="Tahoma" w:cs="Tahoma"/>
      <w:sz w:val="16"/>
      <w:szCs w:val="16"/>
      <w:lang w:eastAsia="ar-SA"/>
    </w:rPr>
  </w:style>
  <w:style w:type="paragraph" w:styleId="Listenabsatz">
    <w:name w:val="List Paragraph"/>
    <w:aliases w:val="Titel mittig"/>
    <w:basedOn w:val="Standard"/>
    <w:link w:val="ListenabsatzZchn"/>
    <w:uiPriority w:val="34"/>
    <w:qFormat/>
    <w:rsid w:val="00F10432"/>
    <w:pPr>
      <w:widowControl w:val="0"/>
      <w:suppressAutoHyphens w:val="0"/>
      <w:autoSpaceDE w:val="0"/>
      <w:autoSpaceDN w:val="0"/>
      <w:adjustRightInd w:val="0"/>
      <w:ind w:left="720"/>
    </w:pPr>
    <w:rPr>
      <w:lang w:val="en-US" w:eastAsia="de-DE"/>
    </w:rPr>
  </w:style>
  <w:style w:type="character" w:styleId="Platzhaltertext">
    <w:name w:val="Placeholder Text"/>
    <w:basedOn w:val="Absatz-Standardschriftart"/>
    <w:uiPriority w:val="99"/>
    <w:semiHidden/>
    <w:rsid w:val="00F10432"/>
    <w:rPr>
      <w:color w:val="808080"/>
    </w:rPr>
  </w:style>
  <w:style w:type="paragraph" w:styleId="Inhaltsverzeichnisberschrift">
    <w:name w:val="TOC Heading"/>
    <w:basedOn w:val="berschrift1"/>
    <w:next w:val="Standard"/>
    <w:uiPriority w:val="39"/>
    <w:semiHidden/>
    <w:unhideWhenUsed/>
    <w:qFormat/>
    <w:rsid w:val="00F10432"/>
    <w:pPr>
      <w:keepLines/>
      <w:pageBreakBefore w:val="0"/>
      <w:suppressAutoHyphens w:val="0"/>
      <w:spacing w:before="480" w:after="0" w:line="276" w:lineRule="auto"/>
      <w:outlineLvl w:val="9"/>
    </w:pPr>
    <w:rPr>
      <w:rFonts w:asciiTheme="majorHAnsi" w:eastAsiaTheme="majorEastAsia" w:hAnsiTheme="majorHAnsi" w:cstheme="majorBidi"/>
      <w:color w:val="365F91" w:themeColor="accent1" w:themeShade="BF"/>
      <w:sz w:val="28"/>
      <w:szCs w:val="28"/>
      <w:lang w:eastAsia="de-DE"/>
    </w:rPr>
  </w:style>
  <w:style w:type="paragraph" w:styleId="Verzeichnis2">
    <w:name w:val="toc 2"/>
    <w:basedOn w:val="Standard"/>
    <w:next w:val="Standard"/>
    <w:autoRedefine/>
    <w:uiPriority w:val="39"/>
    <w:unhideWhenUsed/>
    <w:rsid w:val="00A72FA0"/>
    <w:pPr>
      <w:tabs>
        <w:tab w:val="right" w:leader="dot" w:pos="9062"/>
      </w:tabs>
      <w:spacing w:after="100"/>
      <w:ind w:left="240"/>
    </w:pPr>
    <w:rPr>
      <w:rFonts w:ascii="Fira Sans Extra Condensed" w:hAnsi="Fira Sans Extra Condensed"/>
      <w:noProof/>
      <w:sz w:val="22"/>
    </w:rPr>
  </w:style>
  <w:style w:type="paragraph" w:styleId="Verzeichnis3">
    <w:name w:val="toc 3"/>
    <w:basedOn w:val="Standard"/>
    <w:next w:val="Standard"/>
    <w:autoRedefine/>
    <w:uiPriority w:val="39"/>
    <w:unhideWhenUsed/>
    <w:rsid w:val="00A72FA0"/>
    <w:pPr>
      <w:tabs>
        <w:tab w:val="left" w:pos="1560"/>
        <w:tab w:val="right" w:leader="dot" w:pos="9072"/>
      </w:tabs>
      <w:spacing w:after="100"/>
      <w:ind w:left="1276" w:hanging="567"/>
    </w:pPr>
    <w:rPr>
      <w:rFonts w:ascii="Fira Sans Extra Condensed" w:hAnsi="Fira Sans Extra Condensed"/>
      <w:noProof/>
      <w:sz w:val="22"/>
    </w:rPr>
  </w:style>
  <w:style w:type="paragraph" w:styleId="Verzeichnis1">
    <w:name w:val="toc 1"/>
    <w:basedOn w:val="Standard"/>
    <w:next w:val="Standard"/>
    <w:autoRedefine/>
    <w:uiPriority w:val="39"/>
    <w:unhideWhenUsed/>
    <w:rsid w:val="00A72FA0"/>
    <w:pPr>
      <w:tabs>
        <w:tab w:val="right" w:leader="dot" w:pos="9062"/>
      </w:tabs>
      <w:spacing w:after="100"/>
    </w:pPr>
    <w:rPr>
      <w:rFonts w:ascii="Fira Sans Extra Condensed" w:hAnsi="Fira Sans Extra Condensed"/>
      <w:b/>
      <w:bCs/>
      <w:noProof/>
      <w:sz w:val="22"/>
    </w:rPr>
  </w:style>
  <w:style w:type="paragraph" w:styleId="Verzeichnis4">
    <w:name w:val="toc 4"/>
    <w:basedOn w:val="Standard"/>
    <w:next w:val="Standard"/>
    <w:autoRedefine/>
    <w:uiPriority w:val="39"/>
    <w:unhideWhenUsed/>
    <w:rsid w:val="00A80168"/>
    <w:pPr>
      <w:tabs>
        <w:tab w:val="right" w:leader="dot" w:pos="9062"/>
      </w:tabs>
      <w:spacing w:after="100"/>
      <w:ind w:left="1276" w:hanging="556"/>
    </w:pPr>
    <w:rPr>
      <w:rFonts w:ascii="Fira Sans Extra Condensed" w:hAnsi="Fira Sans Extra Condensed"/>
      <w:sz w:val="22"/>
    </w:rPr>
  </w:style>
  <w:style w:type="paragraph" w:styleId="Verzeichnis5">
    <w:name w:val="toc 5"/>
    <w:basedOn w:val="Standard"/>
    <w:next w:val="Standard"/>
    <w:autoRedefine/>
    <w:uiPriority w:val="39"/>
    <w:unhideWhenUsed/>
    <w:rsid w:val="00F10432"/>
    <w:pPr>
      <w:suppressAutoHyphens w:val="0"/>
      <w:spacing w:after="100" w:line="259" w:lineRule="auto"/>
      <w:ind w:left="880"/>
    </w:pPr>
    <w:rPr>
      <w:rFonts w:asciiTheme="minorHAnsi" w:eastAsiaTheme="minorEastAsia" w:hAnsiTheme="minorHAnsi" w:cstheme="minorBidi"/>
      <w:sz w:val="22"/>
      <w:szCs w:val="22"/>
      <w:lang w:eastAsia="de-DE"/>
    </w:rPr>
  </w:style>
  <w:style w:type="paragraph" w:styleId="Verzeichnis6">
    <w:name w:val="toc 6"/>
    <w:basedOn w:val="Standard"/>
    <w:next w:val="Standard"/>
    <w:autoRedefine/>
    <w:uiPriority w:val="39"/>
    <w:unhideWhenUsed/>
    <w:rsid w:val="00F10432"/>
    <w:pPr>
      <w:suppressAutoHyphens w:val="0"/>
      <w:spacing w:after="100" w:line="259" w:lineRule="auto"/>
      <w:ind w:left="1100"/>
    </w:pPr>
    <w:rPr>
      <w:rFonts w:asciiTheme="minorHAnsi" w:eastAsiaTheme="minorEastAsia" w:hAnsiTheme="minorHAnsi" w:cstheme="minorBidi"/>
      <w:sz w:val="22"/>
      <w:szCs w:val="22"/>
      <w:lang w:eastAsia="de-DE"/>
    </w:rPr>
  </w:style>
  <w:style w:type="paragraph" w:styleId="Verzeichnis7">
    <w:name w:val="toc 7"/>
    <w:basedOn w:val="Standard"/>
    <w:next w:val="Standard"/>
    <w:autoRedefine/>
    <w:uiPriority w:val="39"/>
    <w:unhideWhenUsed/>
    <w:rsid w:val="00F10432"/>
    <w:pPr>
      <w:suppressAutoHyphens w:val="0"/>
      <w:spacing w:after="100" w:line="259" w:lineRule="auto"/>
      <w:ind w:left="1320"/>
    </w:pPr>
    <w:rPr>
      <w:rFonts w:asciiTheme="minorHAnsi" w:eastAsiaTheme="minorEastAsia" w:hAnsiTheme="minorHAnsi" w:cstheme="minorBidi"/>
      <w:sz w:val="22"/>
      <w:szCs w:val="22"/>
      <w:lang w:eastAsia="de-DE"/>
    </w:rPr>
  </w:style>
  <w:style w:type="paragraph" w:styleId="Verzeichnis8">
    <w:name w:val="toc 8"/>
    <w:basedOn w:val="Standard"/>
    <w:next w:val="Standard"/>
    <w:autoRedefine/>
    <w:uiPriority w:val="39"/>
    <w:unhideWhenUsed/>
    <w:rsid w:val="00F10432"/>
    <w:pPr>
      <w:suppressAutoHyphens w:val="0"/>
      <w:spacing w:after="100" w:line="259" w:lineRule="auto"/>
      <w:ind w:left="1540"/>
    </w:pPr>
    <w:rPr>
      <w:rFonts w:asciiTheme="minorHAnsi" w:eastAsiaTheme="minorEastAsia" w:hAnsiTheme="minorHAnsi" w:cstheme="minorBidi"/>
      <w:sz w:val="22"/>
      <w:szCs w:val="22"/>
      <w:lang w:eastAsia="de-DE"/>
    </w:rPr>
  </w:style>
  <w:style w:type="paragraph" w:styleId="Verzeichnis9">
    <w:name w:val="toc 9"/>
    <w:basedOn w:val="Standard"/>
    <w:next w:val="Standard"/>
    <w:autoRedefine/>
    <w:uiPriority w:val="39"/>
    <w:unhideWhenUsed/>
    <w:rsid w:val="00F10432"/>
    <w:pPr>
      <w:suppressAutoHyphens w:val="0"/>
      <w:spacing w:after="100" w:line="259" w:lineRule="auto"/>
      <w:ind w:left="1760"/>
    </w:pPr>
    <w:rPr>
      <w:rFonts w:asciiTheme="minorHAnsi" w:eastAsiaTheme="minorEastAsia" w:hAnsiTheme="minorHAnsi" w:cstheme="minorBidi"/>
      <w:sz w:val="22"/>
      <w:szCs w:val="22"/>
      <w:lang w:eastAsia="de-DE"/>
    </w:rPr>
  </w:style>
  <w:style w:type="character" w:customStyle="1" w:styleId="Formatvorlage1">
    <w:name w:val="Formatvorlage1"/>
    <w:basedOn w:val="Absatz-Standardschriftart"/>
    <w:uiPriority w:val="1"/>
    <w:rsid w:val="00F10432"/>
    <w:rPr>
      <w:rFonts w:ascii="Arial" w:hAnsi="Arial"/>
      <w:sz w:val="24"/>
    </w:rPr>
  </w:style>
  <w:style w:type="character" w:styleId="Kommentarzeichen">
    <w:name w:val="annotation reference"/>
    <w:basedOn w:val="Absatz-Standardschriftart"/>
    <w:uiPriority w:val="99"/>
    <w:semiHidden/>
    <w:unhideWhenUsed/>
    <w:rsid w:val="007E1814"/>
    <w:rPr>
      <w:sz w:val="16"/>
      <w:szCs w:val="16"/>
    </w:rPr>
  </w:style>
  <w:style w:type="paragraph" w:styleId="Kommentartext">
    <w:name w:val="annotation text"/>
    <w:basedOn w:val="Standard"/>
    <w:link w:val="KommentartextZchn"/>
    <w:uiPriority w:val="99"/>
    <w:unhideWhenUsed/>
    <w:rsid w:val="007E1814"/>
    <w:rPr>
      <w:sz w:val="20"/>
      <w:szCs w:val="20"/>
    </w:rPr>
  </w:style>
  <w:style w:type="character" w:customStyle="1" w:styleId="KommentartextZchn">
    <w:name w:val="Kommentartext Zchn"/>
    <w:basedOn w:val="Absatz-Standardschriftart"/>
    <w:link w:val="Kommentartext"/>
    <w:uiPriority w:val="99"/>
    <w:rsid w:val="007E1814"/>
    <w:rPr>
      <w:rFonts w:ascii="Times New Roman" w:eastAsia="Times New Roman" w:hAnsi="Times New Roman" w:cs="Times New Roman"/>
      <w:sz w:val="20"/>
      <w:szCs w:val="20"/>
      <w:lang w:eastAsia="ar-SA"/>
    </w:rPr>
  </w:style>
  <w:style w:type="paragraph" w:styleId="Kommentarthema">
    <w:name w:val="annotation subject"/>
    <w:basedOn w:val="Kommentartext"/>
    <w:next w:val="Kommentartext"/>
    <w:link w:val="KommentarthemaZchn"/>
    <w:uiPriority w:val="99"/>
    <w:semiHidden/>
    <w:unhideWhenUsed/>
    <w:rsid w:val="007E1814"/>
    <w:rPr>
      <w:b/>
      <w:bCs/>
    </w:rPr>
  </w:style>
  <w:style w:type="character" w:customStyle="1" w:styleId="KommentarthemaZchn">
    <w:name w:val="Kommentarthema Zchn"/>
    <w:basedOn w:val="KommentartextZchn"/>
    <w:link w:val="Kommentarthema"/>
    <w:uiPriority w:val="99"/>
    <w:semiHidden/>
    <w:rsid w:val="007E1814"/>
    <w:rPr>
      <w:rFonts w:ascii="Times New Roman" w:eastAsia="Times New Roman" w:hAnsi="Times New Roman" w:cs="Times New Roman"/>
      <w:b/>
      <w:bCs/>
      <w:sz w:val="20"/>
      <w:szCs w:val="20"/>
      <w:lang w:eastAsia="ar-SA"/>
    </w:rPr>
  </w:style>
  <w:style w:type="character" w:customStyle="1" w:styleId="gesetzevzaehlung">
    <w:name w:val="gesetz_ev_zaehlung"/>
    <w:basedOn w:val="Absatz-Standardschriftart"/>
    <w:rsid w:val="00A80525"/>
  </w:style>
  <w:style w:type="character" w:customStyle="1" w:styleId="gesetzevueberschrift">
    <w:name w:val="gesetz_ev_ueberschrift"/>
    <w:basedOn w:val="Absatz-Standardschriftart"/>
    <w:rsid w:val="00A80525"/>
  </w:style>
  <w:style w:type="paragraph" w:styleId="KeinLeerraum">
    <w:name w:val="No Spacing"/>
    <w:uiPriority w:val="1"/>
    <w:qFormat/>
    <w:rsid w:val="00DD4D14"/>
    <w:pPr>
      <w:spacing w:after="0" w:line="240" w:lineRule="auto"/>
      <w:jc w:val="both"/>
    </w:pPr>
    <w:rPr>
      <w:rFonts w:ascii="Arial" w:eastAsia="Times New Roman" w:hAnsi="Arial" w:cs="Times New Roman"/>
      <w:sz w:val="24"/>
      <w:szCs w:val="24"/>
      <w:lang w:eastAsia="de-DE"/>
    </w:rPr>
  </w:style>
  <w:style w:type="character" w:customStyle="1" w:styleId="characterstyle20">
    <w:name w:val="characterstyle2"/>
    <w:basedOn w:val="Absatz-Standardschriftart"/>
    <w:rsid w:val="008F7C15"/>
  </w:style>
  <w:style w:type="numbering" w:customStyle="1" w:styleId="AktuelleListe1">
    <w:name w:val="Aktuelle Liste1"/>
    <w:uiPriority w:val="99"/>
    <w:rsid w:val="00B0397E"/>
    <w:pPr>
      <w:numPr>
        <w:numId w:val="24"/>
      </w:numPr>
    </w:pPr>
  </w:style>
  <w:style w:type="character" w:styleId="Buchtitel">
    <w:name w:val="Book Title"/>
    <w:basedOn w:val="Absatz-Standardschriftart"/>
    <w:uiPriority w:val="33"/>
    <w:qFormat/>
    <w:rsid w:val="00996439"/>
    <w:rPr>
      <w:rFonts w:ascii="Fira Sans Extra Condensed" w:hAnsi="Fira Sans Extra Condensed"/>
      <w:b/>
      <w:bCs/>
      <w:i/>
      <w:iCs/>
      <w:spacing w:val="5"/>
    </w:rPr>
  </w:style>
  <w:style w:type="character" w:styleId="SchwacheHervorhebung">
    <w:name w:val="Subtle Emphasis"/>
    <w:basedOn w:val="Absatz-Standardschriftart"/>
    <w:uiPriority w:val="19"/>
    <w:qFormat/>
    <w:rsid w:val="005174CC"/>
    <w:rPr>
      <w:rFonts w:ascii="Fira Sans Extra Condensed" w:hAnsi="Fira Sans Extra Condensed"/>
      <w:i/>
      <w:iCs/>
      <w:color w:val="404040" w:themeColor="text1" w:themeTint="BF"/>
    </w:rPr>
  </w:style>
  <w:style w:type="character" w:styleId="Hervorhebung">
    <w:name w:val="Emphasis"/>
    <w:basedOn w:val="Absatz-Standardschriftart"/>
    <w:uiPriority w:val="20"/>
    <w:qFormat/>
    <w:rsid w:val="005174CC"/>
    <w:rPr>
      <w:rFonts w:ascii="Fira Sans Extra Condensed" w:hAnsi="Fira Sans Extra Condensed"/>
      <w:i/>
      <w:iCs/>
    </w:rPr>
  </w:style>
  <w:style w:type="character" w:styleId="IntensiveHervorhebung">
    <w:name w:val="Intense Emphasis"/>
    <w:basedOn w:val="Absatz-Standardschriftart"/>
    <w:uiPriority w:val="21"/>
    <w:qFormat/>
    <w:rsid w:val="005174CC"/>
    <w:rPr>
      <w:rFonts w:ascii="Fira Sans Extra Condensed" w:hAnsi="Fira Sans Extra Condensed"/>
      <w:i/>
      <w:iCs/>
      <w:color w:val="4F81BD" w:themeColor="accent1"/>
    </w:rPr>
  </w:style>
  <w:style w:type="paragraph" w:styleId="Zitat">
    <w:name w:val="Quote"/>
    <w:basedOn w:val="Standard"/>
    <w:next w:val="Standard"/>
    <w:link w:val="ZitatZchn"/>
    <w:uiPriority w:val="29"/>
    <w:qFormat/>
    <w:rsid w:val="005174CC"/>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5174CC"/>
    <w:rPr>
      <w:rFonts w:ascii="Times New Roman" w:eastAsia="Times New Roman" w:hAnsi="Times New Roman" w:cs="Times New Roman"/>
      <w:i/>
      <w:iCs/>
      <w:color w:val="404040" w:themeColor="text1" w:themeTint="BF"/>
      <w:sz w:val="24"/>
      <w:szCs w:val="24"/>
      <w:lang w:eastAsia="ar-SA"/>
    </w:rPr>
  </w:style>
  <w:style w:type="paragraph" w:styleId="IntensivesZitat">
    <w:name w:val="Intense Quote"/>
    <w:basedOn w:val="Standard"/>
    <w:next w:val="Standard"/>
    <w:link w:val="IntensivesZitatZchn"/>
    <w:uiPriority w:val="30"/>
    <w:qFormat/>
    <w:rsid w:val="005174C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5174CC"/>
    <w:rPr>
      <w:rFonts w:ascii="Times New Roman" w:eastAsia="Times New Roman" w:hAnsi="Times New Roman" w:cs="Times New Roman"/>
      <w:i/>
      <w:iCs/>
      <w:color w:val="4F81BD" w:themeColor="accent1"/>
      <w:sz w:val="24"/>
      <w:szCs w:val="24"/>
      <w:lang w:eastAsia="ar-SA"/>
    </w:rPr>
  </w:style>
  <w:style w:type="character" w:styleId="SchwacherVerweis">
    <w:name w:val="Subtle Reference"/>
    <w:basedOn w:val="Absatz-Standardschriftart"/>
    <w:uiPriority w:val="31"/>
    <w:qFormat/>
    <w:rsid w:val="005174CC"/>
    <w:rPr>
      <w:rFonts w:ascii="Fira Sans Extra Condensed" w:hAnsi="Fira Sans Extra Condensed"/>
      <w:smallCaps/>
      <w:color w:val="5A5A5A" w:themeColor="text1" w:themeTint="A5"/>
    </w:rPr>
  </w:style>
  <w:style w:type="character" w:styleId="IntensiverVerweis">
    <w:name w:val="Intense Reference"/>
    <w:basedOn w:val="Absatz-Standardschriftart"/>
    <w:uiPriority w:val="32"/>
    <w:qFormat/>
    <w:rsid w:val="005174CC"/>
    <w:rPr>
      <w:rFonts w:ascii="Fira Sans Extra Condensed" w:hAnsi="Fira Sans Extra Condensed"/>
      <w:b/>
      <w:bCs/>
      <w:smallCaps/>
      <w:color w:val="4F81BD" w:themeColor="accent1"/>
      <w:spacing w:val="5"/>
    </w:rPr>
  </w:style>
  <w:style w:type="character" w:customStyle="1" w:styleId="ListenabsatzZchn">
    <w:name w:val="Listenabsatz Zchn"/>
    <w:aliases w:val="Titel mittig Zchn"/>
    <w:link w:val="Listenabsatz"/>
    <w:uiPriority w:val="34"/>
    <w:rsid w:val="005174CC"/>
    <w:rPr>
      <w:rFonts w:ascii="Times New Roman" w:eastAsia="Times New Roman" w:hAnsi="Times New Roman" w:cs="Times New Roman"/>
      <w:sz w:val="24"/>
      <w:szCs w:val="24"/>
      <w:lang w:val="en-US" w:eastAsia="de-DE"/>
    </w:rPr>
  </w:style>
  <w:style w:type="table" w:styleId="Tabellenraster">
    <w:name w:val="Table Grid"/>
    <w:basedOn w:val="NormaleTabelle"/>
    <w:uiPriority w:val="59"/>
    <w:rsid w:val="009868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F546C6"/>
    <w:rPr>
      <w:color w:val="605E5C"/>
      <w:shd w:val="clear" w:color="auto" w:fill="E1DFDD"/>
    </w:rPr>
  </w:style>
  <w:style w:type="paragraph" w:customStyle="1" w:styleId="Formatvorlage2">
    <w:name w:val="Formatvorlage2"/>
    <w:basedOn w:val="berschrift1"/>
    <w:next w:val="Standard"/>
    <w:qFormat/>
    <w:rsid w:val="00E70BFC"/>
    <w:rPr>
      <w:rFonts w:ascii="Fira Sans Extra Condensed" w:hAnsi="Fira Sans Extra Condensed" w:cs="Arial"/>
      <w:b w:val="0"/>
      <w:color w:val="FF0000"/>
      <w:sz w:val="22"/>
      <w:szCs w:val="22"/>
    </w:rPr>
  </w:style>
  <w:style w:type="paragraph" w:customStyle="1" w:styleId="Anlagenverzeichnis">
    <w:name w:val="Anlagenverzeichnis"/>
    <w:basedOn w:val="berschrift1"/>
    <w:next w:val="Standard"/>
    <w:qFormat/>
    <w:rsid w:val="00C8703C"/>
  </w:style>
  <w:style w:type="paragraph" w:customStyle="1" w:styleId="Anhang1">
    <w:name w:val="Anhang 1"/>
    <w:basedOn w:val="berschrift2"/>
    <w:next w:val="Standard"/>
    <w:qFormat/>
    <w:rsid w:val="00C8703C"/>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368021">
      <w:bodyDiv w:val="1"/>
      <w:marLeft w:val="0"/>
      <w:marRight w:val="0"/>
      <w:marTop w:val="0"/>
      <w:marBottom w:val="0"/>
      <w:divBdr>
        <w:top w:val="none" w:sz="0" w:space="0" w:color="auto"/>
        <w:left w:val="none" w:sz="0" w:space="0" w:color="auto"/>
        <w:bottom w:val="none" w:sz="0" w:space="0" w:color="auto"/>
        <w:right w:val="none" w:sz="0" w:space="0" w:color="auto"/>
      </w:divBdr>
    </w:div>
    <w:div w:id="459618109">
      <w:bodyDiv w:val="1"/>
      <w:marLeft w:val="0"/>
      <w:marRight w:val="0"/>
      <w:marTop w:val="0"/>
      <w:marBottom w:val="0"/>
      <w:divBdr>
        <w:top w:val="none" w:sz="0" w:space="0" w:color="auto"/>
        <w:left w:val="none" w:sz="0" w:space="0" w:color="auto"/>
        <w:bottom w:val="none" w:sz="0" w:space="0" w:color="auto"/>
        <w:right w:val="none" w:sz="0" w:space="0" w:color="auto"/>
      </w:divBdr>
    </w:div>
    <w:div w:id="511072341">
      <w:bodyDiv w:val="1"/>
      <w:marLeft w:val="0"/>
      <w:marRight w:val="0"/>
      <w:marTop w:val="0"/>
      <w:marBottom w:val="0"/>
      <w:divBdr>
        <w:top w:val="none" w:sz="0" w:space="0" w:color="auto"/>
        <w:left w:val="none" w:sz="0" w:space="0" w:color="auto"/>
        <w:bottom w:val="none" w:sz="0" w:space="0" w:color="auto"/>
        <w:right w:val="none" w:sz="0" w:space="0" w:color="auto"/>
      </w:divBdr>
    </w:div>
    <w:div w:id="828056471">
      <w:bodyDiv w:val="1"/>
      <w:marLeft w:val="0"/>
      <w:marRight w:val="0"/>
      <w:marTop w:val="0"/>
      <w:marBottom w:val="0"/>
      <w:divBdr>
        <w:top w:val="none" w:sz="0" w:space="0" w:color="auto"/>
        <w:left w:val="none" w:sz="0" w:space="0" w:color="auto"/>
        <w:bottom w:val="none" w:sz="0" w:space="0" w:color="auto"/>
        <w:right w:val="none" w:sz="0" w:space="0" w:color="auto"/>
      </w:divBdr>
    </w:div>
    <w:div w:id="944774407">
      <w:bodyDiv w:val="1"/>
      <w:marLeft w:val="0"/>
      <w:marRight w:val="0"/>
      <w:marTop w:val="0"/>
      <w:marBottom w:val="0"/>
      <w:divBdr>
        <w:top w:val="none" w:sz="0" w:space="0" w:color="auto"/>
        <w:left w:val="none" w:sz="0" w:space="0" w:color="auto"/>
        <w:bottom w:val="none" w:sz="0" w:space="0" w:color="auto"/>
        <w:right w:val="none" w:sz="0" w:space="0" w:color="auto"/>
      </w:divBdr>
    </w:div>
    <w:div w:id="1037896562">
      <w:bodyDiv w:val="1"/>
      <w:marLeft w:val="0"/>
      <w:marRight w:val="0"/>
      <w:marTop w:val="0"/>
      <w:marBottom w:val="0"/>
      <w:divBdr>
        <w:top w:val="none" w:sz="0" w:space="0" w:color="auto"/>
        <w:left w:val="none" w:sz="0" w:space="0" w:color="auto"/>
        <w:bottom w:val="none" w:sz="0" w:space="0" w:color="auto"/>
        <w:right w:val="none" w:sz="0" w:space="0" w:color="auto"/>
      </w:divBdr>
    </w:div>
    <w:div w:id="1075278377">
      <w:bodyDiv w:val="1"/>
      <w:marLeft w:val="0"/>
      <w:marRight w:val="0"/>
      <w:marTop w:val="0"/>
      <w:marBottom w:val="0"/>
      <w:divBdr>
        <w:top w:val="none" w:sz="0" w:space="0" w:color="auto"/>
        <w:left w:val="none" w:sz="0" w:space="0" w:color="auto"/>
        <w:bottom w:val="none" w:sz="0" w:space="0" w:color="auto"/>
        <w:right w:val="none" w:sz="0" w:space="0" w:color="auto"/>
      </w:divBdr>
    </w:div>
    <w:div w:id="1502693872">
      <w:bodyDiv w:val="1"/>
      <w:marLeft w:val="240"/>
      <w:marRight w:val="240"/>
      <w:marTop w:val="240"/>
      <w:marBottom w:val="60"/>
      <w:divBdr>
        <w:top w:val="none" w:sz="0" w:space="0" w:color="auto"/>
        <w:left w:val="none" w:sz="0" w:space="0" w:color="auto"/>
        <w:bottom w:val="none" w:sz="0" w:space="0" w:color="auto"/>
        <w:right w:val="none" w:sz="0" w:space="0" w:color="auto"/>
      </w:divBdr>
      <w:divsChild>
        <w:div w:id="1737511127">
          <w:marLeft w:val="0"/>
          <w:marRight w:val="0"/>
          <w:marTop w:val="0"/>
          <w:marBottom w:val="0"/>
          <w:divBdr>
            <w:top w:val="none" w:sz="0" w:space="0" w:color="auto"/>
            <w:left w:val="none" w:sz="0" w:space="0" w:color="auto"/>
            <w:bottom w:val="single" w:sz="6" w:space="9" w:color="C8C8C8"/>
            <w:right w:val="none" w:sz="0" w:space="0" w:color="auto"/>
          </w:divBdr>
          <w:divsChild>
            <w:div w:id="1151874001">
              <w:marLeft w:val="0"/>
              <w:marRight w:val="0"/>
              <w:marTop w:val="0"/>
              <w:marBottom w:val="0"/>
              <w:divBdr>
                <w:top w:val="none" w:sz="0" w:space="0" w:color="auto"/>
                <w:left w:val="none" w:sz="0" w:space="0" w:color="auto"/>
                <w:bottom w:val="none" w:sz="0" w:space="0" w:color="auto"/>
                <w:right w:val="none" w:sz="0" w:space="0" w:color="auto"/>
              </w:divBdr>
              <w:divsChild>
                <w:div w:id="512495589">
                  <w:marLeft w:val="0"/>
                  <w:marRight w:val="0"/>
                  <w:marTop w:val="100"/>
                  <w:marBottom w:val="100"/>
                  <w:divBdr>
                    <w:top w:val="none" w:sz="0" w:space="0" w:color="auto"/>
                    <w:left w:val="none" w:sz="0" w:space="0" w:color="auto"/>
                    <w:bottom w:val="none" w:sz="0" w:space="0" w:color="auto"/>
                    <w:right w:val="none" w:sz="0" w:space="0" w:color="auto"/>
                  </w:divBdr>
                </w:div>
                <w:div w:id="752896404">
                  <w:marLeft w:val="0"/>
                  <w:marRight w:val="0"/>
                  <w:marTop w:val="100"/>
                  <w:marBottom w:val="100"/>
                  <w:divBdr>
                    <w:top w:val="none" w:sz="0" w:space="0" w:color="auto"/>
                    <w:left w:val="none" w:sz="0" w:space="0" w:color="auto"/>
                    <w:bottom w:val="none" w:sz="0" w:space="0" w:color="auto"/>
                    <w:right w:val="none" w:sz="0" w:space="0" w:color="auto"/>
                  </w:divBdr>
                </w:div>
                <w:div w:id="762649627">
                  <w:marLeft w:val="0"/>
                  <w:marRight w:val="0"/>
                  <w:marTop w:val="120"/>
                  <w:marBottom w:val="120"/>
                  <w:divBdr>
                    <w:top w:val="none" w:sz="0" w:space="0" w:color="auto"/>
                    <w:left w:val="none" w:sz="0" w:space="0" w:color="auto"/>
                    <w:bottom w:val="none" w:sz="0" w:space="0" w:color="auto"/>
                    <w:right w:val="none" w:sz="0" w:space="0" w:color="auto"/>
                  </w:divBdr>
                </w:div>
                <w:div w:id="981737512">
                  <w:marLeft w:val="0"/>
                  <w:marRight w:val="0"/>
                  <w:marTop w:val="120"/>
                  <w:marBottom w:val="120"/>
                  <w:divBdr>
                    <w:top w:val="none" w:sz="0" w:space="0" w:color="auto"/>
                    <w:left w:val="none" w:sz="0" w:space="0" w:color="auto"/>
                    <w:bottom w:val="none" w:sz="0" w:space="0" w:color="auto"/>
                    <w:right w:val="none" w:sz="0" w:space="0" w:color="auto"/>
                  </w:divBdr>
                </w:div>
                <w:div w:id="1087114312">
                  <w:marLeft w:val="0"/>
                  <w:marRight w:val="0"/>
                  <w:marTop w:val="120"/>
                  <w:marBottom w:val="120"/>
                  <w:divBdr>
                    <w:top w:val="none" w:sz="0" w:space="0" w:color="auto"/>
                    <w:left w:val="none" w:sz="0" w:space="0" w:color="auto"/>
                    <w:bottom w:val="none" w:sz="0" w:space="0" w:color="auto"/>
                    <w:right w:val="none" w:sz="0" w:space="0" w:color="auto"/>
                  </w:divBdr>
                </w:div>
                <w:div w:id="1135563536">
                  <w:marLeft w:val="0"/>
                  <w:marRight w:val="0"/>
                  <w:marTop w:val="120"/>
                  <w:marBottom w:val="120"/>
                  <w:divBdr>
                    <w:top w:val="none" w:sz="0" w:space="0" w:color="auto"/>
                    <w:left w:val="none" w:sz="0" w:space="0" w:color="auto"/>
                    <w:bottom w:val="none" w:sz="0" w:space="0" w:color="auto"/>
                    <w:right w:val="none" w:sz="0" w:space="0" w:color="auto"/>
                  </w:divBdr>
                </w:div>
                <w:div w:id="1407845773">
                  <w:marLeft w:val="0"/>
                  <w:marRight w:val="0"/>
                  <w:marTop w:val="100"/>
                  <w:marBottom w:val="100"/>
                  <w:divBdr>
                    <w:top w:val="none" w:sz="0" w:space="0" w:color="auto"/>
                    <w:left w:val="none" w:sz="0" w:space="0" w:color="auto"/>
                    <w:bottom w:val="none" w:sz="0" w:space="0" w:color="auto"/>
                    <w:right w:val="none" w:sz="0" w:space="0" w:color="auto"/>
                  </w:divBdr>
                </w:div>
                <w:div w:id="1617132353">
                  <w:marLeft w:val="0"/>
                  <w:marRight w:val="0"/>
                  <w:marTop w:val="100"/>
                  <w:marBottom w:val="100"/>
                  <w:divBdr>
                    <w:top w:val="none" w:sz="0" w:space="0" w:color="auto"/>
                    <w:left w:val="none" w:sz="0" w:space="0" w:color="auto"/>
                    <w:bottom w:val="none" w:sz="0" w:space="0" w:color="auto"/>
                    <w:right w:val="none" w:sz="0" w:space="0" w:color="auto"/>
                  </w:divBdr>
                </w:div>
                <w:div w:id="1651592062">
                  <w:marLeft w:val="0"/>
                  <w:marRight w:val="0"/>
                  <w:marTop w:val="100"/>
                  <w:marBottom w:val="100"/>
                  <w:divBdr>
                    <w:top w:val="none" w:sz="0" w:space="0" w:color="auto"/>
                    <w:left w:val="none" w:sz="0" w:space="0" w:color="auto"/>
                    <w:bottom w:val="none" w:sz="0" w:space="0" w:color="auto"/>
                    <w:right w:val="none" w:sz="0" w:space="0" w:color="auto"/>
                  </w:divBdr>
                </w:div>
                <w:div w:id="184728092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728138345">
      <w:bodyDiv w:val="1"/>
      <w:marLeft w:val="0"/>
      <w:marRight w:val="0"/>
      <w:marTop w:val="0"/>
      <w:marBottom w:val="0"/>
      <w:divBdr>
        <w:top w:val="none" w:sz="0" w:space="0" w:color="auto"/>
        <w:left w:val="none" w:sz="0" w:space="0" w:color="auto"/>
        <w:bottom w:val="none" w:sz="0" w:space="0" w:color="auto"/>
        <w:right w:val="none" w:sz="0" w:space="0" w:color="auto"/>
      </w:divBdr>
    </w:div>
    <w:div w:id="1852723307">
      <w:bodyDiv w:val="1"/>
      <w:marLeft w:val="0"/>
      <w:marRight w:val="0"/>
      <w:marTop w:val="0"/>
      <w:marBottom w:val="0"/>
      <w:divBdr>
        <w:top w:val="none" w:sz="0" w:space="0" w:color="auto"/>
        <w:left w:val="none" w:sz="0" w:space="0" w:color="auto"/>
        <w:bottom w:val="none" w:sz="0" w:space="0" w:color="auto"/>
        <w:right w:val="none" w:sz="0" w:space="0" w:color="auto"/>
      </w:divBdr>
      <w:divsChild>
        <w:div w:id="470170354">
          <w:marLeft w:val="0"/>
          <w:marRight w:val="0"/>
          <w:marTop w:val="0"/>
          <w:marBottom w:val="0"/>
          <w:divBdr>
            <w:top w:val="none" w:sz="0" w:space="0" w:color="auto"/>
            <w:left w:val="none" w:sz="0" w:space="0" w:color="auto"/>
            <w:bottom w:val="none" w:sz="0" w:space="0" w:color="auto"/>
            <w:right w:val="none" w:sz="0" w:space="0" w:color="auto"/>
          </w:divBdr>
          <w:divsChild>
            <w:div w:id="411313395">
              <w:marLeft w:val="0"/>
              <w:marRight w:val="0"/>
              <w:marTop w:val="0"/>
              <w:marBottom w:val="0"/>
              <w:divBdr>
                <w:top w:val="none" w:sz="0" w:space="0" w:color="auto"/>
                <w:left w:val="none" w:sz="0" w:space="0" w:color="auto"/>
                <w:bottom w:val="none" w:sz="0" w:space="0" w:color="auto"/>
                <w:right w:val="none" w:sz="0" w:space="0" w:color="auto"/>
              </w:divBdr>
            </w:div>
            <w:div w:id="1755544408">
              <w:marLeft w:val="0"/>
              <w:marRight w:val="0"/>
              <w:marTop w:val="0"/>
              <w:marBottom w:val="0"/>
              <w:divBdr>
                <w:top w:val="none" w:sz="0" w:space="0" w:color="auto"/>
                <w:left w:val="none" w:sz="0" w:space="0" w:color="auto"/>
                <w:bottom w:val="none" w:sz="0" w:space="0" w:color="auto"/>
                <w:right w:val="none" w:sz="0" w:space="0" w:color="auto"/>
              </w:divBdr>
            </w:div>
          </w:divsChild>
        </w:div>
        <w:div w:id="571081548">
          <w:marLeft w:val="0"/>
          <w:marRight w:val="0"/>
          <w:marTop w:val="0"/>
          <w:marBottom w:val="0"/>
          <w:divBdr>
            <w:top w:val="none" w:sz="0" w:space="0" w:color="auto"/>
            <w:left w:val="none" w:sz="0" w:space="0" w:color="auto"/>
            <w:bottom w:val="none" w:sz="0" w:space="0" w:color="auto"/>
            <w:right w:val="none" w:sz="0" w:space="0" w:color="auto"/>
          </w:divBdr>
          <w:divsChild>
            <w:div w:id="1223904110">
              <w:marLeft w:val="0"/>
              <w:marRight w:val="0"/>
              <w:marTop w:val="0"/>
              <w:marBottom w:val="0"/>
              <w:divBdr>
                <w:top w:val="none" w:sz="0" w:space="0" w:color="auto"/>
                <w:left w:val="none" w:sz="0" w:space="0" w:color="auto"/>
                <w:bottom w:val="none" w:sz="0" w:space="0" w:color="auto"/>
                <w:right w:val="none" w:sz="0" w:space="0" w:color="auto"/>
              </w:divBdr>
            </w:div>
            <w:div w:id="1533810340">
              <w:marLeft w:val="0"/>
              <w:marRight w:val="0"/>
              <w:marTop w:val="0"/>
              <w:marBottom w:val="0"/>
              <w:divBdr>
                <w:top w:val="none" w:sz="0" w:space="0" w:color="auto"/>
                <w:left w:val="none" w:sz="0" w:space="0" w:color="auto"/>
                <w:bottom w:val="none" w:sz="0" w:space="0" w:color="auto"/>
                <w:right w:val="none" w:sz="0" w:space="0" w:color="auto"/>
              </w:divBdr>
            </w:div>
          </w:divsChild>
        </w:div>
        <w:div w:id="1080099022">
          <w:marLeft w:val="0"/>
          <w:marRight w:val="0"/>
          <w:marTop w:val="0"/>
          <w:marBottom w:val="0"/>
          <w:divBdr>
            <w:top w:val="none" w:sz="0" w:space="0" w:color="auto"/>
            <w:left w:val="none" w:sz="0" w:space="0" w:color="auto"/>
            <w:bottom w:val="none" w:sz="0" w:space="0" w:color="auto"/>
            <w:right w:val="none" w:sz="0" w:space="0" w:color="auto"/>
          </w:divBdr>
          <w:divsChild>
            <w:div w:id="809245456">
              <w:marLeft w:val="0"/>
              <w:marRight w:val="0"/>
              <w:marTop w:val="0"/>
              <w:marBottom w:val="0"/>
              <w:divBdr>
                <w:top w:val="none" w:sz="0" w:space="0" w:color="auto"/>
                <w:left w:val="none" w:sz="0" w:space="0" w:color="auto"/>
                <w:bottom w:val="none" w:sz="0" w:space="0" w:color="auto"/>
                <w:right w:val="none" w:sz="0" w:space="0" w:color="auto"/>
              </w:divBdr>
            </w:div>
            <w:div w:id="203059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246059">
      <w:bodyDiv w:val="1"/>
      <w:marLeft w:val="0"/>
      <w:marRight w:val="0"/>
      <w:marTop w:val="0"/>
      <w:marBottom w:val="0"/>
      <w:divBdr>
        <w:top w:val="none" w:sz="0" w:space="0" w:color="auto"/>
        <w:left w:val="none" w:sz="0" w:space="0" w:color="auto"/>
        <w:bottom w:val="none" w:sz="0" w:space="0" w:color="auto"/>
        <w:right w:val="none" w:sz="0" w:space="0" w:color="auto"/>
      </w:divBdr>
    </w:div>
    <w:div w:id="213706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ergaben-wirtschaftsregion-aachen.d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vergaben-wirtschaftsregion-aachen.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ergaben-wirtschaftsregion-aachen.de"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45B328318C88478BB43CAD0065A566" ma:contentTypeVersion="3" ma:contentTypeDescription="Create a new document." ma:contentTypeScope="" ma:versionID="8eb6f9234a0cc1a766329d026d28f3e4">
  <xsd:schema xmlns:xsd="http://www.w3.org/2001/XMLSchema" xmlns:xs="http://www.w3.org/2001/XMLSchema" xmlns:p="http://schemas.microsoft.com/office/2006/metadata/properties" xmlns:ns2="8c508bfa-da0f-43d2-b540-ae40e33798c2" targetNamespace="http://schemas.microsoft.com/office/2006/metadata/properties" ma:root="true" ma:fieldsID="04f2b2758629fbb029b47c560e81cd1b" ns2:_="">
    <xsd:import namespace="8c508bfa-da0f-43d2-b540-ae40e33798c2"/>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08bfa-da0f-43d2-b540-ae40e33798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BBAF2C-CAE0-4EC1-A0CE-DBAD07E9BADC}">
  <ds:schemaRefs>
    <ds:schemaRef ds:uri="http://schemas.microsoft.com/sharepoint/v3/contenttype/forms"/>
  </ds:schemaRefs>
</ds:datastoreItem>
</file>

<file path=customXml/itemProps2.xml><?xml version="1.0" encoding="utf-8"?>
<ds:datastoreItem xmlns:ds="http://schemas.openxmlformats.org/officeDocument/2006/customXml" ds:itemID="{9C1ACF08-4085-4ED5-AFA1-C5BD3F4CC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08bfa-da0f-43d2-b540-ae40e33798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F795F3-EFEE-4420-810C-021729A81C1F}">
  <ds:schemaRefs>
    <ds:schemaRef ds:uri="http://schemas.openxmlformats.org/officeDocument/2006/bibliography"/>
  </ds:schemaRefs>
</ds:datastoreItem>
</file>

<file path=customXml/itemProps4.xml><?xml version="1.0" encoding="utf-8"?>
<ds:datastoreItem xmlns:ds="http://schemas.openxmlformats.org/officeDocument/2006/customXml" ds:itemID="{A26B3EC9-CB92-47C1-A50C-D2704233E8A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8c508bfa-da0f-43d2-b540-ae40e33798c2"/>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7195</Words>
  <Characters>45335</Characters>
  <Application>Microsoft Office Word</Application>
  <DocSecurity>0</DocSecurity>
  <Lines>377</Lines>
  <Paragraphs>104</Paragraphs>
  <ScaleCrop>false</ScaleCrop>
  <HeadingPairs>
    <vt:vector size="2" baseType="variant">
      <vt:variant>
        <vt:lpstr>Titel</vt:lpstr>
      </vt:variant>
      <vt:variant>
        <vt:i4>1</vt:i4>
      </vt:variant>
    </vt:vector>
  </HeadingPairs>
  <TitlesOfParts>
    <vt:vector size="1" baseType="lpstr">
      <vt:lpstr/>
    </vt:vector>
  </TitlesOfParts>
  <Company>Kreisverwaltung Düren</Company>
  <LinksUpToDate>false</LinksUpToDate>
  <CharactersWithSpaces>52426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Default</dc:creator>
  <cp:keywords/>
  <cp:lastModifiedBy>Stegh, Markus (Kreis Düren)</cp:lastModifiedBy>
  <cp:revision>14</cp:revision>
  <cp:lastPrinted>2026-03-31T07:38:00Z</cp:lastPrinted>
  <dcterms:created xsi:type="dcterms:W3CDTF">2026-03-25T09:11:00Z</dcterms:created>
  <dcterms:modified xsi:type="dcterms:W3CDTF">2026-04-28T05:15:00Z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0x010100DA45B328318C88478BB43CAD0065A566</vt:lpwstr>
  </property>
</Properties>
</file>